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9FF" w:rsidRDefault="004958E8" w:rsidP="00B13C6E">
      <w:pPr>
        <w:pStyle w:val="BodyText"/>
        <w:tabs>
          <w:tab w:val="left" w:pos="9810"/>
        </w:tabs>
        <w:kinsoku w:val="0"/>
        <w:overflowPunct w:val="0"/>
        <w:spacing w:before="38"/>
        <w:ind w:left="-630" w:right="790" w:firstLine="180"/>
        <w:jc w:val="center"/>
        <w:rPr>
          <w:rFonts w:ascii="Tahoma" w:hAnsi="Tahoma" w:cs="Tahoma"/>
          <w:b/>
          <w:bCs/>
          <w:spacing w:val="-1"/>
          <w:sz w:val="24"/>
          <w:szCs w:val="24"/>
          <w:u w:val="single"/>
        </w:rPr>
      </w:pPr>
      <w:r>
        <w:rPr>
          <w:rFonts w:ascii="Arial" w:hAnsi="Arial" w:cs="Arial"/>
          <w:color w:val="000000"/>
        </w:rPr>
        <w:t xml:space="preserve"> </w:t>
      </w:r>
    </w:p>
    <w:p w:rsidR="00B13C6E" w:rsidRPr="007D399E" w:rsidRDefault="00B13C6E" w:rsidP="00B13C6E">
      <w:pPr>
        <w:pStyle w:val="BodyText"/>
        <w:tabs>
          <w:tab w:val="left" w:pos="9810"/>
        </w:tabs>
        <w:kinsoku w:val="0"/>
        <w:overflowPunct w:val="0"/>
        <w:spacing w:before="38"/>
        <w:ind w:left="-630" w:right="790" w:firstLine="180"/>
        <w:jc w:val="center"/>
        <w:rPr>
          <w:rFonts w:ascii="Tahoma" w:hAnsi="Tahoma" w:cs="Tahoma"/>
          <w:b/>
          <w:bCs/>
          <w:spacing w:val="-1"/>
          <w:sz w:val="24"/>
          <w:szCs w:val="24"/>
          <w:u w:val="single"/>
        </w:rPr>
      </w:pPr>
      <w:r w:rsidRPr="007D399E">
        <w:rPr>
          <w:rFonts w:ascii="Tahoma" w:hAnsi="Tahoma" w:cs="Tahoma"/>
          <w:b/>
          <w:bCs/>
          <w:spacing w:val="-1"/>
          <w:sz w:val="24"/>
          <w:szCs w:val="24"/>
          <w:u w:val="single"/>
        </w:rPr>
        <w:t>BEML LIMITED</w:t>
      </w:r>
    </w:p>
    <w:p w:rsidR="00B13C6E" w:rsidRPr="007D399E" w:rsidRDefault="00B13C6E" w:rsidP="00B13C6E">
      <w:pPr>
        <w:pStyle w:val="BodyText"/>
        <w:tabs>
          <w:tab w:val="left" w:pos="9810"/>
        </w:tabs>
        <w:kinsoku w:val="0"/>
        <w:overflowPunct w:val="0"/>
        <w:spacing w:before="38"/>
        <w:ind w:left="-630" w:right="790" w:firstLine="180"/>
        <w:jc w:val="center"/>
        <w:rPr>
          <w:rFonts w:ascii="Tahoma" w:hAnsi="Tahoma" w:cs="Tahoma"/>
          <w:b/>
          <w:bCs/>
          <w:spacing w:val="-1"/>
          <w:sz w:val="24"/>
          <w:szCs w:val="24"/>
          <w:u w:val="single"/>
        </w:rPr>
      </w:pPr>
      <w:proofErr w:type="gramStart"/>
      <w:r w:rsidRPr="007D399E">
        <w:rPr>
          <w:rFonts w:ascii="Tahoma" w:hAnsi="Tahoma" w:cs="Tahoma"/>
          <w:b/>
          <w:bCs/>
          <w:spacing w:val="-1"/>
          <w:sz w:val="24"/>
          <w:szCs w:val="24"/>
          <w:u w:val="single"/>
        </w:rPr>
        <w:t>(A Govt.</w:t>
      </w:r>
      <w:proofErr w:type="gramEnd"/>
      <w:r w:rsidRPr="007D399E">
        <w:rPr>
          <w:rFonts w:ascii="Tahoma" w:hAnsi="Tahoma" w:cs="Tahoma"/>
          <w:b/>
          <w:bCs/>
          <w:spacing w:val="-1"/>
          <w:sz w:val="24"/>
          <w:szCs w:val="24"/>
          <w:u w:val="single"/>
        </w:rPr>
        <w:t xml:space="preserve"> Of India Mini </w:t>
      </w:r>
      <w:proofErr w:type="spellStart"/>
      <w:r w:rsidRPr="007D399E">
        <w:rPr>
          <w:rFonts w:ascii="Tahoma" w:hAnsi="Tahoma" w:cs="Tahoma"/>
          <w:b/>
          <w:bCs/>
          <w:spacing w:val="-1"/>
          <w:sz w:val="24"/>
          <w:szCs w:val="24"/>
          <w:u w:val="single"/>
        </w:rPr>
        <w:t>Ratna</w:t>
      </w:r>
      <w:proofErr w:type="spellEnd"/>
      <w:r w:rsidRPr="007D399E">
        <w:rPr>
          <w:rFonts w:ascii="Tahoma" w:hAnsi="Tahoma" w:cs="Tahoma"/>
          <w:b/>
          <w:bCs/>
          <w:spacing w:val="-1"/>
          <w:sz w:val="24"/>
          <w:szCs w:val="24"/>
          <w:u w:val="single"/>
        </w:rPr>
        <w:t xml:space="preserve"> Company Under Ministry of Defence)</w:t>
      </w:r>
    </w:p>
    <w:p w:rsidR="00B13C6E" w:rsidRPr="007D399E" w:rsidRDefault="00B13C6E" w:rsidP="00B13C6E">
      <w:pPr>
        <w:pStyle w:val="BodyText"/>
        <w:tabs>
          <w:tab w:val="left" w:pos="9810"/>
        </w:tabs>
        <w:kinsoku w:val="0"/>
        <w:overflowPunct w:val="0"/>
        <w:spacing w:before="38"/>
        <w:ind w:left="-630" w:right="790" w:firstLine="180"/>
        <w:jc w:val="center"/>
        <w:rPr>
          <w:rFonts w:ascii="Tahoma" w:hAnsi="Tahoma" w:cs="Tahoma"/>
          <w:b/>
          <w:bCs/>
          <w:spacing w:val="-1"/>
          <w:sz w:val="24"/>
          <w:szCs w:val="24"/>
          <w:u w:val="single"/>
        </w:rPr>
      </w:pPr>
      <w:r w:rsidRPr="007D399E">
        <w:rPr>
          <w:rFonts w:ascii="Tahoma" w:hAnsi="Tahoma" w:cs="Tahoma"/>
          <w:b/>
          <w:bCs/>
          <w:spacing w:val="-1"/>
          <w:sz w:val="24"/>
          <w:szCs w:val="24"/>
          <w:u w:val="single"/>
        </w:rPr>
        <w:t>EM DIVISION, KOLAR GOLD FIELDS-563115</w:t>
      </w:r>
    </w:p>
    <w:p w:rsidR="00B13C6E" w:rsidRPr="007D399E" w:rsidRDefault="00B13C6E" w:rsidP="00B13C6E">
      <w:pPr>
        <w:pStyle w:val="BodyText"/>
        <w:tabs>
          <w:tab w:val="left" w:pos="9810"/>
        </w:tabs>
        <w:kinsoku w:val="0"/>
        <w:overflowPunct w:val="0"/>
        <w:spacing w:before="4"/>
        <w:ind w:left="-630" w:right="790" w:firstLine="180"/>
        <w:rPr>
          <w:rFonts w:ascii="Verdana" w:hAnsi="Verdana" w:cs="Verdana"/>
          <w:b/>
          <w:bCs/>
          <w:sz w:val="24"/>
          <w:szCs w:val="24"/>
        </w:rPr>
      </w:pPr>
    </w:p>
    <w:p w:rsidR="00B13C6E" w:rsidRPr="007D399E" w:rsidRDefault="00B13C6E" w:rsidP="00B13C6E">
      <w:pPr>
        <w:pStyle w:val="BodyText"/>
        <w:tabs>
          <w:tab w:val="left" w:pos="9810"/>
        </w:tabs>
        <w:kinsoku w:val="0"/>
        <w:overflowPunct w:val="0"/>
        <w:spacing w:before="38"/>
        <w:ind w:left="-630" w:right="790" w:firstLine="180"/>
        <w:jc w:val="center"/>
        <w:rPr>
          <w:rFonts w:ascii="Tahoma" w:hAnsi="Tahoma" w:cs="Tahoma"/>
          <w:b/>
          <w:bCs/>
          <w:spacing w:val="-1"/>
          <w:sz w:val="24"/>
          <w:szCs w:val="24"/>
          <w:u w:val="single"/>
        </w:rPr>
      </w:pPr>
      <w:r w:rsidRPr="007D399E">
        <w:rPr>
          <w:rFonts w:ascii="Tahoma" w:hAnsi="Tahoma" w:cs="Tahoma"/>
          <w:b/>
          <w:bCs/>
          <w:spacing w:val="-1"/>
          <w:sz w:val="24"/>
          <w:szCs w:val="24"/>
          <w:u w:val="single"/>
        </w:rPr>
        <w:t xml:space="preserve">PUBLIC e- TENDER </w:t>
      </w:r>
    </w:p>
    <w:p w:rsidR="00B13C6E" w:rsidRPr="007D399E" w:rsidRDefault="00B13C6E" w:rsidP="00B13C6E">
      <w:pPr>
        <w:pStyle w:val="BodyText"/>
        <w:tabs>
          <w:tab w:val="left" w:pos="9810"/>
        </w:tabs>
        <w:kinsoku w:val="0"/>
        <w:overflowPunct w:val="0"/>
        <w:spacing w:before="4"/>
        <w:ind w:left="-630" w:right="1060" w:firstLine="180"/>
        <w:rPr>
          <w:b/>
          <w:bCs/>
          <w:sz w:val="24"/>
          <w:szCs w:val="24"/>
        </w:rPr>
      </w:pPr>
    </w:p>
    <w:p w:rsidR="00B13C6E" w:rsidRPr="007D399E" w:rsidRDefault="00B13C6E" w:rsidP="00B13C6E">
      <w:pPr>
        <w:pStyle w:val="Default"/>
        <w:tabs>
          <w:tab w:val="left" w:pos="9810"/>
        </w:tabs>
        <w:ind w:right="700"/>
        <w:jc w:val="both"/>
        <w:rPr>
          <w:rFonts w:ascii="Times New Roman" w:hAnsi="Times New Roman" w:cs="Times New Roman"/>
          <w:u w:val="single"/>
        </w:rPr>
      </w:pPr>
      <w:r w:rsidRPr="007D399E">
        <w:rPr>
          <w:rFonts w:ascii="Times New Roman" w:hAnsi="Times New Roman" w:cs="Times New Roman"/>
        </w:rPr>
        <w:t>Tender ref:</w:t>
      </w:r>
      <w:r w:rsidRPr="007D399E">
        <w:rPr>
          <w:rFonts w:ascii="Times New Roman" w:hAnsi="Times New Roman" w:cs="Times New Roman"/>
          <w:u w:val="single"/>
        </w:rPr>
        <w:t xml:space="preserve">  </w:t>
      </w:r>
      <w:r w:rsidR="00DF5880" w:rsidRPr="007D399E">
        <w:rPr>
          <w:rStyle w:val="lstextview"/>
        </w:rPr>
        <w:t>KE01/DEM/</w:t>
      </w:r>
      <w:r w:rsidR="00DF5880" w:rsidRPr="007D399E">
        <w:rPr>
          <w:rFonts w:ascii="Arial" w:eastAsia="Times New Roman" w:hAnsi="Arial" w:cs="Arial"/>
        </w:rPr>
        <w:t xml:space="preserve"> </w:t>
      </w:r>
      <w:r w:rsidR="007D399E" w:rsidRPr="007D399E">
        <w:rPr>
          <w:rFonts w:ascii="Arial" w:eastAsia="Times New Roman" w:hAnsi="Arial" w:cs="Arial"/>
        </w:rPr>
        <w:t>ARV</w:t>
      </w:r>
      <w:r w:rsidR="005C3904">
        <w:rPr>
          <w:rFonts w:ascii="Arial" w:eastAsia="Times New Roman" w:hAnsi="Arial" w:cs="Arial"/>
        </w:rPr>
        <w:t>/FUEL SYSTEM</w:t>
      </w:r>
    </w:p>
    <w:p w:rsidR="005D0D74" w:rsidRPr="007D399E" w:rsidRDefault="00406E86" w:rsidP="005D0D74">
      <w:pPr>
        <w:spacing w:before="100" w:beforeAutospacing="1" w:after="0" w:line="270" w:lineRule="atLeast"/>
        <w:rPr>
          <w:rFonts w:ascii="Arial" w:eastAsia="Times New Roman" w:hAnsi="Arial" w:cs="Arial"/>
          <w:color w:val="000000"/>
          <w:sz w:val="24"/>
          <w:szCs w:val="24"/>
        </w:rPr>
      </w:pPr>
      <w:r>
        <w:rPr>
          <w:rFonts w:ascii="Times New Roman" w:hAnsi="Times New Roman" w:cs="Times New Roman"/>
          <w:sz w:val="24"/>
          <w:szCs w:val="24"/>
        </w:rPr>
        <w:t xml:space="preserve">SUB: </w:t>
      </w:r>
      <w:r w:rsidRPr="00406E86">
        <w:rPr>
          <w:rFonts w:ascii="Times New Roman" w:hAnsi="Times New Roman" w:cs="Times New Roman"/>
          <w:sz w:val="24"/>
          <w:szCs w:val="24"/>
          <w:u w:val="single"/>
        </w:rPr>
        <w:t xml:space="preserve">RFP </w:t>
      </w:r>
      <w:proofErr w:type="gramStart"/>
      <w:r w:rsidR="00D009D9" w:rsidRPr="00406E86">
        <w:rPr>
          <w:rFonts w:ascii="Times New Roman" w:hAnsi="Times New Roman" w:cs="Times New Roman"/>
          <w:sz w:val="24"/>
          <w:szCs w:val="24"/>
          <w:u w:val="single"/>
        </w:rPr>
        <w:t xml:space="preserve">FOR </w:t>
      </w:r>
      <w:r w:rsidR="00E2307D">
        <w:rPr>
          <w:rFonts w:ascii="Times New Roman" w:hAnsi="Times New Roman" w:cs="Times New Roman"/>
          <w:sz w:val="24"/>
          <w:szCs w:val="24"/>
          <w:u w:val="single"/>
        </w:rPr>
        <w:t xml:space="preserve"> </w:t>
      </w:r>
      <w:r w:rsidR="00E2307D" w:rsidRPr="006C7EDB">
        <w:rPr>
          <w:rFonts w:ascii="Arial" w:hAnsi="Arial" w:cs="Arial"/>
          <w:color w:val="000000"/>
        </w:rPr>
        <w:t>LUBRICATION</w:t>
      </w:r>
      <w:proofErr w:type="gramEnd"/>
      <w:r w:rsidR="00E2307D" w:rsidRPr="006C7EDB">
        <w:rPr>
          <w:rFonts w:ascii="Arial" w:hAnsi="Arial" w:cs="Arial"/>
          <w:color w:val="000000"/>
        </w:rPr>
        <w:t xml:space="preserve"> SYSTEM</w:t>
      </w:r>
      <w:r w:rsidR="00DF5880" w:rsidRPr="00406E86">
        <w:rPr>
          <w:rFonts w:ascii="Times New Roman" w:hAnsi="Times New Roman" w:cs="Times New Roman"/>
          <w:sz w:val="24"/>
          <w:szCs w:val="24"/>
          <w:u w:val="single"/>
        </w:rPr>
        <w:t xml:space="preserve"> </w:t>
      </w:r>
      <w:r w:rsidR="00E2307D">
        <w:rPr>
          <w:rFonts w:ascii="Times New Roman" w:hAnsi="Times New Roman" w:cs="Times New Roman"/>
          <w:sz w:val="24"/>
          <w:szCs w:val="24"/>
          <w:u w:val="single"/>
        </w:rPr>
        <w:t xml:space="preserve"> </w:t>
      </w:r>
      <w:r w:rsidRPr="00406E86">
        <w:rPr>
          <w:rFonts w:ascii="Times New Roman" w:hAnsi="Times New Roman" w:cs="Times New Roman"/>
          <w:sz w:val="24"/>
          <w:szCs w:val="24"/>
          <w:u w:val="single"/>
        </w:rPr>
        <w:t>REQUIRED</w:t>
      </w:r>
      <w:r w:rsidR="00E2307D">
        <w:rPr>
          <w:rFonts w:ascii="Times New Roman" w:hAnsi="Times New Roman" w:cs="Times New Roman"/>
          <w:sz w:val="24"/>
          <w:szCs w:val="24"/>
          <w:u w:val="single"/>
        </w:rPr>
        <w:t xml:space="preserve"> </w:t>
      </w:r>
      <w:r w:rsidRPr="00406E86">
        <w:rPr>
          <w:rFonts w:ascii="Times New Roman" w:hAnsi="Times New Roman" w:cs="Times New Roman"/>
          <w:sz w:val="24"/>
          <w:szCs w:val="24"/>
          <w:u w:val="single"/>
        </w:rPr>
        <w:t xml:space="preserve"> ARV</w:t>
      </w:r>
      <w:r w:rsidR="00E2307D">
        <w:rPr>
          <w:rFonts w:ascii="Times New Roman" w:hAnsi="Times New Roman" w:cs="Times New Roman"/>
          <w:sz w:val="24"/>
          <w:szCs w:val="24"/>
          <w:u w:val="single"/>
        </w:rPr>
        <w:t xml:space="preserve"> </w:t>
      </w:r>
      <w:r w:rsidRPr="00406E86">
        <w:rPr>
          <w:rFonts w:ascii="Times New Roman" w:hAnsi="Times New Roman" w:cs="Times New Roman"/>
          <w:sz w:val="24"/>
          <w:szCs w:val="24"/>
          <w:u w:val="single"/>
        </w:rPr>
        <w:t xml:space="preserve"> WZT-3.</w:t>
      </w:r>
    </w:p>
    <w:p w:rsidR="00B13C6E" w:rsidRPr="007D399E" w:rsidRDefault="00B13C6E" w:rsidP="005D0D74">
      <w:pPr>
        <w:pStyle w:val="Default"/>
        <w:tabs>
          <w:tab w:val="left" w:pos="9810"/>
        </w:tabs>
        <w:ind w:left="-630" w:right="700"/>
        <w:jc w:val="both"/>
        <w:rPr>
          <w:rFonts w:ascii="Times New Roman" w:hAnsi="Times New Roman" w:cs="Times New Roman"/>
        </w:rPr>
      </w:pPr>
    </w:p>
    <w:p w:rsidR="00B13C6E" w:rsidRPr="007D399E" w:rsidRDefault="00B13C6E" w:rsidP="00B13C6E">
      <w:pPr>
        <w:pStyle w:val="Default"/>
        <w:tabs>
          <w:tab w:val="left" w:pos="9810"/>
        </w:tabs>
        <w:ind w:left="-630" w:right="700"/>
        <w:jc w:val="both"/>
        <w:rPr>
          <w:rFonts w:ascii="Times New Roman" w:hAnsi="Times New Roman" w:cs="Times New Roman"/>
        </w:rPr>
      </w:pPr>
      <w:r w:rsidRPr="007D399E">
        <w:rPr>
          <w:rFonts w:ascii="Times New Roman" w:hAnsi="Times New Roman" w:cs="Times New Roman"/>
        </w:rPr>
        <w:t xml:space="preserve">BEML Ltd, a Multi-Technology, Multi Location Mini </w:t>
      </w:r>
      <w:proofErr w:type="spellStart"/>
      <w:r w:rsidRPr="007D399E">
        <w:rPr>
          <w:rFonts w:ascii="Times New Roman" w:hAnsi="Times New Roman" w:cs="Times New Roman"/>
        </w:rPr>
        <w:t>Ratna</w:t>
      </w:r>
      <w:proofErr w:type="spellEnd"/>
      <w:r w:rsidRPr="007D399E">
        <w:rPr>
          <w:rFonts w:ascii="Times New Roman" w:hAnsi="Times New Roman" w:cs="Times New Roman"/>
        </w:rPr>
        <w:t xml:space="preserve"> Category-I company under Ministry of Defence has been the forerunner to any needs of nation all round development. </w:t>
      </w:r>
      <w:proofErr w:type="gramStart"/>
      <w:r w:rsidRPr="007D399E">
        <w:rPr>
          <w:rFonts w:ascii="Times New Roman" w:hAnsi="Times New Roman" w:cs="Times New Roman"/>
        </w:rPr>
        <w:t>BEML offer high quality products for diverse sectors of economy such as Coal, Mining, Steel, Limestone, Power, Irrigation, Construction, Road building, Aviation, Defence, Metro and Railways.</w:t>
      </w:r>
      <w:proofErr w:type="gramEnd"/>
      <w:r w:rsidRPr="007D399E">
        <w:rPr>
          <w:rFonts w:ascii="Times New Roman" w:hAnsi="Times New Roman" w:cs="Times New Roman"/>
        </w:rPr>
        <w:t xml:space="preserve"> It has maintained consistency in its growth and has emerged as forefront in heavy engineering industry in a span of over four decades.</w:t>
      </w:r>
    </w:p>
    <w:p w:rsidR="00B13C6E" w:rsidRPr="007D399E" w:rsidRDefault="00B13C6E" w:rsidP="00B13C6E">
      <w:pPr>
        <w:pStyle w:val="Default"/>
        <w:tabs>
          <w:tab w:val="left" w:pos="9810"/>
        </w:tabs>
        <w:ind w:left="-630" w:right="700" w:firstLine="180"/>
        <w:jc w:val="both"/>
        <w:rPr>
          <w:rFonts w:ascii="Times New Roman" w:hAnsi="Times New Roman" w:cs="Times New Roman"/>
        </w:rPr>
      </w:pPr>
    </w:p>
    <w:p w:rsidR="00B13C6E" w:rsidRPr="007D399E" w:rsidRDefault="00B13C6E" w:rsidP="005F4DD1">
      <w:pPr>
        <w:pStyle w:val="BodyText"/>
        <w:tabs>
          <w:tab w:val="left" w:pos="9810"/>
        </w:tabs>
        <w:kinsoku w:val="0"/>
        <w:overflowPunct w:val="0"/>
        <w:spacing w:before="38"/>
        <w:ind w:left="-630" w:right="790" w:firstLine="180"/>
      </w:pPr>
      <w:r w:rsidRPr="007D399E">
        <w:t xml:space="preserve">BEML Ltd invites bids from eligible Bidders through e-tendering under 2 bids (Technical &amp; commercial) </w:t>
      </w:r>
      <w:r w:rsidR="005D0D74" w:rsidRPr="007D399E">
        <w:t xml:space="preserve">for </w:t>
      </w:r>
      <w:r w:rsidR="005D0D74" w:rsidRPr="007D399E">
        <w:rPr>
          <w:rFonts w:ascii="Arial" w:eastAsia="Times New Roman" w:hAnsi="Arial" w:cs="Arial"/>
        </w:rPr>
        <w:t xml:space="preserve">Development </w:t>
      </w:r>
      <w:proofErr w:type="gramStart"/>
      <w:r w:rsidR="005D0D74" w:rsidRPr="007D399E">
        <w:rPr>
          <w:rFonts w:ascii="Arial" w:eastAsia="Times New Roman" w:hAnsi="Arial" w:cs="Arial"/>
        </w:rPr>
        <w:t>of  ARV</w:t>
      </w:r>
      <w:proofErr w:type="gramEnd"/>
      <w:r w:rsidR="005D0D74" w:rsidRPr="007D399E">
        <w:rPr>
          <w:rFonts w:ascii="Arial" w:eastAsia="Times New Roman" w:hAnsi="Arial" w:cs="Arial"/>
        </w:rPr>
        <w:t>- WZT3.</w:t>
      </w:r>
      <w:r w:rsidRPr="007D399E">
        <w:t xml:space="preserve"> </w:t>
      </w:r>
      <w:proofErr w:type="gramStart"/>
      <w:r w:rsidRPr="007D399E">
        <w:t>as</w:t>
      </w:r>
      <w:proofErr w:type="gramEnd"/>
      <w:r w:rsidRPr="007D399E">
        <w:t xml:space="preserve"> per Procurement Technical Specifica</w:t>
      </w:r>
      <w:r w:rsidR="005F4DD1">
        <w:t xml:space="preserve">tions (PTS) </w:t>
      </w:r>
      <w:r w:rsidR="00536276" w:rsidRPr="007D399E">
        <w:t xml:space="preserve">document No. </w:t>
      </w:r>
      <w:r w:rsidR="005F4DD1">
        <w:rPr>
          <w:rFonts w:ascii="Tahoma" w:hAnsi="Tahoma" w:cs="Tahoma"/>
          <w:b/>
          <w:bCs/>
          <w:spacing w:val="-1"/>
          <w:sz w:val="24"/>
          <w:szCs w:val="24"/>
          <w:u w:val="single"/>
        </w:rPr>
        <w:t xml:space="preserve">BEML/R&amp;D/ARV WZT-3/LUBRICATION </w:t>
      </w:r>
      <w:r w:rsidR="00E2307D">
        <w:rPr>
          <w:rFonts w:ascii="Tahoma" w:hAnsi="Tahoma" w:cs="Tahoma"/>
          <w:b/>
          <w:bCs/>
          <w:spacing w:val="-1"/>
          <w:sz w:val="24"/>
          <w:szCs w:val="24"/>
          <w:u w:val="single"/>
        </w:rPr>
        <w:t xml:space="preserve"> </w:t>
      </w:r>
      <w:r w:rsidR="005F4DD1">
        <w:rPr>
          <w:rFonts w:ascii="Tahoma" w:hAnsi="Tahoma" w:cs="Tahoma"/>
          <w:b/>
          <w:bCs/>
          <w:spacing w:val="-1"/>
          <w:sz w:val="24"/>
          <w:szCs w:val="24"/>
          <w:u w:val="single"/>
        </w:rPr>
        <w:t xml:space="preserve">SYSTEM /Rev-0; 03.08.2018 </w:t>
      </w:r>
      <w:r w:rsidR="006277D3">
        <w:t>, Drawings, standards and translations</w:t>
      </w:r>
      <w:r w:rsidRPr="007D399E">
        <w:t xml:space="preserve"> interested parties may please log on to</w:t>
      </w:r>
      <w:r w:rsidRPr="007D399E">
        <w:rPr>
          <w:color w:val="365F91" w:themeColor="accent1" w:themeShade="BF"/>
          <w:u w:val="single"/>
        </w:rPr>
        <w:t xml:space="preserve"> </w:t>
      </w:r>
      <w:r w:rsidRPr="007D399E">
        <w:rPr>
          <w:b/>
          <w:color w:val="365F91" w:themeColor="accent1" w:themeShade="BF"/>
          <w:u w:val="single"/>
        </w:rPr>
        <w:t xml:space="preserve">BEML website </w:t>
      </w:r>
      <w:hyperlink r:id="rId5" w:history="1">
        <w:r w:rsidRPr="007D399E">
          <w:rPr>
            <w:b/>
            <w:color w:val="365F91" w:themeColor="accent1" w:themeShade="BF"/>
            <w:u w:val="single"/>
          </w:rPr>
          <w:t>www.bemlindia.in</w:t>
        </w:r>
      </w:hyperlink>
      <w:r w:rsidRPr="007D399E">
        <w:rPr>
          <w:b/>
          <w:color w:val="365F91" w:themeColor="accent1" w:themeShade="BF"/>
          <w:u w:val="single"/>
        </w:rPr>
        <w:t>, SRM Portal and/or CPP portal</w:t>
      </w:r>
      <w:r w:rsidRPr="007D399E">
        <w:rPr>
          <w:color w:val="365F91" w:themeColor="accent1" w:themeShade="BF"/>
          <w:u w:val="single"/>
        </w:rPr>
        <w:t xml:space="preserve"> </w:t>
      </w:r>
      <w:r w:rsidRPr="007D399E">
        <w:t>for the complete scope of supplies and the procedure for submission of tender for consideration of BEML.</w:t>
      </w:r>
    </w:p>
    <w:p w:rsidR="00B13C6E" w:rsidRPr="007D399E" w:rsidRDefault="00B13C6E" w:rsidP="00B13C6E">
      <w:pPr>
        <w:pStyle w:val="Default"/>
        <w:tabs>
          <w:tab w:val="left" w:pos="9810"/>
        </w:tabs>
        <w:ind w:left="-630" w:right="700" w:firstLine="180"/>
        <w:jc w:val="both"/>
        <w:rPr>
          <w:rFonts w:ascii="Times New Roman" w:hAnsi="Times New Roman" w:cs="Times New Roman"/>
        </w:rPr>
      </w:pPr>
    </w:p>
    <w:p w:rsidR="00B13C6E" w:rsidRPr="007D399E" w:rsidRDefault="00B13C6E" w:rsidP="00B13C6E">
      <w:pPr>
        <w:pStyle w:val="Default"/>
        <w:tabs>
          <w:tab w:val="left" w:pos="9810"/>
        </w:tabs>
        <w:ind w:left="-630" w:right="700"/>
        <w:jc w:val="both"/>
        <w:rPr>
          <w:rFonts w:ascii="Times New Roman" w:hAnsi="Times New Roman" w:cs="Times New Roman"/>
        </w:rPr>
      </w:pPr>
      <w:r w:rsidRPr="007D399E">
        <w:rPr>
          <w:rFonts w:ascii="Times New Roman" w:hAnsi="Times New Roman" w:cs="Times New Roman"/>
        </w:rPr>
        <w:t xml:space="preserve">Interested bidders can down load the tender document released along with this notification and quote in two bid system. </w:t>
      </w:r>
    </w:p>
    <w:p w:rsidR="00B13C6E" w:rsidRPr="007D399E" w:rsidRDefault="00B13C6E" w:rsidP="00B13C6E">
      <w:pPr>
        <w:pStyle w:val="Default"/>
        <w:tabs>
          <w:tab w:val="left" w:pos="9810"/>
        </w:tabs>
        <w:ind w:left="-630" w:right="700" w:firstLine="180"/>
        <w:jc w:val="both"/>
        <w:rPr>
          <w:rFonts w:ascii="Times New Roman" w:hAnsi="Times New Roman" w:cs="Times New Roman"/>
        </w:rPr>
      </w:pPr>
    </w:p>
    <w:p w:rsidR="00B13C6E" w:rsidRPr="007D399E" w:rsidRDefault="00B13C6E" w:rsidP="00B13C6E">
      <w:pPr>
        <w:pStyle w:val="Default"/>
        <w:tabs>
          <w:tab w:val="left" w:pos="9810"/>
        </w:tabs>
        <w:ind w:left="-630" w:right="700"/>
        <w:jc w:val="both"/>
        <w:rPr>
          <w:rFonts w:ascii="Times New Roman" w:hAnsi="Times New Roman" w:cs="Times New Roman"/>
        </w:rPr>
      </w:pPr>
      <w:proofErr w:type="gramStart"/>
      <w:r w:rsidRPr="007D399E">
        <w:rPr>
          <w:rFonts w:ascii="Times New Roman" w:hAnsi="Times New Roman" w:cs="Times New Roman"/>
        </w:rPr>
        <w:t xml:space="preserve">All Corrigenda, addenda, Amendments, Time Extensions, Clarifications etc if any to the tender will be hosted on BEML website </w:t>
      </w:r>
      <w:hyperlink r:id="rId6" w:history="1">
        <w:r w:rsidRPr="007D399E">
          <w:rPr>
            <w:rFonts w:ascii="Times New Roman" w:hAnsi="Times New Roman" w:cs="Times New Roman"/>
          </w:rPr>
          <w:t>www.bemlindia.in</w:t>
        </w:r>
      </w:hyperlink>
      <w:r w:rsidRPr="007D399E">
        <w:rPr>
          <w:rFonts w:ascii="Times New Roman" w:hAnsi="Times New Roman" w:cs="Times New Roman"/>
        </w:rPr>
        <w:t>, SRM Portal and/or CPP portal.</w:t>
      </w:r>
      <w:proofErr w:type="gramEnd"/>
      <w:r w:rsidRPr="007D399E">
        <w:rPr>
          <w:rFonts w:ascii="Times New Roman" w:hAnsi="Times New Roman" w:cs="Times New Roman"/>
        </w:rPr>
        <w:t xml:space="preserve"> No separate advertisement shall be published in the Newspaper in this regard.</w:t>
      </w:r>
    </w:p>
    <w:p w:rsidR="00B13C6E" w:rsidRPr="007D399E" w:rsidRDefault="00B13C6E" w:rsidP="00B13C6E">
      <w:pPr>
        <w:pStyle w:val="Default"/>
        <w:tabs>
          <w:tab w:val="left" w:pos="9810"/>
        </w:tabs>
        <w:ind w:left="-630" w:right="700" w:firstLine="180"/>
        <w:jc w:val="both"/>
        <w:rPr>
          <w:rFonts w:ascii="Times New Roman" w:hAnsi="Times New Roman" w:cs="Times New Roman"/>
        </w:rPr>
      </w:pPr>
    </w:p>
    <w:p w:rsidR="00B13C6E" w:rsidRPr="007D399E" w:rsidRDefault="00B13C6E" w:rsidP="007D399E">
      <w:pPr>
        <w:pStyle w:val="Default"/>
        <w:tabs>
          <w:tab w:val="left" w:pos="9810"/>
        </w:tabs>
        <w:ind w:left="-630" w:right="700"/>
        <w:jc w:val="both"/>
        <w:rPr>
          <w:rFonts w:ascii="Times New Roman" w:hAnsi="Times New Roman" w:cs="Times New Roman"/>
          <w:b/>
          <w:bCs/>
        </w:rPr>
      </w:pPr>
      <w:r w:rsidRPr="007D399E">
        <w:rPr>
          <w:rFonts w:ascii="Times New Roman" w:hAnsi="Times New Roman" w:cs="Times New Roman"/>
        </w:rPr>
        <w:t xml:space="preserve">The last date for submission of e-tender is on or before </w:t>
      </w:r>
      <w:r w:rsidRPr="007D399E">
        <w:rPr>
          <w:rFonts w:ascii="Times New Roman" w:hAnsi="Times New Roman" w:cs="Times New Roman"/>
          <w:b/>
          <w:color w:val="365F91" w:themeColor="accent1" w:themeShade="BF"/>
          <w:u w:val="single"/>
        </w:rPr>
        <w:t xml:space="preserve">IST 14.00 Hours </w:t>
      </w:r>
      <w:proofErr w:type="gramStart"/>
      <w:r w:rsidRPr="007D399E">
        <w:rPr>
          <w:rFonts w:ascii="Times New Roman" w:hAnsi="Times New Roman" w:cs="Times New Roman"/>
          <w:b/>
          <w:color w:val="365F91" w:themeColor="accent1" w:themeShade="BF"/>
          <w:u w:val="single"/>
        </w:rPr>
        <w:t xml:space="preserve">of </w:t>
      </w:r>
      <w:r w:rsidR="007D399E" w:rsidRPr="007D399E">
        <w:rPr>
          <w:rFonts w:ascii="Times New Roman" w:hAnsi="Times New Roman" w:cs="Times New Roman"/>
          <w:b/>
          <w:color w:val="365F91" w:themeColor="accent1" w:themeShade="BF"/>
          <w:u w:val="single"/>
        </w:rPr>
        <w:t xml:space="preserve"> 30</w:t>
      </w:r>
      <w:r w:rsidR="007D399E" w:rsidRPr="007D399E">
        <w:rPr>
          <w:rFonts w:ascii="Times New Roman" w:hAnsi="Times New Roman" w:cs="Times New Roman"/>
          <w:b/>
          <w:color w:val="365F91" w:themeColor="accent1" w:themeShade="BF"/>
          <w:u w:val="single"/>
          <w:vertAlign w:val="superscript"/>
        </w:rPr>
        <w:t>th</w:t>
      </w:r>
      <w:proofErr w:type="gramEnd"/>
      <w:r w:rsidR="007D399E" w:rsidRPr="007D399E">
        <w:rPr>
          <w:rFonts w:ascii="Times New Roman" w:hAnsi="Times New Roman" w:cs="Times New Roman"/>
          <w:b/>
          <w:color w:val="365F91" w:themeColor="accent1" w:themeShade="BF"/>
          <w:u w:val="single"/>
        </w:rPr>
        <w:t xml:space="preserve">  Nov -2019</w:t>
      </w:r>
      <w:r w:rsidR="007D399E" w:rsidRPr="007D399E">
        <w:rPr>
          <w:rFonts w:ascii="Times New Roman" w:hAnsi="Times New Roman" w:cs="Times New Roman"/>
          <w:color w:val="943634" w:themeColor="accent2" w:themeShade="BF"/>
          <w:u w:val="single"/>
        </w:rPr>
        <w:t>.</w:t>
      </w:r>
      <w:r w:rsidRPr="007D399E">
        <w:rPr>
          <w:rFonts w:ascii="Times New Roman" w:hAnsi="Times New Roman" w:cs="Times New Roman"/>
          <w:b/>
          <w:bCs/>
        </w:rPr>
        <w:t xml:space="preserve">             </w:t>
      </w:r>
    </w:p>
    <w:p w:rsidR="00B13C6E" w:rsidRPr="007D399E" w:rsidRDefault="00B13C6E" w:rsidP="00B13C6E">
      <w:pPr>
        <w:pStyle w:val="Default"/>
        <w:tabs>
          <w:tab w:val="left" w:pos="9810"/>
        </w:tabs>
        <w:ind w:left="-630" w:right="-540"/>
        <w:jc w:val="both"/>
        <w:rPr>
          <w:rFonts w:ascii="Times New Roman" w:hAnsi="Times New Roman" w:cs="Times New Roman"/>
          <w:b/>
          <w:bCs/>
        </w:rPr>
      </w:pPr>
    </w:p>
    <w:p w:rsidR="00B13C6E" w:rsidRPr="007D399E" w:rsidRDefault="00B13C6E" w:rsidP="00B13C6E">
      <w:pPr>
        <w:pStyle w:val="Default"/>
        <w:tabs>
          <w:tab w:val="left" w:pos="9810"/>
        </w:tabs>
        <w:ind w:left="-630" w:right="-540"/>
        <w:jc w:val="both"/>
        <w:rPr>
          <w:rFonts w:ascii="Times New Roman" w:hAnsi="Times New Roman" w:cs="Times New Roman"/>
          <w:b/>
          <w:bCs/>
        </w:rPr>
      </w:pPr>
    </w:p>
    <w:p w:rsidR="007D399E" w:rsidRPr="007D399E" w:rsidRDefault="00B13C6E" w:rsidP="00B13C6E">
      <w:pPr>
        <w:pStyle w:val="Default"/>
        <w:tabs>
          <w:tab w:val="left" w:pos="9810"/>
        </w:tabs>
        <w:ind w:left="-630" w:right="-540"/>
        <w:jc w:val="both"/>
        <w:rPr>
          <w:rFonts w:ascii="Times New Roman" w:hAnsi="Times New Roman" w:cs="Times New Roman"/>
          <w:b/>
          <w:bCs/>
        </w:rPr>
      </w:pPr>
      <w:r w:rsidRPr="007D399E">
        <w:rPr>
          <w:rFonts w:ascii="Times New Roman" w:hAnsi="Times New Roman" w:cs="Times New Roman"/>
          <w:b/>
          <w:bCs/>
        </w:rPr>
        <w:t xml:space="preserve">      </w:t>
      </w:r>
    </w:p>
    <w:p w:rsidR="007D399E" w:rsidRPr="007D399E" w:rsidRDefault="007D399E" w:rsidP="00B13C6E">
      <w:pPr>
        <w:pStyle w:val="Default"/>
        <w:tabs>
          <w:tab w:val="left" w:pos="9810"/>
        </w:tabs>
        <w:ind w:left="-630" w:right="-540"/>
        <w:jc w:val="both"/>
        <w:rPr>
          <w:rFonts w:ascii="Times New Roman" w:hAnsi="Times New Roman" w:cs="Times New Roman"/>
          <w:b/>
          <w:bCs/>
        </w:rPr>
      </w:pPr>
    </w:p>
    <w:p w:rsidR="007D399E" w:rsidRPr="007D399E" w:rsidRDefault="007D399E" w:rsidP="00B13C6E">
      <w:pPr>
        <w:pStyle w:val="Default"/>
        <w:tabs>
          <w:tab w:val="left" w:pos="9810"/>
        </w:tabs>
        <w:ind w:left="-630" w:right="-540"/>
        <w:jc w:val="both"/>
        <w:rPr>
          <w:rFonts w:ascii="Times New Roman" w:hAnsi="Times New Roman" w:cs="Times New Roman"/>
          <w:b/>
          <w:bCs/>
        </w:rPr>
      </w:pPr>
    </w:p>
    <w:p w:rsidR="007D399E" w:rsidRPr="007D399E" w:rsidRDefault="007D399E" w:rsidP="00B13C6E">
      <w:pPr>
        <w:pStyle w:val="Default"/>
        <w:tabs>
          <w:tab w:val="left" w:pos="9810"/>
        </w:tabs>
        <w:ind w:left="-630" w:right="-540"/>
        <w:jc w:val="both"/>
        <w:rPr>
          <w:rFonts w:ascii="Times New Roman" w:hAnsi="Times New Roman" w:cs="Times New Roman"/>
          <w:b/>
          <w:bCs/>
        </w:rPr>
      </w:pPr>
    </w:p>
    <w:p w:rsidR="007D399E" w:rsidRPr="007D399E" w:rsidRDefault="007D399E" w:rsidP="00B13C6E">
      <w:pPr>
        <w:pStyle w:val="Default"/>
        <w:tabs>
          <w:tab w:val="left" w:pos="9810"/>
        </w:tabs>
        <w:ind w:left="-630" w:right="-540"/>
        <w:jc w:val="both"/>
        <w:rPr>
          <w:rFonts w:ascii="Times New Roman" w:hAnsi="Times New Roman" w:cs="Times New Roman"/>
          <w:b/>
          <w:bCs/>
        </w:rPr>
      </w:pPr>
    </w:p>
    <w:p w:rsidR="007D399E" w:rsidRPr="007D399E" w:rsidRDefault="007D399E" w:rsidP="00B13C6E">
      <w:pPr>
        <w:pStyle w:val="Default"/>
        <w:tabs>
          <w:tab w:val="left" w:pos="9810"/>
        </w:tabs>
        <w:ind w:left="-630" w:right="-540"/>
        <w:jc w:val="both"/>
        <w:rPr>
          <w:rFonts w:ascii="Times New Roman" w:hAnsi="Times New Roman" w:cs="Times New Roman"/>
          <w:b/>
          <w:bCs/>
        </w:rPr>
      </w:pPr>
    </w:p>
    <w:p w:rsidR="007D399E" w:rsidRPr="007D399E" w:rsidRDefault="007D399E" w:rsidP="00B13C6E">
      <w:pPr>
        <w:pStyle w:val="Default"/>
        <w:tabs>
          <w:tab w:val="left" w:pos="9810"/>
        </w:tabs>
        <w:ind w:left="-630" w:right="-540"/>
        <w:jc w:val="both"/>
        <w:rPr>
          <w:rFonts w:ascii="Times New Roman" w:hAnsi="Times New Roman" w:cs="Times New Roman"/>
          <w:b/>
          <w:bCs/>
        </w:rPr>
      </w:pPr>
    </w:p>
    <w:p w:rsidR="007D399E" w:rsidRPr="007D399E" w:rsidRDefault="007D399E" w:rsidP="00B13C6E">
      <w:pPr>
        <w:pStyle w:val="Default"/>
        <w:tabs>
          <w:tab w:val="left" w:pos="9810"/>
        </w:tabs>
        <w:ind w:left="-630" w:right="-540"/>
        <w:jc w:val="both"/>
        <w:rPr>
          <w:rFonts w:ascii="Times New Roman" w:hAnsi="Times New Roman" w:cs="Times New Roman"/>
          <w:b/>
          <w:bCs/>
        </w:rPr>
      </w:pPr>
    </w:p>
    <w:p w:rsidR="007D399E" w:rsidRPr="007D399E" w:rsidRDefault="007D399E" w:rsidP="00B13C6E">
      <w:pPr>
        <w:pStyle w:val="Default"/>
        <w:tabs>
          <w:tab w:val="left" w:pos="9810"/>
        </w:tabs>
        <w:ind w:left="-630" w:right="-540"/>
        <w:jc w:val="both"/>
        <w:rPr>
          <w:rFonts w:ascii="Times New Roman" w:hAnsi="Times New Roman" w:cs="Times New Roman"/>
          <w:b/>
          <w:bCs/>
        </w:rPr>
      </w:pPr>
    </w:p>
    <w:p w:rsidR="007D399E" w:rsidRDefault="007D399E" w:rsidP="00B13C6E">
      <w:pPr>
        <w:pStyle w:val="Default"/>
        <w:tabs>
          <w:tab w:val="left" w:pos="9810"/>
        </w:tabs>
        <w:ind w:left="-630" w:right="-540"/>
        <w:jc w:val="both"/>
        <w:rPr>
          <w:rFonts w:ascii="Times New Roman" w:hAnsi="Times New Roman" w:cs="Times New Roman"/>
          <w:b/>
          <w:bCs/>
        </w:rPr>
      </w:pPr>
    </w:p>
    <w:p w:rsidR="004958E8" w:rsidRDefault="004958E8" w:rsidP="00B13C6E">
      <w:pPr>
        <w:pStyle w:val="Default"/>
        <w:tabs>
          <w:tab w:val="left" w:pos="9810"/>
        </w:tabs>
        <w:ind w:left="-630" w:right="-540"/>
        <w:jc w:val="both"/>
        <w:rPr>
          <w:rFonts w:ascii="Times New Roman" w:hAnsi="Times New Roman" w:cs="Times New Roman"/>
          <w:b/>
          <w:bCs/>
        </w:rPr>
      </w:pPr>
    </w:p>
    <w:p w:rsidR="004958E8" w:rsidRDefault="004958E8" w:rsidP="00B13C6E">
      <w:pPr>
        <w:pStyle w:val="Default"/>
        <w:tabs>
          <w:tab w:val="left" w:pos="9810"/>
        </w:tabs>
        <w:ind w:left="-630" w:right="-540"/>
        <w:jc w:val="both"/>
        <w:rPr>
          <w:rFonts w:ascii="Times New Roman" w:hAnsi="Times New Roman" w:cs="Times New Roman"/>
          <w:b/>
          <w:bCs/>
        </w:rPr>
      </w:pPr>
    </w:p>
    <w:p w:rsidR="004958E8" w:rsidRDefault="004958E8" w:rsidP="00B13C6E">
      <w:pPr>
        <w:pStyle w:val="Default"/>
        <w:tabs>
          <w:tab w:val="left" w:pos="9810"/>
        </w:tabs>
        <w:ind w:left="-630" w:right="-540"/>
        <w:jc w:val="both"/>
        <w:rPr>
          <w:rFonts w:ascii="Times New Roman" w:hAnsi="Times New Roman" w:cs="Times New Roman"/>
          <w:b/>
          <w:bCs/>
        </w:rPr>
      </w:pPr>
    </w:p>
    <w:p w:rsidR="004958E8" w:rsidRPr="007D399E" w:rsidRDefault="004958E8" w:rsidP="00B13C6E">
      <w:pPr>
        <w:pStyle w:val="Default"/>
        <w:tabs>
          <w:tab w:val="left" w:pos="9810"/>
        </w:tabs>
        <w:ind w:left="-630" w:right="-540"/>
        <w:jc w:val="both"/>
        <w:rPr>
          <w:rFonts w:ascii="Times New Roman" w:hAnsi="Times New Roman" w:cs="Times New Roman"/>
          <w:b/>
          <w:bCs/>
        </w:rPr>
      </w:pPr>
    </w:p>
    <w:p w:rsidR="009D568E" w:rsidRPr="007D399E" w:rsidRDefault="00B13C6E" w:rsidP="00B13C6E">
      <w:pPr>
        <w:pStyle w:val="Default"/>
        <w:tabs>
          <w:tab w:val="left" w:pos="9810"/>
        </w:tabs>
        <w:ind w:left="-630" w:right="-540"/>
        <w:jc w:val="both"/>
        <w:rPr>
          <w:rFonts w:ascii="Times New Roman" w:hAnsi="Times New Roman" w:cs="Times New Roman"/>
          <w:b/>
          <w:bCs/>
        </w:rPr>
      </w:pPr>
      <w:r w:rsidRPr="007D399E">
        <w:rPr>
          <w:rFonts w:ascii="Times New Roman" w:hAnsi="Times New Roman" w:cs="Times New Roman"/>
          <w:b/>
          <w:bCs/>
        </w:rPr>
        <w:t xml:space="preserve">                                                 </w:t>
      </w:r>
    </w:p>
    <w:p w:rsidR="00B13C6E" w:rsidRPr="007D399E" w:rsidRDefault="00B13C6E" w:rsidP="00B13C6E">
      <w:pPr>
        <w:pStyle w:val="Default"/>
        <w:tabs>
          <w:tab w:val="left" w:pos="9810"/>
        </w:tabs>
        <w:ind w:left="-630" w:right="-540"/>
        <w:jc w:val="both"/>
        <w:rPr>
          <w:rStyle w:val="lstextview"/>
        </w:rPr>
      </w:pPr>
      <w:r w:rsidRPr="007D399E">
        <w:rPr>
          <w:rFonts w:ascii="Times New Roman" w:hAnsi="Times New Roman" w:cs="Times New Roman"/>
          <w:b/>
          <w:bCs/>
        </w:rPr>
        <w:lastRenderedPageBreak/>
        <w:t xml:space="preserve">   </w:t>
      </w:r>
      <w:r w:rsidRPr="007D399E">
        <w:rPr>
          <w:rFonts w:ascii="Times New Roman" w:hAnsi="Times New Roman" w:cs="Times New Roman"/>
          <w:b/>
          <w:u w:val="single"/>
        </w:rPr>
        <w:t xml:space="preserve">Tender No: </w:t>
      </w:r>
      <w:r w:rsidR="00DF5880" w:rsidRPr="007D399E">
        <w:rPr>
          <w:rStyle w:val="lstextview"/>
          <w:b/>
        </w:rPr>
        <w:t>63000301</w:t>
      </w:r>
      <w:r w:rsidR="005F4DD1">
        <w:rPr>
          <w:rStyle w:val="lstextview"/>
          <w:b/>
        </w:rPr>
        <w:t>50</w:t>
      </w:r>
    </w:p>
    <w:p w:rsidR="00B13C6E" w:rsidRPr="007D399E" w:rsidRDefault="00B13C6E" w:rsidP="00B13C6E">
      <w:pPr>
        <w:pStyle w:val="Default"/>
        <w:tabs>
          <w:tab w:val="left" w:pos="9810"/>
        </w:tabs>
        <w:ind w:left="-630" w:right="-540"/>
        <w:jc w:val="both"/>
        <w:rPr>
          <w:rFonts w:ascii="Times New Roman" w:hAnsi="Times New Roman" w:cs="Times New Roman"/>
        </w:rPr>
      </w:pPr>
    </w:p>
    <w:p w:rsidR="00B13C6E" w:rsidRDefault="00B13C6E" w:rsidP="00B13C6E">
      <w:pPr>
        <w:pStyle w:val="Default"/>
        <w:tabs>
          <w:tab w:val="left" w:pos="9810"/>
        </w:tabs>
        <w:ind w:left="-630" w:right="700"/>
        <w:jc w:val="both"/>
        <w:rPr>
          <w:rFonts w:ascii="Times New Roman" w:hAnsi="Times New Roman" w:cs="Times New Roman"/>
        </w:rPr>
      </w:pPr>
      <w:r w:rsidRPr="007D399E">
        <w:rPr>
          <w:rFonts w:ascii="Times New Roman" w:hAnsi="Times New Roman" w:cs="Times New Roman"/>
        </w:rPr>
        <w:t>Quotations in e-mode through BEML SRM platform are invited from firms meeting qualifying criteria as per tender, as detailed below,</w:t>
      </w:r>
    </w:p>
    <w:p w:rsidR="005F4DD1" w:rsidRDefault="005F4DD1" w:rsidP="00B13C6E">
      <w:pPr>
        <w:pStyle w:val="Default"/>
        <w:tabs>
          <w:tab w:val="left" w:pos="9810"/>
        </w:tabs>
        <w:ind w:left="-630" w:right="700"/>
        <w:jc w:val="both"/>
        <w:rPr>
          <w:rFonts w:ascii="Times New Roman" w:hAnsi="Times New Roman" w:cs="Times New Roman"/>
        </w:rPr>
      </w:pPr>
    </w:p>
    <w:tbl>
      <w:tblPr>
        <w:tblStyle w:val="TableGrid"/>
        <w:tblW w:w="0" w:type="auto"/>
        <w:tblInd w:w="-630" w:type="dxa"/>
        <w:tblLook w:val="04A0"/>
      </w:tblPr>
      <w:tblGrid>
        <w:gridCol w:w="2394"/>
        <w:gridCol w:w="2394"/>
        <w:gridCol w:w="2530"/>
        <w:gridCol w:w="2394"/>
      </w:tblGrid>
      <w:tr w:rsidR="005F4DD1" w:rsidTr="008F31ED">
        <w:tc>
          <w:tcPr>
            <w:tcW w:w="2394" w:type="dxa"/>
            <w:vAlign w:val="center"/>
          </w:tcPr>
          <w:p w:rsidR="005F4DD1" w:rsidRPr="007D399E" w:rsidRDefault="005F4DD1" w:rsidP="00936941">
            <w:pPr>
              <w:pStyle w:val="Default"/>
              <w:tabs>
                <w:tab w:val="left" w:pos="9810"/>
              </w:tabs>
              <w:ind w:right="700"/>
              <w:jc w:val="right"/>
              <w:rPr>
                <w:rFonts w:ascii="Times New Roman" w:hAnsi="Times New Roman" w:cs="Times New Roman"/>
                <w:b/>
              </w:rPr>
            </w:pPr>
            <w:r w:rsidRPr="007D399E">
              <w:rPr>
                <w:rFonts w:ascii="Times New Roman" w:hAnsi="Times New Roman" w:cs="Times New Roman"/>
                <w:b/>
              </w:rPr>
              <w:t>Tender no</w:t>
            </w:r>
          </w:p>
        </w:tc>
        <w:tc>
          <w:tcPr>
            <w:tcW w:w="2394" w:type="dxa"/>
            <w:vAlign w:val="center"/>
          </w:tcPr>
          <w:p w:rsidR="005F4DD1" w:rsidRPr="007D399E" w:rsidRDefault="005F4DD1" w:rsidP="00936941">
            <w:pPr>
              <w:pStyle w:val="Default"/>
              <w:tabs>
                <w:tab w:val="left" w:pos="9810"/>
              </w:tabs>
              <w:ind w:right="700"/>
              <w:jc w:val="right"/>
              <w:rPr>
                <w:rFonts w:ascii="Times New Roman" w:hAnsi="Times New Roman" w:cs="Times New Roman"/>
                <w:b/>
              </w:rPr>
            </w:pPr>
            <w:r w:rsidRPr="007D399E">
              <w:rPr>
                <w:rFonts w:ascii="Times New Roman" w:hAnsi="Times New Roman" w:cs="Times New Roman"/>
                <w:b/>
              </w:rPr>
              <w:t>Part no</w:t>
            </w:r>
          </w:p>
        </w:tc>
        <w:tc>
          <w:tcPr>
            <w:tcW w:w="2394" w:type="dxa"/>
            <w:vAlign w:val="center"/>
          </w:tcPr>
          <w:p w:rsidR="005F4DD1" w:rsidRPr="007D399E" w:rsidRDefault="005F4DD1" w:rsidP="00936941">
            <w:pPr>
              <w:pStyle w:val="Default"/>
              <w:tabs>
                <w:tab w:val="left" w:pos="9810"/>
              </w:tabs>
              <w:ind w:right="700"/>
              <w:jc w:val="right"/>
              <w:rPr>
                <w:rFonts w:ascii="Times New Roman" w:hAnsi="Times New Roman" w:cs="Times New Roman"/>
                <w:b/>
              </w:rPr>
            </w:pPr>
            <w:r w:rsidRPr="007D399E">
              <w:rPr>
                <w:rFonts w:ascii="Times New Roman" w:hAnsi="Times New Roman" w:cs="Times New Roman"/>
                <w:b/>
              </w:rPr>
              <w:t xml:space="preserve"> Descriptions</w:t>
            </w:r>
          </w:p>
        </w:tc>
        <w:tc>
          <w:tcPr>
            <w:tcW w:w="2394" w:type="dxa"/>
            <w:vAlign w:val="center"/>
          </w:tcPr>
          <w:p w:rsidR="005F4DD1" w:rsidRPr="007D399E" w:rsidRDefault="005F4DD1" w:rsidP="00936941">
            <w:pPr>
              <w:pStyle w:val="Default"/>
              <w:tabs>
                <w:tab w:val="left" w:pos="9810"/>
              </w:tabs>
              <w:ind w:right="700"/>
              <w:jc w:val="right"/>
              <w:rPr>
                <w:rFonts w:ascii="Times New Roman" w:hAnsi="Times New Roman" w:cs="Times New Roman"/>
                <w:b/>
              </w:rPr>
            </w:pPr>
            <w:r w:rsidRPr="007D399E">
              <w:rPr>
                <w:rFonts w:ascii="Times New Roman" w:hAnsi="Times New Roman" w:cs="Times New Roman"/>
                <w:b/>
              </w:rPr>
              <w:t xml:space="preserve">  Tender qty </w:t>
            </w:r>
          </w:p>
        </w:tc>
      </w:tr>
      <w:tr w:rsidR="005F4DD1" w:rsidTr="008F31ED">
        <w:tc>
          <w:tcPr>
            <w:tcW w:w="2394" w:type="dxa"/>
            <w:vAlign w:val="center"/>
          </w:tcPr>
          <w:p w:rsidR="005F4DD1" w:rsidRPr="007D399E" w:rsidRDefault="005F4DD1" w:rsidP="00936941">
            <w:pPr>
              <w:pStyle w:val="Default"/>
              <w:tabs>
                <w:tab w:val="left" w:pos="9810"/>
              </w:tabs>
              <w:ind w:right="700"/>
              <w:jc w:val="left"/>
              <w:rPr>
                <w:rFonts w:ascii="Times New Roman" w:hAnsi="Times New Roman" w:cs="Times New Roman"/>
              </w:rPr>
            </w:pPr>
            <w:r w:rsidRPr="007D399E">
              <w:rPr>
                <w:rFonts w:ascii="Times New Roman" w:hAnsi="Times New Roman" w:cs="Times New Roman"/>
              </w:rPr>
              <w:t xml:space="preserve">   </w:t>
            </w:r>
            <w:r w:rsidRPr="007D399E">
              <w:rPr>
                <w:rFonts w:ascii="Times New Roman" w:hAnsi="Times New Roman" w:cs="Times New Roman"/>
                <w:b/>
                <w:u w:val="single"/>
              </w:rPr>
              <w:t xml:space="preserve"> </w:t>
            </w:r>
            <w:r w:rsidRPr="007D399E">
              <w:rPr>
                <w:rStyle w:val="lstextview"/>
                <w:b/>
              </w:rPr>
              <w:t>63000301</w:t>
            </w:r>
            <w:r>
              <w:rPr>
                <w:rStyle w:val="lstextview"/>
                <w:b/>
              </w:rPr>
              <w:t>50</w:t>
            </w:r>
          </w:p>
        </w:tc>
        <w:tc>
          <w:tcPr>
            <w:tcW w:w="2394" w:type="dxa"/>
            <w:vAlign w:val="center"/>
          </w:tcPr>
          <w:p w:rsidR="005F4DD1" w:rsidRPr="005F4DD1" w:rsidRDefault="005F4DD1" w:rsidP="00936941">
            <w:pPr>
              <w:pStyle w:val="Default"/>
              <w:tabs>
                <w:tab w:val="left" w:pos="9810"/>
              </w:tabs>
              <w:ind w:right="700"/>
              <w:jc w:val="left"/>
              <w:rPr>
                <w:rFonts w:ascii="Times New Roman" w:hAnsi="Times New Roman" w:cs="Times New Roman"/>
                <w:b/>
              </w:rPr>
            </w:pPr>
            <w:r w:rsidRPr="005F4DD1">
              <w:rPr>
                <w:rFonts w:ascii="Arial" w:hAnsi="Arial" w:cs="Arial"/>
                <w:b/>
              </w:rPr>
              <w:t>625.32.000Z</w:t>
            </w:r>
          </w:p>
        </w:tc>
        <w:tc>
          <w:tcPr>
            <w:tcW w:w="2394" w:type="dxa"/>
            <w:vAlign w:val="center"/>
          </w:tcPr>
          <w:p w:rsidR="005F4DD1" w:rsidRPr="005F4DD1" w:rsidRDefault="005F4DD1" w:rsidP="00936941">
            <w:pPr>
              <w:pStyle w:val="Default"/>
              <w:tabs>
                <w:tab w:val="left" w:pos="9810"/>
              </w:tabs>
              <w:ind w:right="700"/>
              <w:jc w:val="left"/>
              <w:rPr>
                <w:rFonts w:ascii="Times New Roman" w:hAnsi="Times New Roman" w:cs="Times New Roman"/>
                <w:b/>
              </w:rPr>
            </w:pPr>
            <w:r w:rsidRPr="006C7EDB">
              <w:rPr>
                <w:rFonts w:ascii="Arial" w:hAnsi="Arial" w:cs="Arial"/>
              </w:rPr>
              <w:t>LUBRICATION SYSTEM</w:t>
            </w:r>
          </w:p>
        </w:tc>
        <w:tc>
          <w:tcPr>
            <w:tcW w:w="2394" w:type="dxa"/>
            <w:vAlign w:val="center"/>
          </w:tcPr>
          <w:p w:rsidR="005F4DD1" w:rsidRPr="005F4DD1" w:rsidRDefault="005F4DD1" w:rsidP="00936941">
            <w:pPr>
              <w:pStyle w:val="Default"/>
              <w:tabs>
                <w:tab w:val="left" w:pos="9810"/>
              </w:tabs>
              <w:ind w:right="700"/>
              <w:jc w:val="left"/>
              <w:rPr>
                <w:rFonts w:ascii="Times New Roman" w:hAnsi="Times New Roman" w:cs="Times New Roman"/>
                <w:b/>
              </w:rPr>
            </w:pPr>
          </w:p>
          <w:p w:rsidR="005F4DD1" w:rsidRPr="005F4DD1" w:rsidRDefault="005F4DD1" w:rsidP="00936941">
            <w:pPr>
              <w:pStyle w:val="Default"/>
              <w:tabs>
                <w:tab w:val="left" w:pos="9810"/>
              </w:tabs>
              <w:ind w:right="700"/>
              <w:jc w:val="left"/>
              <w:rPr>
                <w:rFonts w:ascii="Times New Roman" w:hAnsi="Times New Roman" w:cs="Times New Roman"/>
                <w:b/>
              </w:rPr>
            </w:pPr>
            <w:r w:rsidRPr="005F4DD1">
              <w:rPr>
                <w:rFonts w:ascii="Times New Roman" w:hAnsi="Times New Roman" w:cs="Times New Roman"/>
                <w:b/>
              </w:rPr>
              <w:t xml:space="preserve">    2   </w:t>
            </w:r>
            <w:proofErr w:type="spellStart"/>
            <w:r w:rsidRPr="005F4DD1">
              <w:rPr>
                <w:rFonts w:ascii="Times New Roman" w:hAnsi="Times New Roman" w:cs="Times New Roman"/>
                <w:b/>
              </w:rPr>
              <w:t>nos</w:t>
            </w:r>
            <w:proofErr w:type="spellEnd"/>
          </w:p>
          <w:p w:rsidR="005F4DD1" w:rsidRPr="005F4DD1" w:rsidRDefault="005F4DD1" w:rsidP="00936941">
            <w:pPr>
              <w:pStyle w:val="Default"/>
              <w:tabs>
                <w:tab w:val="left" w:pos="9810"/>
              </w:tabs>
              <w:ind w:right="700"/>
              <w:jc w:val="left"/>
              <w:rPr>
                <w:rFonts w:ascii="Times New Roman" w:hAnsi="Times New Roman" w:cs="Times New Roman"/>
                <w:b/>
              </w:rPr>
            </w:pPr>
          </w:p>
        </w:tc>
      </w:tr>
    </w:tbl>
    <w:p w:rsidR="00B13C6E" w:rsidRPr="007D399E" w:rsidRDefault="005F4DD1" w:rsidP="00B13C6E">
      <w:pPr>
        <w:pStyle w:val="Default"/>
        <w:tabs>
          <w:tab w:val="left" w:pos="9810"/>
        </w:tabs>
        <w:ind w:right="700"/>
        <w:jc w:val="both"/>
        <w:rPr>
          <w:rFonts w:ascii="Times New Roman" w:hAnsi="Times New Roman" w:cs="Times New Roman"/>
        </w:rPr>
      </w:pPr>
      <w:r>
        <w:rPr>
          <w:rFonts w:ascii="Times New Roman" w:hAnsi="Times New Roman" w:cs="Times New Roman"/>
        </w:rPr>
        <w:t xml:space="preserve"> </w:t>
      </w:r>
    </w:p>
    <w:p w:rsidR="00B13C6E" w:rsidRPr="007D399E" w:rsidRDefault="00B13C6E" w:rsidP="00B13C6E">
      <w:pPr>
        <w:pStyle w:val="Default"/>
        <w:tabs>
          <w:tab w:val="left" w:pos="9810"/>
        </w:tabs>
        <w:ind w:left="-630" w:right="700"/>
        <w:jc w:val="both"/>
        <w:rPr>
          <w:rFonts w:ascii="Times New Roman" w:hAnsi="Times New Roman" w:cs="Times New Roman"/>
        </w:rPr>
      </w:pPr>
      <w:r w:rsidRPr="007D399E">
        <w:rPr>
          <w:rFonts w:ascii="Times New Roman" w:hAnsi="Times New Roman" w:cs="Times New Roman"/>
        </w:rPr>
        <w:t>Tender documents are available in our website</w:t>
      </w:r>
      <w:hyperlink r:id="rId7" w:history="1">
        <w:r w:rsidRPr="007D399E">
          <w:rPr>
            <w:rFonts w:ascii="Times New Roman" w:hAnsi="Times New Roman" w:cs="Times New Roman"/>
            <w:b/>
            <w:color w:val="365F91" w:themeColor="accent1" w:themeShade="BF"/>
            <w:u w:val="single"/>
          </w:rPr>
          <w:t>http://www.bemlindia.in</w:t>
        </w:r>
      </w:hyperlink>
      <w:r w:rsidRPr="007D399E">
        <w:rPr>
          <w:rFonts w:ascii="Times New Roman" w:hAnsi="Times New Roman" w:cs="Times New Roman"/>
          <w:b/>
          <w:color w:val="365F91" w:themeColor="accent1" w:themeShade="BF"/>
          <w:u w:val="single"/>
        </w:rPr>
        <w:t>, SRM Portal and CPP Portal.</w:t>
      </w:r>
    </w:p>
    <w:p w:rsidR="00B13C6E" w:rsidRPr="007D399E" w:rsidRDefault="00B13C6E" w:rsidP="00B13C6E">
      <w:pPr>
        <w:pStyle w:val="Default"/>
        <w:tabs>
          <w:tab w:val="left" w:pos="9810"/>
        </w:tabs>
        <w:ind w:left="-630" w:right="700"/>
        <w:jc w:val="both"/>
        <w:rPr>
          <w:rFonts w:ascii="Times New Roman" w:hAnsi="Times New Roman" w:cs="Times New Roman"/>
        </w:rPr>
      </w:pPr>
    </w:p>
    <w:p w:rsidR="00B13C6E" w:rsidRPr="007D399E" w:rsidRDefault="00B13C6E" w:rsidP="00B13C6E">
      <w:pPr>
        <w:pStyle w:val="Default"/>
        <w:tabs>
          <w:tab w:val="left" w:pos="9810"/>
        </w:tabs>
        <w:ind w:left="-630" w:right="700"/>
        <w:jc w:val="both"/>
        <w:rPr>
          <w:rFonts w:ascii="Times New Roman" w:hAnsi="Times New Roman" w:cs="Times New Roman"/>
        </w:rPr>
      </w:pPr>
      <w:r w:rsidRPr="007D399E">
        <w:rPr>
          <w:rFonts w:ascii="Times New Roman" w:hAnsi="Times New Roman" w:cs="Times New Roman"/>
        </w:rPr>
        <w:t xml:space="preserve">Tender shall be in two parts. </w:t>
      </w:r>
      <w:r w:rsidRPr="007D399E">
        <w:rPr>
          <w:rFonts w:ascii="Times New Roman" w:hAnsi="Times New Roman" w:cs="Times New Roman"/>
          <w:b/>
          <w:color w:val="365F91" w:themeColor="accent1" w:themeShade="BF"/>
          <w:u w:val="single"/>
        </w:rPr>
        <w:t>Technical Bid &amp; Commercial Bid.</w:t>
      </w:r>
    </w:p>
    <w:p w:rsidR="00B13C6E" w:rsidRPr="007D399E" w:rsidRDefault="00B13C6E" w:rsidP="00B13C6E">
      <w:pPr>
        <w:pStyle w:val="Default"/>
        <w:tabs>
          <w:tab w:val="left" w:pos="9810"/>
        </w:tabs>
        <w:ind w:left="-630" w:right="700" w:firstLine="180"/>
        <w:jc w:val="both"/>
        <w:rPr>
          <w:rFonts w:ascii="Times New Roman" w:hAnsi="Times New Roman" w:cs="Times New Roman"/>
        </w:rPr>
      </w:pPr>
    </w:p>
    <w:p w:rsidR="00B13C6E" w:rsidRPr="007D399E" w:rsidRDefault="00B13C6E" w:rsidP="00B13C6E">
      <w:pPr>
        <w:pStyle w:val="Default"/>
        <w:tabs>
          <w:tab w:val="left" w:pos="9810"/>
        </w:tabs>
        <w:ind w:left="-630" w:right="700"/>
        <w:jc w:val="both"/>
        <w:rPr>
          <w:rFonts w:ascii="Times New Roman" w:hAnsi="Times New Roman" w:cs="Times New Roman"/>
        </w:rPr>
      </w:pPr>
      <w:r w:rsidRPr="007D399E">
        <w:rPr>
          <w:rFonts w:ascii="Times New Roman" w:hAnsi="Times New Roman" w:cs="Times New Roman"/>
        </w:rPr>
        <w:t xml:space="preserve">Interested Vendors can contact us through </w:t>
      </w:r>
      <w:r w:rsidRPr="007D399E">
        <w:rPr>
          <w:rFonts w:ascii="Times New Roman" w:hAnsi="Times New Roman" w:cs="Times New Roman"/>
          <w:b/>
        </w:rPr>
        <w:t xml:space="preserve">e-mail: </w:t>
      </w:r>
      <w:hyperlink r:id="rId8" w:history="1">
        <w:r w:rsidRPr="007D399E">
          <w:rPr>
            <w:rFonts w:ascii="Times New Roman" w:hAnsi="Times New Roman" w:cs="Times New Roman"/>
            <w:b/>
            <w:color w:val="365F91" w:themeColor="accent1" w:themeShade="BF"/>
            <w:u w:val="single"/>
          </w:rPr>
          <w:t>admin.srm@beml.co.in</w:t>
        </w:r>
      </w:hyperlink>
      <w:r w:rsidRPr="007D399E">
        <w:rPr>
          <w:rFonts w:ascii="Times New Roman" w:hAnsi="Times New Roman" w:cs="Times New Roman"/>
        </w:rPr>
        <w:t xml:space="preserve"> to obtain the username </w:t>
      </w:r>
      <w:proofErr w:type="gramStart"/>
      <w:r w:rsidRPr="007D399E">
        <w:rPr>
          <w:rFonts w:ascii="Times New Roman" w:hAnsi="Times New Roman" w:cs="Times New Roman"/>
        </w:rPr>
        <w:t>&amp;  password</w:t>
      </w:r>
      <w:proofErr w:type="gramEnd"/>
      <w:r w:rsidRPr="007D399E">
        <w:rPr>
          <w:rFonts w:ascii="Times New Roman" w:hAnsi="Times New Roman" w:cs="Times New Roman"/>
        </w:rPr>
        <w:t xml:space="preserve"> for submitting the bids.</w:t>
      </w:r>
    </w:p>
    <w:p w:rsidR="00B13C6E" w:rsidRPr="007D399E" w:rsidRDefault="00B13C6E" w:rsidP="00B13C6E">
      <w:pPr>
        <w:pStyle w:val="Default"/>
        <w:tabs>
          <w:tab w:val="left" w:pos="9810"/>
        </w:tabs>
        <w:ind w:left="-630" w:right="700" w:firstLine="180"/>
        <w:jc w:val="both"/>
        <w:rPr>
          <w:rFonts w:ascii="Times New Roman" w:hAnsi="Times New Roman" w:cs="Times New Roman"/>
        </w:rPr>
      </w:pPr>
    </w:p>
    <w:p w:rsidR="00F05690" w:rsidRPr="007D399E" w:rsidRDefault="00B13C6E" w:rsidP="00F05690">
      <w:pPr>
        <w:pStyle w:val="Default"/>
        <w:tabs>
          <w:tab w:val="left" w:pos="9810"/>
        </w:tabs>
        <w:ind w:left="-630" w:right="700"/>
        <w:jc w:val="both"/>
        <w:rPr>
          <w:rFonts w:ascii="Times New Roman" w:hAnsi="Times New Roman" w:cs="Times New Roman"/>
          <w:color w:val="943634" w:themeColor="accent2" w:themeShade="BF"/>
          <w:u w:val="single"/>
        </w:rPr>
      </w:pPr>
      <w:r w:rsidRPr="007D399E">
        <w:rPr>
          <w:rFonts w:ascii="Times New Roman" w:hAnsi="Times New Roman" w:cs="Times New Roman"/>
        </w:rPr>
        <w:t xml:space="preserve">  The last date for submission of bid is </w:t>
      </w:r>
      <w:bookmarkStart w:id="0" w:name="_GoBack"/>
      <w:bookmarkEnd w:id="0"/>
      <w:r w:rsidR="00F05690" w:rsidRPr="007D399E">
        <w:rPr>
          <w:rFonts w:ascii="Times New Roman" w:hAnsi="Times New Roman" w:cs="Times New Roman"/>
          <w:b/>
          <w:color w:val="365F91" w:themeColor="accent1" w:themeShade="BF"/>
          <w:u w:val="single"/>
        </w:rPr>
        <w:t xml:space="preserve">IST 14.00 Hours </w:t>
      </w:r>
      <w:proofErr w:type="gramStart"/>
      <w:r w:rsidR="00F05690" w:rsidRPr="007D399E">
        <w:rPr>
          <w:rFonts w:ascii="Times New Roman" w:hAnsi="Times New Roman" w:cs="Times New Roman"/>
          <w:b/>
          <w:color w:val="365F91" w:themeColor="accent1" w:themeShade="BF"/>
          <w:u w:val="single"/>
        </w:rPr>
        <w:t xml:space="preserve">of </w:t>
      </w:r>
      <w:r w:rsidR="007D399E" w:rsidRPr="007D399E">
        <w:rPr>
          <w:rFonts w:ascii="Times New Roman" w:hAnsi="Times New Roman" w:cs="Times New Roman"/>
          <w:b/>
          <w:color w:val="365F91" w:themeColor="accent1" w:themeShade="BF"/>
          <w:u w:val="single"/>
        </w:rPr>
        <w:t xml:space="preserve"> 30</w:t>
      </w:r>
      <w:r w:rsidR="00F05690" w:rsidRPr="007D399E">
        <w:rPr>
          <w:rFonts w:ascii="Times New Roman" w:hAnsi="Times New Roman" w:cs="Times New Roman"/>
          <w:b/>
          <w:color w:val="365F91" w:themeColor="accent1" w:themeShade="BF"/>
          <w:u w:val="single"/>
          <w:vertAlign w:val="superscript"/>
        </w:rPr>
        <w:t>th</w:t>
      </w:r>
      <w:proofErr w:type="gramEnd"/>
      <w:r w:rsidR="00F05690" w:rsidRPr="007D399E">
        <w:rPr>
          <w:rFonts w:ascii="Times New Roman" w:hAnsi="Times New Roman" w:cs="Times New Roman"/>
          <w:b/>
          <w:color w:val="365F91" w:themeColor="accent1" w:themeShade="BF"/>
          <w:u w:val="single"/>
        </w:rPr>
        <w:t xml:space="preserve">  Nov -2019</w:t>
      </w:r>
      <w:r w:rsidR="00F05690" w:rsidRPr="007D399E">
        <w:rPr>
          <w:rFonts w:ascii="Times New Roman" w:hAnsi="Times New Roman" w:cs="Times New Roman"/>
          <w:color w:val="943634" w:themeColor="accent2" w:themeShade="BF"/>
          <w:u w:val="single"/>
        </w:rPr>
        <w:t>.</w:t>
      </w:r>
    </w:p>
    <w:p w:rsidR="00B13C6E" w:rsidRPr="007D399E" w:rsidRDefault="00B13C6E" w:rsidP="00B13C6E">
      <w:pPr>
        <w:pStyle w:val="Default"/>
        <w:tabs>
          <w:tab w:val="left" w:pos="9810"/>
        </w:tabs>
        <w:ind w:right="700"/>
        <w:jc w:val="both"/>
        <w:rPr>
          <w:rFonts w:ascii="Times New Roman" w:hAnsi="Times New Roman" w:cs="Times New Roman"/>
        </w:rPr>
      </w:pPr>
    </w:p>
    <w:p w:rsidR="00B13C6E" w:rsidRPr="007D399E" w:rsidRDefault="00B13C6E" w:rsidP="00B13C6E">
      <w:pPr>
        <w:pStyle w:val="Default"/>
        <w:tabs>
          <w:tab w:val="left" w:pos="9810"/>
        </w:tabs>
        <w:ind w:left="-630" w:right="700"/>
        <w:jc w:val="both"/>
        <w:rPr>
          <w:rFonts w:ascii="Times New Roman" w:hAnsi="Times New Roman" w:cs="Times New Roman"/>
        </w:rPr>
      </w:pPr>
      <w:r w:rsidRPr="007D399E">
        <w:rPr>
          <w:rFonts w:ascii="Times New Roman" w:hAnsi="Times New Roman" w:cs="Times New Roman"/>
        </w:rPr>
        <w:t xml:space="preserve">Please note that your bid should be submitted in our SRM e-Procurement system only. You should be having a valid Class-III Digital Signature Certificate issued by authorized Certifying Authority to submit your bid in our SRM e-Procurement system. In case of any queries, you may send the same by e-mail to </w:t>
      </w:r>
      <w:hyperlink r:id="rId9" w:history="1">
        <w:r w:rsidRPr="007D399E">
          <w:rPr>
            <w:rFonts w:ascii="Times New Roman" w:hAnsi="Times New Roman" w:cs="Times New Roman"/>
            <w:b/>
            <w:color w:val="365F91" w:themeColor="accent1" w:themeShade="BF"/>
            <w:u w:val="single"/>
          </w:rPr>
          <w:t>admin.srm@beml.co.in</w:t>
        </w:r>
      </w:hyperlink>
      <w:r w:rsidRPr="007D399E">
        <w:rPr>
          <w:rFonts w:ascii="Times New Roman" w:hAnsi="Times New Roman" w:cs="Times New Roman"/>
        </w:rPr>
        <w:t xml:space="preserve"> or you may contact BEML SRM Team on phone no. 080-22963269 / 141.</w:t>
      </w:r>
    </w:p>
    <w:p w:rsidR="00B13C6E" w:rsidRPr="007D399E" w:rsidRDefault="00B13C6E" w:rsidP="00B13C6E">
      <w:pPr>
        <w:pStyle w:val="Default"/>
        <w:tabs>
          <w:tab w:val="left" w:pos="9810"/>
        </w:tabs>
        <w:ind w:right="700"/>
        <w:jc w:val="both"/>
        <w:rPr>
          <w:rFonts w:ascii="Times New Roman" w:hAnsi="Times New Roman" w:cs="Times New Roman"/>
        </w:rPr>
      </w:pPr>
    </w:p>
    <w:p w:rsidR="00B13C6E" w:rsidRPr="007D399E" w:rsidRDefault="00B13C6E" w:rsidP="00B13C6E">
      <w:pPr>
        <w:pStyle w:val="Default"/>
        <w:tabs>
          <w:tab w:val="left" w:pos="9810"/>
        </w:tabs>
        <w:ind w:right="700"/>
        <w:jc w:val="both"/>
        <w:rPr>
          <w:rFonts w:ascii="Times New Roman" w:hAnsi="Times New Roman" w:cs="Times New Roman"/>
        </w:rPr>
      </w:pPr>
      <w:r w:rsidRPr="007D399E">
        <w:rPr>
          <w:rFonts w:ascii="Times New Roman" w:hAnsi="Times New Roman" w:cs="Times New Roman"/>
        </w:rPr>
        <w:t>Corrigendum, if any, shall be uploaded on BEML website, SRM Portal and CPP Portal.</w:t>
      </w:r>
    </w:p>
    <w:p w:rsidR="00B13C6E" w:rsidRPr="007D399E" w:rsidRDefault="00B13C6E" w:rsidP="00B13C6E">
      <w:pPr>
        <w:pStyle w:val="Default"/>
        <w:tabs>
          <w:tab w:val="left" w:pos="9810"/>
        </w:tabs>
        <w:ind w:left="-630" w:right="700" w:firstLine="180"/>
        <w:jc w:val="both"/>
        <w:rPr>
          <w:rFonts w:ascii="Times New Roman" w:hAnsi="Times New Roman" w:cs="Times New Roman"/>
        </w:rPr>
      </w:pPr>
    </w:p>
    <w:p w:rsidR="00B13C6E" w:rsidRPr="007D399E" w:rsidRDefault="00B13C6E" w:rsidP="00B13C6E">
      <w:pPr>
        <w:pStyle w:val="Default"/>
        <w:tabs>
          <w:tab w:val="left" w:pos="9810"/>
        </w:tabs>
        <w:ind w:left="-630" w:right="700" w:firstLine="180"/>
        <w:jc w:val="both"/>
        <w:rPr>
          <w:rFonts w:ascii="Times New Roman" w:hAnsi="Times New Roman" w:cs="Times New Roman"/>
        </w:rPr>
      </w:pPr>
      <w:r w:rsidRPr="007D399E">
        <w:rPr>
          <w:rFonts w:ascii="Times New Roman" w:hAnsi="Times New Roman" w:cs="Times New Roman"/>
        </w:rPr>
        <w:t>Thanking you,</w:t>
      </w:r>
    </w:p>
    <w:p w:rsidR="00B13C6E" w:rsidRPr="007D399E" w:rsidRDefault="00B13C6E" w:rsidP="00B13C6E">
      <w:pPr>
        <w:pStyle w:val="Default"/>
        <w:tabs>
          <w:tab w:val="left" w:pos="9810"/>
        </w:tabs>
        <w:ind w:left="-630" w:right="700" w:firstLine="180"/>
        <w:jc w:val="both"/>
        <w:rPr>
          <w:rFonts w:ascii="Times New Roman" w:hAnsi="Times New Roman" w:cs="Times New Roman"/>
        </w:rPr>
      </w:pPr>
    </w:p>
    <w:p w:rsidR="00B13C6E" w:rsidRPr="007D399E" w:rsidRDefault="00B13C6E" w:rsidP="00B13C6E">
      <w:pPr>
        <w:pStyle w:val="Default"/>
        <w:tabs>
          <w:tab w:val="left" w:pos="9810"/>
        </w:tabs>
        <w:ind w:left="-630" w:right="700" w:firstLine="180"/>
        <w:jc w:val="both"/>
        <w:rPr>
          <w:rFonts w:ascii="Times New Roman" w:hAnsi="Times New Roman" w:cs="Times New Roman"/>
        </w:rPr>
      </w:pPr>
      <w:r w:rsidRPr="007D399E">
        <w:rPr>
          <w:rFonts w:ascii="Times New Roman" w:hAnsi="Times New Roman" w:cs="Times New Roman"/>
        </w:rPr>
        <w:t>Yours Faithfully,</w:t>
      </w:r>
    </w:p>
    <w:p w:rsidR="00B13C6E" w:rsidRPr="007D399E" w:rsidRDefault="00B13C6E" w:rsidP="00B13C6E">
      <w:pPr>
        <w:pStyle w:val="Default"/>
        <w:tabs>
          <w:tab w:val="left" w:pos="9810"/>
        </w:tabs>
        <w:ind w:left="-630" w:right="700" w:firstLine="180"/>
        <w:jc w:val="both"/>
        <w:rPr>
          <w:rFonts w:ascii="Times New Roman" w:hAnsi="Times New Roman" w:cs="Times New Roman"/>
        </w:rPr>
      </w:pPr>
    </w:p>
    <w:p w:rsidR="00B13C6E" w:rsidRPr="007D399E" w:rsidRDefault="00B13C6E" w:rsidP="00B13C6E">
      <w:pPr>
        <w:pStyle w:val="Default"/>
        <w:tabs>
          <w:tab w:val="left" w:pos="9810"/>
        </w:tabs>
        <w:ind w:left="-630" w:right="700" w:firstLine="180"/>
        <w:jc w:val="both"/>
        <w:rPr>
          <w:rFonts w:ascii="Times New Roman" w:hAnsi="Times New Roman" w:cs="Times New Roman"/>
        </w:rPr>
      </w:pPr>
      <w:r w:rsidRPr="007D399E">
        <w:rPr>
          <w:rFonts w:ascii="Times New Roman" w:hAnsi="Times New Roman" w:cs="Times New Roman"/>
        </w:rPr>
        <w:t>For BEML Limited</w:t>
      </w:r>
    </w:p>
    <w:p w:rsidR="00B13C6E" w:rsidRPr="007D399E" w:rsidRDefault="00B13C6E" w:rsidP="00B13C6E">
      <w:pPr>
        <w:pStyle w:val="Default"/>
        <w:tabs>
          <w:tab w:val="left" w:pos="9810"/>
        </w:tabs>
        <w:ind w:left="-630" w:right="700" w:firstLine="180"/>
        <w:jc w:val="both"/>
        <w:rPr>
          <w:rFonts w:ascii="Times New Roman" w:hAnsi="Times New Roman" w:cs="Times New Roman"/>
        </w:rPr>
      </w:pPr>
    </w:p>
    <w:p w:rsidR="00B13C6E" w:rsidRPr="007D399E" w:rsidRDefault="00B13C6E" w:rsidP="00B13C6E">
      <w:pPr>
        <w:pStyle w:val="Default"/>
        <w:tabs>
          <w:tab w:val="left" w:pos="9810"/>
        </w:tabs>
        <w:ind w:left="-630" w:right="700" w:firstLine="180"/>
        <w:jc w:val="both"/>
        <w:rPr>
          <w:rFonts w:ascii="Times New Roman" w:hAnsi="Times New Roman" w:cs="Times New Roman"/>
        </w:rPr>
      </w:pPr>
      <w:proofErr w:type="spellStart"/>
      <w:proofErr w:type="gramStart"/>
      <w:r w:rsidRPr="007D399E">
        <w:rPr>
          <w:rFonts w:ascii="Times New Roman" w:hAnsi="Times New Roman" w:cs="Times New Roman"/>
        </w:rPr>
        <w:t>Sd</w:t>
      </w:r>
      <w:proofErr w:type="spellEnd"/>
      <w:proofErr w:type="gramEnd"/>
      <w:r w:rsidRPr="007D399E">
        <w:rPr>
          <w:rFonts w:ascii="Times New Roman" w:hAnsi="Times New Roman" w:cs="Times New Roman"/>
        </w:rPr>
        <w:t>/-</w:t>
      </w:r>
    </w:p>
    <w:p w:rsidR="00B13C6E" w:rsidRPr="007D399E" w:rsidRDefault="00B13C6E" w:rsidP="00B13C6E">
      <w:pPr>
        <w:pStyle w:val="Default"/>
        <w:tabs>
          <w:tab w:val="left" w:pos="9810"/>
        </w:tabs>
        <w:ind w:left="-630" w:right="700" w:firstLine="180"/>
        <w:jc w:val="both"/>
        <w:rPr>
          <w:rFonts w:ascii="Times New Roman" w:hAnsi="Times New Roman" w:cs="Times New Roman"/>
        </w:rPr>
      </w:pPr>
      <w:r w:rsidRPr="007D399E">
        <w:rPr>
          <w:rFonts w:ascii="Times New Roman" w:hAnsi="Times New Roman" w:cs="Times New Roman"/>
        </w:rPr>
        <w:t>DGM -Materials,</w:t>
      </w:r>
    </w:p>
    <w:p w:rsidR="00B13C6E" w:rsidRPr="007D399E" w:rsidRDefault="00B13C6E" w:rsidP="00B13C6E">
      <w:pPr>
        <w:pStyle w:val="Default"/>
        <w:tabs>
          <w:tab w:val="left" w:pos="9810"/>
        </w:tabs>
        <w:ind w:left="-630" w:right="700" w:firstLine="180"/>
        <w:jc w:val="both"/>
        <w:rPr>
          <w:rFonts w:ascii="Times New Roman" w:hAnsi="Times New Roman" w:cs="Times New Roman"/>
        </w:rPr>
      </w:pPr>
      <w:r w:rsidRPr="007D399E">
        <w:rPr>
          <w:rFonts w:ascii="Times New Roman" w:hAnsi="Times New Roman" w:cs="Times New Roman"/>
        </w:rPr>
        <w:t>BEML Limited</w:t>
      </w:r>
    </w:p>
    <w:p w:rsidR="00B13C6E" w:rsidRPr="007D399E" w:rsidRDefault="00B13C6E" w:rsidP="00B13C6E">
      <w:pPr>
        <w:pStyle w:val="Default"/>
        <w:tabs>
          <w:tab w:val="left" w:pos="9810"/>
        </w:tabs>
        <w:ind w:left="-630" w:right="700" w:firstLine="180"/>
        <w:jc w:val="both"/>
        <w:rPr>
          <w:rFonts w:ascii="Times New Roman" w:hAnsi="Times New Roman" w:cs="Times New Roman"/>
        </w:rPr>
      </w:pPr>
      <w:r w:rsidRPr="007D399E">
        <w:rPr>
          <w:rFonts w:ascii="Times New Roman" w:hAnsi="Times New Roman" w:cs="Times New Roman"/>
        </w:rPr>
        <w:t>KGF Complex.</w:t>
      </w:r>
    </w:p>
    <w:p w:rsidR="00B13C6E" w:rsidRPr="007D399E" w:rsidRDefault="00B13C6E" w:rsidP="00B13C6E">
      <w:pPr>
        <w:pStyle w:val="BodyText"/>
        <w:tabs>
          <w:tab w:val="left" w:pos="9810"/>
        </w:tabs>
        <w:kinsoku w:val="0"/>
        <w:overflowPunct w:val="0"/>
        <w:ind w:left="-630" w:firstLine="180"/>
        <w:jc w:val="center"/>
        <w:rPr>
          <w:b/>
          <w:bCs/>
          <w:spacing w:val="-1"/>
          <w:sz w:val="24"/>
          <w:szCs w:val="24"/>
          <w:u w:val="thick"/>
        </w:rPr>
      </w:pPr>
    </w:p>
    <w:p w:rsidR="00B13C6E" w:rsidRPr="007D399E" w:rsidRDefault="00B13C6E" w:rsidP="00B13C6E">
      <w:pPr>
        <w:pStyle w:val="Default"/>
        <w:tabs>
          <w:tab w:val="left" w:pos="9810"/>
        </w:tabs>
        <w:ind w:left="-630" w:right="-540"/>
        <w:jc w:val="both"/>
        <w:rPr>
          <w:rFonts w:ascii="Times New Roman" w:hAnsi="Times New Roman" w:cs="Times New Roman"/>
          <w:b/>
          <w:bCs/>
        </w:rPr>
      </w:pPr>
    </w:p>
    <w:p w:rsidR="00B13C6E" w:rsidRPr="007D399E" w:rsidRDefault="00B13C6E" w:rsidP="00B13C6E">
      <w:pPr>
        <w:pStyle w:val="BodyText"/>
        <w:tabs>
          <w:tab w:val="left" w:pos="9810"/>
        </w:tabs>
        <w:kinsoku w:val="0"/>
        <w:overflowPunct w:val="0"/>
        <w:ind w:left="-630" w:right="790" w:firstLine="180"/>
        <w:rPr>
          <w:b/>
          <w:bCs/>
          <w:sz w:val="24"/>
          <w:szCs w:val="24"/>
        </w:rPr>
      </w:pPr>
    </w:p>
    <w:p w:rsidR="00B13C6E" w:rsidRPr="007D399E" w:rsidRDefault="00B13C6E" w:rsidP="00B13C6E">
      <w:pPr>
        <w:pStyle w:val="BodyText"/>
        <w:tabs>
          <w:tab w:val="left" w:pos="9810"/>
        </w:tabs>
        <w:kinsoku w:val="0"/>
        <w:overflowPunct w:val="0"/>
        <w:ind w:left="-630" w:right="790" w:firstLine="180"/>
        <w:rPr>
          <w:b/>
          <w:bCs/>
          <w:sz w:val="24"/>
          <w:szCs w:val="24"/>
        </w:rPr>
      </w:pPr>
    </w:p>
    <w:p w:rsidR="00B13C6E" w:rsidRPr="007D399E" w:rsidRDefault="00B13C6E" w:rsidP="00B13C6E">
      <w:pPr>
        <w:pStyle w:val="BodyText"/>
        <w:tabs>
          <w:tab w:val="left" w:pos="9810"/>
        </w:tabs>
        <w:kinsoku w:val="0"/>
        <w:overflowPunct w:val="0"/>
        <w:ind w:left="-630" w:right="790" w:firstLine="180"/>
        <w:rPr>
          <w:b/>
          <w:bCs/>
          <w:sz w:val="24"/>
          <w:szCs w:val="24"/>
        </w:rPr>
      </w:pPr>
    </w:p>
    <w:p w:rsidR="00B13C6E" w:rsidRPr="007D399E" w:rsidRDefault="00B13C6E" w:rsidP="00B13C6E">
      <w:pPr>
        <w:pStyle w:val="BodyText"/>
        <w:tabs>
          <w:tab w:val="left" w:pos="9810"/>
        </w:tabs>
        <w:kinsoku w:val="0"/>
        <w:overflowPunct w:val="0"/>
        <w:ind w:left="-630" w:right="790" w:firstLine="180"/>
        <w:rPr>
          <w:b/>
          <w:bCs/>
          <w:sz w:val="24"/>
          <w:szCs w:val="24"/>
        </w:rPr>
      </w:pPr>
    </w:p>
    <w:p w:rsidR="00B13C6E" w:rsidRPr="007D399E" w:rsidRDefault="00B13C6E" w:rsidP="00B13C6E">
      <w:pPr>
        <w:pStyle w:val="BodyText"/>
        <w:tabs>
          <w:tab w:val="left" w:pos="9810"/>
        </w:tabs>
        <w:kinsoku w:val="0"/>
        <w:overflowPunct w:val="0"/>
        <w:ind w:left="-630" w:firstLine="180"/>
        <w:jc w:val="center"/>
        <w:rPr>
          <w:b/>
          <w:bCs/>
          <w:spacing w:val="-1"/>
          <w:sz w:val="24"/>
          <w:szCs w:val="24"/>
          <w:u w:val="thick"/>
        </w:rPr>
      </w:pPr>
    </w:p>
    <w:p w:rsidR="00B13C6E" w:rsidRPr="007D399E" w:rsidRDefault="00B13C6E" w:rsidP="00B13C6E">
      <w:pPr>
        <w:pStyle w:val="BodyText"/>
        <w:tabs>
          <w:tab w:val="left" w:pos="9810"/>
        </w:tabs>
        <w:kinsoku w:val="0"/>
        <w:overflowPunct w:val="0"/>
        <w:ind w:left="-630" w:firstLine="180"/>
        <w:jc w:val="center"/>
        <w:rPr>
          <w:b/>
          <w:bCs/>
          <w:spacing w:val="-1"/>
          <w:sz w:val="24"/>
          <w:szCs w:val="24"/>
          <w:u w:val="thick"/>
        </w:rPr>
      </w:pPr>
    </w:p>
    <w:p w:rsidR="00B13C6E" w:rsidRPr="007D399E" w:rsidRDefault="00B13C6E" w:rsidP="00B13C6E">
      <w:pPr>
        <w:pStyle w:val="BodyText"/>
        <w:tabs>
          <w:tab w:val="left" w:pos="9810"/>
        </w:tabs>
        <w:kinsoku w:val="0"/>
        <w:overflowPunct w:val="0"/>
        <w:ind w:left="-630" w:firstLine="180"/>
        <w:jc w:val="center"/>
        <w:rPr>
          <w:b/>
          <w:bCs/>
          <w:spacing w:val="-1"/>
          <w:sz w:val="24"/>
          <w:szCs w:val="24"/>
          <w:u w:val="thick"/>
        </w:rPr>
      </w:pPr>
    </w:p>
    <w:p w:rsidR="00B13C6E" w:rsidRPr="007D399E" w:rsidRDefault="00B13C6E" w:rsidP="00B13C6E">
      <w:pPr>
        <w:pStyle w:val="BodyText"/>
        <w:tabs>
          <w:tab w:val="left" w:pos="9810"/>
        </w:tabs>
        <w:kinsoku w:val="0"/>
        <w:overflowPunct w:val="0"/>
        <w:ind w:left="-630" w:firstLine="180"/>
        <w:jc w:val="center"/>
        <w:rPr>
          <w:b/>
          <w:bCs/>
          <w:spacing w:val="-1"/>
          <w:sz w:val="24"/>
          <w:szCs w:val="24"/>
          <w:u w:val="thick"/>
        </w:rPr>
      </w:pPr>
    </w:p>
    <w:p w:rsidR="00B13C6E" w:rsidRPr="007D399E" w:rsidRDefault="00B13C6E" w:rsidP="00B13C6E">
      <w:pPr>
        <w:pStyle w:val="BodyText"/>
        <w:tabs>
          <w:tab w:val="left" w:pos="9810"/>
        </w:tabs>
        <w:kinsoku w:val="0"/>
        <w:overflowPunct w:val="0"/>
        <w:ind w:left="0"/>
        <w:jc w:val="center"/>
        <w:rPr>
          <w:b/>
          <w:bCs/>
          <w:spacing w:val="-1"/>
          <w:sz w:val="24"/>
          <w:szCs w:val="24"/>
          <w:u w:val="thick"/>
        </w:rPr>
      </w:pPr>
    </w:p>
    <w:p w:rsidR="00B13C6E" w:rsidRPr="007D399E" w:rsidRDefault="00B13C6E" w:rsidP="00B13C6E">
      <w:pPr>
        <w:pStyle w:val="BodyText"/>
        <w:tabs>
          <w:tab w:val="left" w:pos="9810"/>
        </w:tabs>
        <w:kinsoku w:val="0"/>
        <w:overflowPunct w:val="0"/>
        <w:ind w:left="0"/>
        <w:jc w:val="center"/>
        <w:rPr>
          <w:b/>
          <w:bCs/>
          <w:spacing w:val="-1"/>
          <w:sz w:val="24"/>
          <w:szCs w:val="24"/>
          <w:u w:val="thick"/>
        </w:rPr>
      </w:pPr>
    </w:p>
    <w:p w:rsidR="007D399E" w:rsidRPr="007D399E" w:rsidRDefault="007D399E" w:rsidP="00B13C6E">
      <w:pPr>
        <w:pStyle w:val="BodyText"/>
        <w:tabs>
          <w:tab w:val="left" w:pos="9810"/>
        </w:tabs>
        <w:kinsoku w:val="0"/>
        <w:overflowPunct w:val="0"/>
        <w:ind w:left="0"/>
        <w:jc w:val="center"/>
        <w:rPr>
          <w:b/>
          <w:bCs/>
          <w:spacing w:val="-1"/>
          <w:sz w:val="24"/>
          <w:szCs w:val="24"/>
          <w:u w:val="thick"/>
        </w:rPr>
      </w:pPr>
    </w:p>
    <w:p w:rsidR="007D399E" w:rsidRPr="007D399E" w:rsidRDefault="007D399E" w:rsidP="00B13C6E">
      <w:pPr>
        <w:pStyle w:val="BodyText"/>
        <w:tabs>
          <w:tab w:val="left" w:pos="9810"/>
        </w:tabs>
        <w:kinsoku w:val="0"/>
        <w:overflowPunct w:val="0"/>
        <w:ind w:left="0"/>
        <w:jc w:val="center"/>
        <w:rPr>
          <w:b/>
          <w:bCs/>
          <w:spacing w:val="-1"/>
          <w:sz w:val="24"/>
          <w:szCs w:val="24"/>
          <w:u w:val="thick"/>
        </w:rPr>
      </w:pPr>
    </w:p>
    <w:p w:rsidR="00B13C6E" w:rsidRPr="007D399E" w:rsidRDefault="00B13C6E" w:rsidP="00B13C6E">
      <w:pPr>
        <w:pStyle w:val="BodyText"/>
        <w:tabs>
          <w:tab w:val="left" w:pos="9810"/>
        </w:tabs>
        <w:kinsoku w:val="0"/>
        <w:overflowPunct w:val="0"/>
        <w:ind w:left="0"/>
        <w:jc w:val="center"/>
        <w:rPr>
          <w:b/>
          <w:bCs/>
          <w:sz w:val="24"/>
          <w:szCs w:val="24"/>
          <w:u w:val="thick"/>
        </w:rPr>
      </w:pPr>
      <w:r w:rsidRPr="007D399E">
        <w:rPr>
          <w:b/>
          <w:bCs/>
          <w:spacing w:val="-1"/>
          <w:sz w:val="24"/>
          <w:szCs w:val="24"/>
          <w:u w:val="thick"/>
        </w:rPr>
        <w:t>TERMS</w:t>
      </w:r>
      <w:r w:rsidRPr="007D399E">
        <w:rPr>
          <w:b/>
          <w:bCs/>
          <w:spacing w:val="-17"/>
          <w:sz w:val="24"/>
          <w:szCs w:val="24"/>
          <w:u w:val="thick"/>
        </w:rPr>
        <w:t xml:space="preserve"> </w:t>
      </w:r>
      <w:r w:rsidRPr="007D399E">
        <w:rPr>
          <w:b/>
          <w:bCs/>
          <w:sz w:val="24"/>
          <w:szCs w:val="24"/>
          <w:u w:val="thick"/>
        </w:rPr>
        <w:t>&amp;</w:t>
      </w:r>
      <w:r w:rsidRPr="007D399E">
        <w:rPr>
          <w:b/>
          <w:bCs/>
          <w:spacing w:val="-16"/>
          <w:sz w:val="24"/>
          <w:szCs w:val="24"/>
          <w:u w:val="thick"/>
        </w:rPr>
        <w:t xml:space="preserve"> </w:t>
      </w:r>
      <w:r w:rsidRPr="007D399E">
        <w:rPr>
          <w:b/>
          <w:bCs/>
          <w:sz w:val="24"/>
          <w:szCs w:val="24"/>
          <w:u w:val="thick"/>
        </w:rPr>
        <w:t>CONDITIONS</w:t>
      </w:r>
    </w:p>
    <w:p w:rsidR="00B13C6E" w:rsidRPr="007D399E" w:rsidRDefault="00B13C6E" w:rsidP="00B13C6E">
      <w:pPr>
        <w:pStyle w:val="BodyText"/>
        <w:tabs>
          <w:tab w:val="left" w:pos="9810"/>
        </w:tabs>
        <w:kinsoku w:val="0"/>
        <w:overflowPunct w:val="0"/>
        <w:ind w:left="0"/>
        <w:jc w:val="center"/>
        <w:rPr>
          <w:sz w:val="24"/>
          <w:szCs w:val="24"/>
        </w:rPr>
      </w:pPr>
    </w:p>
    <w:p w:rsidR="00B13C6E" w:rsidRPr="007D399E" w:rsidRDefault="00B13C6E" w:rsidP="00B13C6E">
      <w:pPr>
        <w:pStyle w:val="BodyText"/>
        <w:numPr>
          <w:ilvl w:val="0"/>
          <w:numId w:val="17"/>
        </w:numPr>
        <w:tabs>
          <w:tab w:val="left" w:pos="734"/>
          <w:tab w:val="left" w:pos="9810"/>
        </w:tabs>
        <w:kinsoku w:val="0"/>
        <w:overflowPunct w:val="0"/>
        <w:spacing w:before="145"/>
        <w:jc w:val="both"/>
        <w:rPr>
          <w:sz w:val="24"/>
          <w:szCs w:val="24"/>
        </w:rPr>
      </w:pPr>
      <w:r w:rsidRPr="007D399E">
        <w:rPr>
          <w:spacing w:val="-1"/>
          <w:sz w:val="24"/>
          <w:szCs w:val="24"/>
        </w:rPr>
        <w:t>The</w:t>
      </w:r>
      <w:r w:rsidRPr="007D399E">
        <w:rPr>
          <w:spacing w:val="-2"/>
          <w:sz w:val="24"/>
          <w:szCs w:val="24"/>
        </w:rPr>
        <w:t xml:space="preserve"> </w:t>
      </w:r>
      <w:r w:rsidRPr="007D399E">
        <w:rPr>
          <w:spacing w:val="-1"/>
          <w:sz w:val="24"/>
          <w:szCs w:val="24"/>
        </w:rPr>
        <w:t>tender</w:t>
      </w:r>
      <w:r w:rsidRPr="007D399E">
        <w:rPr>
          <w:spacing w:val="-3"/>
          <w:sz w:val="24"/>
          <w:szCs w:val="24"/>
        </w:rPr>
        <w:t xml:space="preserve"> </w:t>
      </w:r>
      <w:r w:rsidRPr="007D399E">
        <w:rPr>
          <w:spacing w:val="-1"/>
          <w:sz w:val="24"/>
          <w:szCs w:val="24"/>
        </w:rPr>
        <w:t>consists</w:t>
      </w:r>
      <w:r w:rsidRPr="007D399E">
        <w:rPr>
          <w:spacing w:val="-2"/>
          <w:sz w:val="24"/>
          <w:szCs w:val="24"/>
        </w:rPr>
        <w:t xml:space="preserve"> </w:t>
      </w:r>
      <w:r w:rsidRPr="007D399E">
        <w:rPr>
          <w:spacing w:val="-1"/>
          <w:sz w:val="24"/>
          <w:szCs w:val="24"/>
        </w:rPr>
        <w:t>of</w:t>
      </w:r>
      <w:r w:rsidRPr="007D399E">
        <w:rPr>
          <w:spacing w:val="-3"/>
          <w:sz w:val="24"/>
          <w:szCs w:val="24"/>
        </w:rPr>
        <w:t xml:space="preserve"> </w:t>
      </w:r>
      <w:r w:rsidRPr="007D399E">
        <w:rPr>
          <w:sz w:val="24"/>
          <w:szCs w:val="24"/>
        </w:rPr>
        <w:t>:</w:t>
      </w:r>
      <w:r w:rsidRPr="007D399E">
        <w:rPr>
          <w:spacing w:val="-2"/>
          <w:sz w:val="24"/>
          <w:szCs w:val="24"/>
        </w:rPr>
        <w:t xml:space="preserve"> </w:t>
      </w:r>
      <w:r w:rsidRPr="007D399E">
        <w:rPr>
          <w:sz w:val="24"/>
          <w:szCs w:val="24"/>
        </w:rPr>
        <w:t>-</w:t>
      </w:r>
    </w:p>
    <w:p w:rsidR="00B13C6E" w:rsidRPr="007D399E" w:rsidRDefault="00B13C6E" w:rsidP="00B13C6E">
      <w:pPr>
        <w:pStyle w:val="BodyText"/>
        <w:tabs>
          <w:tab w:val="left" w:pos="734"/>
          <w:tab w:val="left" w:pos="9810"/>
        </w:tabs>
        <w:kinsoku w:val="0"/>
        <w:overflowPunct w:val="0"/>
        <w:spacing w:before="145"/>
        <w:ind w:left="-540" w:firstLine="180"/>
        <w:rPr>
          <w:sz w:val="24"/>
          <w:szCs w:val="24"/>
        </w:rPr>
      </w:pPr>
    </w:p>
    <w:p w:rsidR="00B13C6E" w:rsidRPr="007D399E" w:rsidRDefault="00B13C6E" w:rsidP="00B13C6E">
      <w:pPr>
        <w:pStyle w:val="BodyText"/>
        <w:tabs>
          <w:tab w:val="left" w:pos="1096"/>
          <w:tab w:val="left" w:pos="9810"/>
        </w:tabs>
        <w:kinsoku w:val="0"/>
        <w:overflowPunct w:val="0"/>
        <w:ind w:left="90"/>
        <w:jc w:val="both"/>
        <w:rPr>
          <w:sz w:val="24"/>
          <w:szCs w:val="24"/>
        </w:rPr>
      </w:pPr>
      <w:r w:rsidRPr="007D399E">
        <w:rPr>
          <w:b/>
          <w:bCs/>
          <w:spacing w:val="-1"/>
          <w:sz w:val="24"/>
          <w:szCs w:val="24"/>
        </w:rPr>
        <w:t>Part</w:t>
      </w:r>
      <w:r w:rsidRPr="007D399E">
        <w:rPr>
          <w:b/>
          <w:bCs/>
          <w:spacing w:val="-4"/>
          <w:sz w:val="24"/>
          <w:szCs w:val="24"/>
        </w:rPr>
        <w:t xml:space="preserve"> </w:t>
      </w:r>
      <w:r w:rsidRPr="007D399E">
        <w:rPr>
          <w:b/>
          <w:bCs/>
          <w:spacing w:val="-1"/>
          <w:sz w:val="24"/>
          <w:szCs w:val="24"/>
        </w:rPr>
        <w:t>I</w:t>
      </w:r>
      <w:r w:rsidRPr="007D399E">
        <w:rPr>
          <w:b/>
          <w:bCs/>
          <w:spacing w:val="-5"/>
          <w:sz w:val="24"/>
          <w:szCs w:val="24"/>
        </w:rPr>
        <w:t xml:space="preserve"> </w:t>
      </w:r>
      <w:r w:rsidRPr="007D399E">
        <w:rPr>
          <w:b/>
          <w:bCs/>
          <w:sz w:val="24"/>
          <w:szCs w:val="24"/>
        </w:rPr>
        <w:t>-</w:t>
      </w:r>
      <w:r w:rsidRPr="007D399E">
        <w:rPr>
          <w:b/>
          <w:bCs/>
          <w:spacing w:val="-3"/>
          <w:sz w:val="24"/>
          <w:szCs w:val="24"/>
        </w:rPr>
        <w:t xml:space="preserve"> </w:t>
      </w:r>
      <w:r w:rsidRPr="007D399E">
        <w:rPr>
          <w:spacing w:val="-1"/>
          <w:sz w:val="24"/>
          <w:szCs w:val="24"/>
        </w:rPr>
        <w:t>Technical</w:t>
      </w:r>
      <w:r w:rsidRPr="007D399E">
        <w:rPr>
          <w:spacing w:val="-3"/>
          <w:sz w:val="24"/>
          <w:szCs w:val="24"/>
        </w:rPr>
        <w:t xml:space="preserve"> </w:t>
      </w:r>
      <w:r w:rsidRPr="007D399E">
        <w:rPr>
          <w:sz w:val="24"/>
          <w:szCs w:val="24"/>
        </w:rPr>
        <w:t>Bid</w:t>
      </w:r>
      <w:r w:rsidRPr="007D399E">
        <w:rPr>
          <w:spacing w:val="-3"/>
          <w:sz w:val="24"/>
          <w:szCs w:val="24"/>
        </w:rPr>
        <w:t xml:space="preserve"> </w:t>
      </w:r>
      <w:r w:rsidRPr="007D399E">
        <w:rPr>
          <w:sz w:val="24"/>
          <w:szCs w:val="24"/>
        </w:rPr>
        <w:t>-</w:t>
      </w:r>
      <w:r w:rsidRPr="007D399E">
        <w:rPr>
          <w:spacing w:val="-10"/>
          <w:sz w:val="24"/>
          <w:szCs w:val="24"/>
        </w:rPr>
        <w:t xml:space="preserve"> </w:t>
      </w:r>
      <w:r w:rsidRPr="007D399E">
        <w:rPr>
          <w:b/>
          <w:bCs/>
          <w:spacing w:val="-1"/>
          <w:sz w:val="24"/>
          <w:szCs w:val="24"/>
        </w:rPr>
        <w:t>To</w:t>
      </w:r>
      <w:r w:rsidRPr="007D399E">
        <w:rPr>
          <w:b/>
          <w:bCs/>
          <w:spacing w:val="-4"/>
          <w:sz w:val="24"/>
          <w:szCs w:val="24"/>
        </w:rPr>
        <w:t xml:space="preserve"> </w:t>
      </w:r>
      <w:r w:rsidRPr="007D399E">
        <w:rPr>
          <w:b/>
          <w:bCs/>
          <w:sz w:val="24"/>
          <w:szCs w:val="24"/>
        </w:rPr>
        <w:t>be</w:t>
      </w:r>
      <w:r w:rsidRPr="007D399E">
        <w:rPr>
          <w:b/>
          <w:bCs/>
          <w:spacing w:val="-5"/>
          <w:sz w:val="24"/>
          <w:szCs w:val="24"/>
        </w:rPr>
        <w:t xml:space="preserve"> </w:t>
      </w:r>
      <w:r w:rsidRPr="007D399E">
        <w:rPr>
          <w:b/>
          <w:bCs/>
          <w:spacing w:val="-1"/>
          <w:sz w:val="24"/>
          <w:szCs w:val="24"/>
        </w:rPr>
        <w:t>submitted through</w:t>
      </w:r>
      <w:r w:rsidRPr="007D399E">
        <w:rPr>
          <w:b/>
          <w:bCs/>
          <w:spacing w:val="-5"/>
          <w:sz w:val="24"/>
          <w:szCs w:val="24"/>
        </w:rPr>
        <w:t xml:space="preserve"> </w:t>
      </w:r>
      <w:r w:rsidRPr="007D399E">
        <w:rPr>
          <w:b/>
          <w:bCs/>
          <w:spacing w:val="-1"/>
          <w:sz w:val="24"/>
          <w:szCs w:val="24"/>
        </w:rPr>
        <w:t>e-mode – BEML SRM</w:t>
      </w:r>
    </w:p>
    <w:p w:rsidR="00B13C6E" w:rsidRPr="007D399E" w:rsidRDefault="00B13C6E" w:rsidP="00B13C6E">
      <w:pPr>
        <w:pStyle w:val="BodyText"/>
        <w:tabs>
          <w:tab w:val="left" w:pos="1096"/>
          <w:tab w:val="left" w:pos="9810"/>
        </w:tabs>
        <w:kinsoku w:val="0"/>
        <w:overflowPunct w:val="0"/>
        <w:ind w:left="90"/>
        <w:rPr>
          <w:b/>
          <w:bCs/>
          <w:spacing w:val="-1"/>
          <w:sz w:val="24"/>
          <w:szCs w:val="24"/>
        </w:rPr>
      </w:pPr>
      <w:r w:rsidRPr="007D399E">
        <w:rPr>
          <w:b/>
          <w:bCs/>
          <w:spacing w:val="-1"/>
          <w:sz w:val="24"/>
          <w:szCs w:val="24"/>
        </w:rPr>
        <w:t>Part</w:t>
      </w:r>
      <w:r w:rsidRPr="007D399E">
        <w:rPr>
          <w:b/>
          <w:bCs/>
          <w:spacing w:val="-4"/>
          <w:sz w:val="24"/>
          <w:szCs w:val="24"/>
        </w:rPr>
        <w:t xml:space="preserve"> </w:t>
      </w:r>
      <w:r w:rsidRPr="007D399E">
        <w:rPr>
          <w:b/>
          <w:bCs/>
          <w:spacing w:val="-1"/>
          <w:sz w:val="24"/>
          <w:szCs w:val="24"/>
        </w:rPr>
        <w:t>II</w:t>
      </w:r>
      <w:r w:rsidRPr="007D399E">
        <w:rPr>
          <w:b/>
          <w:bCs/>
          <w:spacing w:val="-5"/>
          <w:sz w:val="24"/>
          <w:szCs w:val="24"/>
        </w:rPr>
        <w:t xml:space="preserve"> </w:t>
      </w:r>
      <w:r w:rsidRPr="007D399E">
        <w:rPr>
          <w:b/>
          <w:bCs/>
          <w:sz w:val="24"/>
          <w:szCs w:val="24"/>
        </w:rPr>
        <w:t>–</w:t>
      </w:r>
      <w:r w:rsidRPr="007D399E">
        <w:rPr>
          <w:b/>
          <w:bCs/>
          <w:spacing w:val="-3"/>
          <w:sz w:val="24"/>
          <w:szCs w:val="24"/>
        </w:rPr>
        <w:t xml:space="preserve"> </w:t>
      </w:r>
      <w:r w:rsidRPr="007D399E">
        <w:rPr>
          <w:spacing w:val="-1"/>
          <w:sz w:val="24"/>
          <w:szCs w:val="24"/>
        </w:rPr>
        <w:t>Commercial</w:t>
      </w:r>
      <w:r w:rsidRPr="007D399E">
        <w:rPr>
          <w:spacing w:val="-3"/>
          <w:sz w:val="24"/>
          <w:szCs w:val="24"/>
        </w:rPr>
        <w:t xml:space="preserve"> </w:t>
      </w:r>
      <w:r w:rsidRPr="007D399E">
        <w:rPr>
          <w:sz w:val="24"/>
          <w:szCs w:val="24"/>
        </w:rPr>
        <w:t>Bid</w:t>
      </w:r>
      <w:r w:rsidRPr="007D399E">
        <w:rPr>
          <w:spacing w:val="-6"/>
          <w:sz w:val="24"/>
          <w:szCs w:val="24"/>
        </w:rPr>
        <w:t xml:space="preserve"> </w:t>
      </w:r>
      <w:r w:rsidRPr="007D399E">
        <w:rPr>
          <w:sz w:val="24"/>
          <w:szCs w:val="24"/>
        </w:rPr>
        <w:t>-</w:t>
      </w:r>
      <w:r w:rsidRPr="007D399E">
        <w:rPr>
          <w:spacing w:val="-5"/>
          <w:sz w:val="24"/>
          <w:szCs w:val="24"/>
        </w:rPr>
        <w:t xml:space="preserve"> </w:t>
      </w:r>
      <w:r w:rsidRPr="007D399E">
        <w:rPr>
          <w:b/>
          <w:bCs/>
          <w:spacing w:val="-1"/>
          <w:sz w:val="24"/>
          <w:szCs w:val="24"/>
        </w:rPr>
        <w:t>To</w:t>
      </w:r>
      <w:r w:rsidRPr="007D399E">
        <w:rPr>
          <w:b/>
          <w:bCs/>
          <w:spacing w:val="-2"/>
          <w:sz w:val="24"/>
          <w:szCs w:val="24"/>
        </w:rPr>
        <w:t xml:space="preserve"> </w:t>
      </w:r>
      <w:r w:rsidRPr="007D399E">
        <w:rPr>
          <w:b/>
          <w:bCs/>
          <w:sz w:val="24"/>
          <w:szCs w:val="24"/>
        </w:rPr>
        <w:t>be</w:t>
      </w:r>
      <w:r w:rsidRPr="007D399E">
        <w:rPr>
          <w:b/>
          <w:bCs/>
          <w:spacing w:val="-3"/>
          <w:sz w:val="24"/>
          <w:szCs w:val="24"/>
        </w:rPr>
        <w:t xml:space="preserve"> </w:t>
      </w:r>
      <w:r w:rsidRPr="007D399E">
        <w:rPr>
          <w:b/>
          <w:bCs/>
          <w:spacing w:val="-1"/>
          <w:sz w:val="24"/>
          <w:szCs w:val="24"/>
        </w:rPr>
        <w:t xml:space="preserve">submitted </w:t>
      </w:r>
      <w:r w:rsidRPr="007D399E">
        <w:rPr>
          <w:b/>
          <w:bCs/>
          <w:sz w:val="24"/>
          <w:szCs w:val="24"/>
        </w:rPr>
        <w:t>through</w:t>
      </w:r>
      <w:r w:rsidRPr="007D399E">
        <w:rPr>
          <w:b/>
          <w:bCs/>
          <w:spacing w:val="-5"/>
          <w:sz w:val="24"/>
          <w:szCs w:val="24"/>
        </w:rPr>
        <w:t xml:space="preserve"> </w:t>
      </w:r>
      <w:r w:rsidRPr="007D399E">
        <w:rPr>
          <w:b/>
          <w:bCs/>
          <w:spacing w:val="-1"/>
          <w:sz w:val="24"/>
          <w:szCs w:val="24"/>
        </w:rPr>
        <w:t>e-mode –BEML SRM</w:t>
      </w:r>
    </w:p>
    <w:p w:rsidR="00B13C6E" w:rsidRPr="007D399E" w:rsidRDefault="00B13C6E" w:rsidP="00B13C6E">
      <w:pPr>
        <w:pStyle w:val="BodyText"/>
        <w:tabs>
          <w:tab w:val="left" w:pos="810"/>
          <w:tab w:val="left" w:pos="9810"/>
        </w:tabs>
        <w:kinsoku w:val="0"/>
        <w:overflowPunct w:val="0"/>
        <w:ind w:left="90" w:right="1330"/>
        <w:rPr>
          <w:spacing w:val="-1"/>
          <w:sz w:val="24"/>
          <w:szCs w:val="24"/>
        </w:rPr>
      </w:pPr>
    </w:p>
    <w:p w:rsidR="00B13C6E" w:rsidRPr="007D399E" w:rsidRDefault="00B13C6E" w:rsidP="00B13C6E">
      <w:pPr>
        <w:pStyle w:val="BodyText"/>
        <w:tabs>
          <w:tab w:val="left" w:pos="810"/>
          <w:tab w:val="left" w:pos="9810"/>
        </w:tabs>
        <w:kinsoku w:val="0"/>
        <w:overflowPunct w:val="0"/>
        <w:ind w:left="90" w:right="1330"/>
        <w:jc w:val="both"/>
        <w:rPr>
          <w:b/>
          <w:bCs/>
          <w:spacing w:val="-1"/>
          <w:sz w:val="24"/>
          <w:szCs w:val="24"/>
        </w:rPr>
      </w:pPr>
      <w:r w:rsidRPr="007D399E">
        <w:rPr>
          <w:spacing w:val="-1"/>
          <w:sz w:val="24"/>
          <w:szCs w:val="24"/>
        </w:rPr>
        <w:t>Technical</w:t>
      </w:r>
      <w:r w:rsidRPr="007D399E">
        <w:rPr>
          <w:spacing w:val="5"/>
          <w:sz w:val="24"/>
          <w:szCs w:val="24"/>
        </w:rPr>
        <w:t xml:space="preserve"> </w:t>
      </w:r>
      <w:r w:rsidRPr="007D399E">
        <w:rPr>
          <w:spacing w:val="-1"/>
          <w:sz w:val="24"/>
          <w:szCs w:val="24"/>
        </w:rPr>
        <w:t>Bid</w:t>
      </w:r>
      <w:r w:rsidRPr="007D399E">
        <w:rPr>
          <w:spacing w:val="6"/>
          <w:sz w:val="24"/>
          <w:szCs w:val="24"/>
        </w:rPr>
        <w:t xml:space="preserve"> </w:t>
      </w:r>
      <w:r w:rsidRPr="007D399E">
        <w:rPr>
          <w:spacing w:val="-1"/>
          <w:sz w:val="24"/>
          <w:szCs w:val="24"/>
        </w:rPr>
        <w:t>(Part-I)</w:t>
      </w:r>
      <w:r w:rsidRPr="007D399E">
        <w:rPr>
          <w:spacing w:val="5"/>
          <w:sz w:val="24"/>
          <w:szCs w:val="24"/>
        </w:rPr>
        <w:t xml:space="preserve"> </w:t>
      </w:r>
      <w:r w:rsidRPr="007D399E">
        <w:rPr>
          <w:spacing w:val="-1"/>
          <w:sz w:val="24"/>
          <w:szCs w:val="24"/>
        </w:rPr>
        <w:t>and</w:t>
      </w:r>
      <w:r w:rsidRPr="007D399E">
        <w:rPr>
          <w:spacing w:val="4"/>
          <w:sz w:val="24"/>
          <w:szCs w:val="24"/>
        </w:rPr>
        <w:t xml:space="preserve"> </w:t>
      </w:r>
      <w:r w:rsidRPr="007D399E">
        <w:rPr>
          <w:spacing w:val="-1"/>
          <w:sz w:val="24"/>
          <w:szCs w:val="24"/>
        </w:rPr>
        <w:t>Commercial</w:t>
      </w:r>
      <w:r w:rsidRPr="007D399E">
        <w:rPr>
          <w:spacing w:val="8"/>
          <w:sz w:val="24"/>
          <w:szCs w:val="24"/>
        </w:rPr>
        <w:t xml:space="preserve"> </w:t>
      </w:r>
      <w:r w:rsidRPr="007D399E">
        <w:rPr>
          <w:spacing w:val="-1"/>
          <w:sz w:val="24"/>
          <w:szCs w:val="24"/>
        </w:rPr>
        <w:t>Bid</w:t>
      </w:r>
      <w:r w:rsidRPr="007D399E">
        <w:rPr>
          <w:spacing w:val="4"/>
          <w:sz w:val="24"/>
          <w:szCs w:val="24"/>
        </w:rPr>
        <w:t xml:space="preserve"> </w:t>
      </w:r>
      <w:r w:rsidRPr="007D399E">
        <w:rPr>
          <w:spacing w:val="-2"/>
          <w:sz w:val="24"/>
          <w:szCs w:val="24"/>
        </w:rPr>
        <w:t>(Part</w:t>
      </w:r>
      <w:r w:rsidRPr="007D399E">
        <w:rPr>
          <w:sz w:val="24"/>
          <w:szCs w:val="24"/>
        </w:rPr>
        <w:t>-</w:t>
      </w:r>
      <w:r w:rsidRPr="007D399E">
        <w:rPr>
          <w:spacing w:val="-1"/>
          <w:sz w:val="24"/>
          <w:szCs w:val="24"/>
        </w:rPr>
        <w:t>II)</w:t>
      </w:r>
      <w:r w:rsidRPr="007D399E">
        <w:rPr>
          <w:spacing w:val="27"/>
          <w:sz w:val="24"/>
          <w:szCs w:val="24"/>
        </w:rPr>
        <w:t xml:space="preserve"> </w:t>
      </w:r>
      <w:r w:rsidRPr="007D399E">
        <w:rPr>
          <w:spacing w:val="-1"/>
          <w:sz w:val="24"/>
          <w:szCs w:val="24"/>
        </w:rPr>
        <w:t>are</w:t>
      </w:r>
      <w:r w:rsidRPr="007D399E">
        <w:rPr>
          <w:spacing w:val="26"/>
          <w:sz w:val="24"/>
          <w:szCs w:val="24"/>
        </w:rPr>
        <w:t xml:space="preserve"> </w:t>
      </w:r>
      <w:r w:rsidRPr="007D399E">
        <w:rPr>
          <w:sz w:val="24"/>
          <w:szCs w:val="24"/>
        </w:rPr>
        <w:t>to</w:t>
      </w:r>
      <w:r w:rsidRPr="007D399E">
        <w:rPr>
          <w:spacing w:val="25"/>
          <w:sz w:val="24"/>
          <w:szCs w:val="24"/>
        </w:rPr>
        <w:t xml:space="preserve"> </w:t>
      </w:r>
      <w:r w:rsidRPr="007D399E">
        <w:rPr>
          <w:sz w:val="24"/>
          <w:szCs w:val="24"/>
        </w:rPr>
        <w:t>be</w:t>
      </w:r>
      <w:r w:rsidRPr="007D399E">
        <w:rPr>
          <w:spacing w:val="26"/>
          <w:sz w:val="24"/>
          <w:szCs w:val="24"/>
        </w:rPr>
        <w:t xml:space="preserve"> </w:t>
      </w:r>
      <w:r w:rsidRPr="007D399E">
        <w:rPr>
          <w:spacing w:val="-1"/>
          <w:sz w:val="24"/>
          <w:szCs w:val="24"/>
        </w:rPr>
        <w:t xml:space="preserve">submitted/upload </w:t>
      </w:r>
      <w:r w:rsidRPr="007D399E">
        <w:rPr>
          <w:b/>
          <w:bCs/>
          <w:spacing w:val="-1"/>
          <w:sz w:val="24"/>
          <w:szCs w:val="24"/>
        </w:rPr>
        <w:t>through</w:t>
      </w:r>
      <w:r w:rsidRPr="007D399E">
        <w:rPr>
          <w:b/>
          <w:bCs/>
          <w:spacing w:val="27"/>
          <w:sz w:val="24"/>
          <w:szCs w:val="24"/>
        </w:rPr>
        <w:t xml:space="preserve"> e-mode    BEML SRM </w:t>
      </w:r>
      <w:r w:rsidRPr="007D399E">
        <w:rPr>
          <w:b/>
          <w:bCs/>
          <w:sz w:val="24"/>
          <w:szCs w:val="24"/>
        </w:rPr>
        <w:t>on</w:t>
      </w:r>
      <w:r w:rsidRPr="007D399E">
        <w:rPr>
          <w:b/>
          <w:bCs/>
          <w:spacing w:val="-3"/>
          <w:sz w:val="24"/>
          <w:szCs w:val="24"/>
        </w:rPr>
        <w:t xml:space="preserve"> </w:t>
      </w:r>
      <w:r w:rsidRPr="007D399E">
        <w:rPr>
          <w:b/>
          <w:bCs/>
          <w:sz w:val="24"/>
          <w:szCs w:val="24"/>
        </w:rPr>
        <w:t>or</w:t>
      </w:r>
      <w:r w:rsidRPr="007D399E">
        <w:rPr>
          <w:b/>
          <w:bCs/>
          <w:spacing w:val="-4"/>
          <w:sz w:val="24"/>
          <w:szCs w:val="24"/>
        </w:rPr>
        <w:t xml:space="preserve"> </w:t>
      </w:r>
      <w:r w:rsidRPr="007D399E">
        <w:rPr>
          <w:b/>
          <w:bCs/>
          <w:spacing w:val="-1"/>
          <w:sz w:val="24"/>
          <w:szCs w:val="24"/>
        </w:rPr>
        <w:t>before</w:t>
      </w:r>
      <w:r w:rsidRPr="007D399E">
        <w:rPr>
          <w:b/>
          <w:bCs/>
          <w:spacing w:val="-4"/>
          <w:sz w:val="24"/>
          <w:szCs w:val="24"/>
        </w:rPr>
        <w:t xml:space="preserve"> </w:t>
      </w:r>
      <w:r w:rsidRPr="007D399E">
        <w:rPr>
          <w:b/>
          <w:bCs/>
          <w:sz w:val="24"/>
          <w:szCs w:val="24"/>
        </w:rPr>
        <w:t>the</w:t>
      </w:r>
      <w:r w:rsidRPr="007D399E">
        <w:rPr>
          <w:b/>
          <w:bCs/>
          <w:spacing w:val="-3"/>
          <w:sz w:val="24"/>
          <w:szCs w:val="24"/>
        </w:rPr>
        <w:t xml:space="preserve"> </w:t>
      </w:r>
      <w:r w:rsidRPr="007D399E">
        <w:rPr>
          <w:b/>
          <w:bCs/>
          <w:spacing w:val="-1"/>
          <w:sz w:val="24"/>
          <w:szCs w:val="24"/>
        </w:rPr>
        <w:t>closing</w:t>
      </w:r>
      <w:r w:rsidRPr="007D399E">
        <w:rPr>
          <w:b/>
          <w:bCs/>
          <w:spacing w:val="-4"/>
          <w:sz w:val="24"/>
          <w:szCs w:val="24"/>
        </w:rPr>
        <w:t xml:space="preserve"> </w:t>
      </w:r>
      <w:r w:rsidRPr="007D399E">
        <w:rPr>
          <w:b/>
          <w:bCs/>
          <w:spacing w:val="-1"/>
          <w:sz w:val="24"/>
          <w:szCs w:val="24"/>
        </w:rPr>
        <w:t>date</w:t>
      </w:r>
      <w:r w:rsidRPr="007D399E">
        <w:rPr>
          <w:b/>
          <w:bCs/>
          <w:spacing w:val="-4"/>
          <w:sz w:val="24"/>
          <w:szCs w:val="24"/>
        </w:rPr>
        <w:t xml:space="preserve"> </w:t>
      </w:r>
      <w:r w:rsidRPr="007D399E">
        <w:rPr>
          <w:b/>
          <w:bCs/>
          <w:sz w:val="24"/>
          <w:szCs w:val="24"/>
        </w:rPr>
        <w:t>&amp;</w:t>
      </w:r>
      <w:r w:rsidRPr="007D399E">
        <w:rPr>
          <w:b/>
          <w:bCs/>
          <w:spacing w:val="-3"/>
          <w:sz w:val="24"/>
          <w:szCs w:val="24"/>
        </w:rPr>
        <w:t xml:space="preserve"> </w:t>
      </w:r>
      <w:r w:rsidRPr="007D399E">
        <w:rPr>
          <w:b/>
          <w:bCs/>
          <w:spacing w:val="-1"/>
          <w:sz w:val="24"/>
          <w:szCs w:val="24"/>
        </w:rPr>
        <w:t>time</w:t>
      </w:r>
      <w:r w:rsidRPr="007D399E">
        <w:rPr>
          <w:b/>
          <w:bCs/>
          <w:spacing w:val="-3"/>
          <w:sz w:val="24"/>
          <w:szCs w:val="24"/>
        </w:rPr>
        <w:t xml:space="preserve"> </w:t>
      </w:r>
      <w:r w:rsidRPr="007D399E">
        <w:rPr>
          <w:b/>
          <w:bCs/>
          <w:sz w:val="24"/>
          <w:szCs w:val="24"/>
        </w:rPr>
        <w:t>of</w:t>
      </w:r>
      <w:r w:rsidRPr="007D399E">
        <w:rPr>
          <w:b/>
          <w:bCs/>
          <w:spacing w:val="-4"/>
          <w:sz w:val="24"/>
          <w:szCs w:val="24"/>
        </w:rPr>
        <w:t xml:space="preserve"> </w:t>
      </w:r>
      <w:r w:rsidRPr="007D399E">
        <w:rPr>
          <w:b/>
          <w:bCs/>
          <w:spacing w:val="-1"/>
          <w:sz w:val="24"/>
          <w:szCs w:val="24"/>
        </w:rPr>
        <w:t>the</w:t>
      </w:r>
      <w:r w:rsidRPr="007D399E">
        <w:rPr>
          <w:b/>
          <w:bCs/>
          <w:spacing w:val="52"/>
          <w:w w:val="99"/>
          <w:sz w:val="24"/>
          <w:szCs w:val="24"/>
        </w:rPr>
        <w:t xml:space="preserve"> </w:t>
      </w:r>
      <w:r w:rsidRPr="007D399E">
        <w:rPr>
          <w:b/>
          <w:bCs/>
          <w:spacing w:val="-1"/>
          <w:sz w:val="24"/>
          <w:szCs w:val="24"/>
        </w:rPr>
        <w:t>Bid invitation.</w:t>
      </w:r>
    </w:p>
    <w:p w:rsidR="00B13C6E" w:rsidRPr="007D399E" w:rsidRDefault="00B13C6E" w:rsidP="00B13C6E">
      <w:pPr>
        <w:pStyle w:val="BodyText"/>
        <w:tabs>
          <w:tab w:val="left" w:pos="810"/>
          <w:tab w:val="left" w:pos="9810"/>
        </w:tabs>
        <w:kinsoku w:val="0"/>
        <w:overflowPunct w:val="0"/>
        <w:ind w:left="90" w:right="1330"/>
        <w:rPr>
          <w:b/>
          <w:bCs/>
          <w:sz w:val="24"/>
          <w:szCs w:val="24"/>
        </w:rPr>
      </w:pPr>
    </w:p>
    <w:p w:rsidR="00B13C6E" w:rsidRPr="007D399E" w:rsidRDefault="00B13C6E" w:rsidP="00B13C6E">
      <w:pPr>
        <w:pStyle w:val="BodyText"/>
        <w:tabs>
          <w:tab w:val="left" w:pos="810"/>
          <w:tab w:val="left" w:pos="9000"/>
          <w:tab w:val="left" w:pos="9810"/>
        </w:tabs>
        <w:kinsoku w:val="0"/>
        <w:overflowPunct w:val="0"/>
        <w:ind w:left="90" w:right="1330"/>
        <w:jc w:val="both"/>
        <w:rPr>
          <w:b/>
          <w:bCs/>
          <w:sz w:val="24"/>
          <w:szCs w:val="24"/>
        </w:rPr>
      </w:pPr>
      <w:r w:rsidRPr="007D399E">
        <w:rPr>
          <w:spacing w:val="-1"/>
          <w:sz w:val="24"/>
          <w:szCs w:val="24"/>
        </w:rPr>
        <w:t>The</w:t>
      </w:r>
      <w:r w:rsidRPr="007D399E">
        <w:rPr>
          <w:spacing w:val="-3"/>
          <w:sz w:val="24"/>
          <w:szCs w:val="24"/>
        </w:rPr>
        <w:t xml:space="preserve"> </w:t>
      </w:r>
      <w:r w:rsidRPr="007D399E">
        <w:rPr>
          <w:spacing w:val="-1"/>
          <w:sz w:val="24"/>
          <w:szCs w:val="24"/>
        </w:rPr>
        <w:t>Bidder</w:t>
      </w:r>
      <w:r w:rsidRPr="007D399E">
        <w:rPr>
          <w:spacing w:val="-5"/>
          <w:sz w:val="24"/>
          <w:szCs w:val="24"/>
        </w:rPr>
        <w:t xml:space="preserve"> </w:t>
      </w:r>
      <w:r w:rsidRPr="007D399E">
        <w:rPr>
          <w:sz w:val="24"/>
          <w:szCs w:val="24"/>
        </w:rPr>
        <w:t>is</w:t>
      </w:r>
      <w:r w:rsidRPr="007D399E">
        <w:rPr>
          <w:spacing w:val="-3"/>
          <w:sz w:val="24"/>
          <w:szCs w:val="24"/>
        </w:rPr>
        <w:t xml:space="preserve"> </w:t>
      </w:r>
      <w:r w:rsidRPr="007D399E">
        <w:rPr>
          <w:spacing w:val="-1"/>
          <w:sz w:val="24"/>
          <w:szCs w:val="24"/>
        </w:rPr>
        <w:t>advised</w:t>
      </w:r>
      <w:r w:rsidRPr="007D399E">
        <w:rPr>
          <w:spacing w:val="-6"/>
          <w:sz w:val="24"/>
          <w:szCs w:val="24"/>
        </w:rPr>
        <w:t xml:space="preserve"> </w:t>
      </w:r>
      <w:r w:rsidRPr="007D399E">
        <w:rPr>
          <w:sz w:val="24"/>
          <w:szCs w:val="24"/>
        </w:rPr>
        <w:t>to</w:t>
      </w:r>
      <w:r w:rsidRPr="007D399E">
        <w:rPr>
          <w:spacing w:val="-5"/>
          <w:sz w:val="24"/>
          <w:szCs w:val="24"/>
        </w:rPr>
        <w:t xml:space="preserve"> </w:t>
      </w:r>
      <w:r w:rsidRPr="007D399E">
        <w:rPr>
          <w:spacing w:val="-1"/>
          <w:sz w:val="24"/>
          <w:szCs w:val="24"/>
        </w:rPr>
        <w:t>carefully</w:t>
      </w:r>
      <w:r w:rsidRPr="007D399E">
        <w:rPr>
          <w:spacing w:val="-4"/>
          <w:sz w:val="24"/>
          <w:szCs w:val="24"/>
        </w:rPr>
        <w:t xml:space="preserve"> </w:t>
      </w:r>
      <w:r w:rsidRPr="007D399E">
        <w:rPr>
          <w:spacing w:val="-1"/>
          <w:sz w:val="24"/>
          <w:szCs w:val="24"/>
        </w:rPr>
        <w:t>go</w:t>
      </w:r>
      <w:r w:rsidRPr="007D399E">
        <w:rPr>
          <w:spacing w:val="-3"/>
          <w:sz w:val="24"/>
          <w:szCs w:val="24"/>
        </w:rPr>
        <w:t xml:space="preserve"> </w:t>
      </w:r>
      <w:r w:rsidRPr="007D399E">
        <w:rPr>
          <w:spacing w:val="-1"/>
          <w:sz w:val="24"/>
          <w:szCs w:val="24"/>
        </w:rPr>
        <w:t>through</w:t>
      </w:r>
      <w:r w:rsidRPr="007D399E">
        <w:rPr>
          <w:spacing w:val="-4"/>
          <w:sz w:val="24"/>
          <w:szCs w:val="24"/>
        </w:rPr>
        <w:t xml:space="preserve"> </w:t>
      </w:r>
      <w:r w:rsidRPr="007D399E">
        <w:rPr>
          <w:spacing w:val="-1"/>
          <w:sz w:val="24"/>
          <w:szCs w:val="24"/>
        </w:rPr>
        <w:t>the</w:t>
      </w:r>
      <w:r w:rsidRPr="007D399E">
        <w:rPr>
          <w:spacing w:val="-2"/>
          <w:sz w:val="24"/>
          <w:szCs w:val="24"/>
        </w:rPr>
        <w:t xml:space="preserve"> </w:t>
      </w:r>
      <w:r w:rsidRPr="007D399E">
        <w:rPr>
          <w:spacing w:val="-1"/>
          <w:sz w:val="24"/>
          <w:szCs w:val="24"/>
        </w:rPr>
        <w:t>terms</w:t>
      </w:r>
      <w:r w:rsidRPr="007D399E">
        <w:rPr>
          <w:spacing w:val="-4"/>
          <w:sz w:val="24"/>
          <w:szCs w:val="24"/>
        </w:rPr>
        <w:t xml:space="preserve"> </w:t>
      </w:r>
      <w:r w:rsidRPr="007D399E">
        <w:rPr>
          <w:sz w:val="24"/>
          <w:szCs w:val="24"/>
        </w:rPr>
        <w:t>&amp;</w:t>
      </w:r>
      <w:r w:rsidRPr="007D399E">
        <w:rPr>
          <w:spacing w:val="-5"/>
          <w:sz w:val="24"/>
          <w:szCs w:val="24"/>
        </w:rPr>
        <w:t xml:space="preserve"> </w:t>
      </w:r>
      <w:r w:rsidRPr="007D399E">
        <w:rPr>
          <w:spacing w:val="-1"/>
          <w:sz w:val="24"/>
          <w:szCs w:val="24"/>
        </w:rPr>
        <w:t>conditions</w:t>
      </w:r>
      <w:r w:rsidRPr="007D399E">
        <w:rPr>
          <w:spacing w:val="-4"/>
          <w:sz w:val="24"/>
          <w:szCs w:val="24"/>
        </w:rPr>
        <w:t xml:space="preserve"> </w:t>
      </w:r>
      <w:r w:rsidRPr="007D399E">
        <w:rPr>
          <w:spacing w:val="-1"/>
          <w:sz w:val="24"/>
          <w:szCs w:val="24"/>
        </w:rPr>
        <w:t>of</w:t>
      </w:r>
      <w:r w:rsidRPr="007D399E">
        <w:rPr>
          <w:spacing w:val="-4"/>
          <w:sz w:val="24"/>
          <w:szCs w:val="24"/>
        </w:rPr>
        <w:t xml:space="preserve"> </w:t>
      </w:r>
      <w:r w:rsidRPr="007D399E">
        <w:rPr>
          <w:spacing w:val="-1"/>
          <w:sz w:val="24"/>
          <w:szCs w:val="24"/>
        </w:rPr>
        <w:t>tender</w:t>
      </w:r>
      <w:r w:rsidRPr="007D399E">
        <w:rPr>
          <w:spacing w:val="67"/>
          <w:sz w:val="24"/>
          <w:szCs w:val="24"/>
        </w:rPr>
        <w:t xml:space="preserve"> </w:t>
      </w:r>
      <w:r w:rsidRPr="007D399E">
        <w:rPr>
          <w:sz w:val="24"/>
          <w:szCs w:val="24"/>
        </w:rPr>
        <w:t>before</w:t>
      </w:r>
      <w:r w:rsidRPr="007D399E">
        <w:rPr>
          <w:spacing w:val="-7"/>
          <w:sz w:val="24"/>
          <w:szCs w:val="24"/>
        </w:rPr>
        <w:t xml:space="preserve"> submitting </w:t>
      </w:r>
      <w:r w:rsidRPr="007D399E">
        <w:rPr>
          <w:spacing w:val="-1"/>
          <w:sz w:val="24"/>
          <w:szCs w:val="24"/>
        </w:rPr>
        <w:t>the</w:t>
      </w:r>
      <w:r w:rsidRPr="007D399E">
        <w:rPr>
          <w:spacing w:val="-5"/>
          <w:sz w:val="24"/>
          <w:szCs w:val="24"/>
        </w:rPr>
        <w:t xml:space="preserve"> </w:t>
      </w:r>
      <w:r w:rsidRPr="007D399E">
        <w:rPr>
          <w:sz w:val="24"/>
          <w:szCs w:val="24"/>
        </w:rPr>
        <w:t>tender.</w:t>
      </w:r>
    </w:p>
    <w:p w:rsidR="00B13C6E" w:rsidRPr="007D399E" w:rsidRDefault="00B13C6E" w:rsidP="00B13C6E">
      <w:pPr>
        <w:pStyle w:val="BodyText"/>
        <w:tabs>
          <w:tab w:val="left" w:pos="1096"/>
          <w:tab w:val="left" w:pos="9810"/>
        </w:tabs>
        <w:kinsoku w:val="0"/>
        <w:overflowPunct w:val="0"/>
        <w:ind w:left="810"/>
        <w:rPr>
          <w:sz w:val="24"/>
          <w:szCs w:val="24"/>
        </w:rPr>
      </w:pPr>
    </w:p>
    <w:p w:rsidR="00B13C6E" w:rsidRPr="007D399E" w:rsidRDefault="00B13C6E" w:rsidP="00B13C6E">
      <w:pPr>
        <w:pStyle w:val="BodyText"/>
        <w:numPr>
          <w:ilvl w:val="0"/>
          <w:numId w:val="17"/>
        </w:numPr>
        <w:tabs>
          <w:tab w:val="left" w:pos="734"/>
          <w:tab w:val="left" w:pos="9810"/>
        </w:tabs>
        <w:kinsoku w:val="0"/>
        <w:overflowPunct w:val="0"/>
        <w:jc w:val="both"/>
        <w:rPr>
          <w:sz w:val="24"/>
          <w:szCs w:val="24"/>
        </w:rPr>
      </w:pPr>
      <w:r w:rsidRPr="007D399E">
        <w:rPr>
          <w:spacing w:val="-1"/>
          <w:sz w:val="24"/>
          <w:szCs w:val="24"/>
        </w:rPr>
        <w:t>This</w:t>
      </w:r>
      <w:r w:rsidRPr="007D399E">
        <w:rPr>
          <w:spacing w:val="-2"/>
          <w:sz w:val="24"/>
          <w:szCs w:val="24"/>
        </w:rPr>
        <w:t xml:space="preserve"> </w:t>
      </w:r>
      <w:r w:rsidRPr="007D399E">
        <w:rPr>
          <w:spacing w:val="-1"/>
          <w:sz w:val="24"/>
          <w:szCs w:val="24"/>
        </w:rPr>
        <w:t xml:space="preserve">Bid invitation </w:t>
      </w:r>
      <w:r w:rsidRPr="007D399E">
        <w:rPr>
          <w:sz w:val="24"/>
          <w:szCs w:val="24"/>
        </w:rPr>
        <w:t>is</w:t>
      </w:r>
      <w:r w:rsidRPr="007D399E">
        <w:rPr>
          <w:spacing w:val="-2"/>
          <w:sz w:val="24"/>
          <w:szCs w:val="24"/>
        </w:rPr>
        <w:t xml:space="preserve"> </w:t>
      </w:r>
      <w:r w:rsidRPr="007D399E">
        <w:rPr>
          <w:spacing w:val="-1"/>
          <w:sz w:val="24"/>
          <w:szCs w:val="24"/>
        </w:rPr>
        <w:t>not</w:t>
      </w:r>
      <w:r w:rsidRPr="007D399E">
        <w:rPr>
          <w:spacing w:val="-2"/>
          <w:sz w:val="24"/>
          <w:szCs w:val="24"/>
        </w:rPr>
        <w:t xml:space="preserve"> </w:t>
      </w:r>
      <w:r w:rsidRPr="007D399E">
        <w:rPr>
          <w:spacing w:val="-1"/>
          <w:sz w:val="24"/>
          <w:szCs w:val="24"/>
        </w:rPr>
        <w:t>transferable</w:t>
      </w:r>
      <w:r w:rsidRPr="007D399E">
        <w:rPr>
          <w:spacing w:val="-4"/>
          <w:sz w:val="24"/>
          <w:szCs w:val="24"/>
        </w:rPr>
        <w:t xml:space="preserve"> </w:t>
      </w:r>
      <w:r w:rsidRPr="007D399E">
        <w:rPr>
          <w:sz w:val="24"/>
          <w:szCs w:val="24"/>
        </w:rPr>
        <w:t>under</w:t>
      </w:r>
      <w:r w:rsidRPr="007D399E">
        <w:rPr>
          <w:spacing w:val="-3"/>
          <w:sz w:val="24"/>
          <w:szCs w:val="24"/>
        </w:rPr>
        <w:t xml:space="preserve"> </w:t>
      </w:r>
      <w:r w:rsidRPr="007D399E">
        <w:rPr>
          <w:sz w:val="24"/>
          <w:szCs w:val="24"/>
        </w:rPr>
        <w:t>any</w:t>
      </w:r>
      <w:r w:rsidRPr="007D399E">
        <w:rPr>
          <w:spacing w:val="-3"/>
          <w:sz w:val="24"/>
          <w:szCs w:val="24"/>
        </w:rPr>
        <w:t xml:space="preserve"> </w:t>
      </w:r>
      <w:r w:rsidRPr="007D399E">
        <w:rPr>
          <w:spacing w:val="-1"/>
          <w:sz w:val="24"/>
          <w:szCs w:val="24"/>
        </w:rPr>
        <w:t>circumstance.</w:t>
      </w:r>
    </w:p>
    <w:p w:rsidR="00B13C6E" w:rsidRPr="007D399E" w:rsidRDefault="00B13C6E" w:rsidP="00B13C6E">
      <w:pPr>
        <w:pStyle w:val="BodyText"/>
        <w:tabs>
          <w:tab w:val="left" w:pos="9810"/>
        </w:tabs>
        <w:kinsoku w:val="0"/>
        <w:overflowPunct w:val="0"/>
        <w:spacing w:before="1"/>
        <w:ind w:left="-540" w:firstLine="180"/>
        <w:rPr>
          <w:sz w:val="24"/>
          <w:szCs w:val="24"/>
        </w:rPr>
      </w:pPr>
    </w:p>
    <w:p w:rsidR="00B13C6E" w:rsidRPr="007D399E" w:rsidRDefault="00B13C6E" w:rsidP="00B13C6E">
      <w:pPr>
        <w:pStyle w:val="BodyText"/>
        <w:numPr>
          <w:ilvl w:val="0"/>
          <w:numId w:val="17"/>
        </w:numPr>
        <w:tabs>
          <w:tab w:val="left" w:pos="734"/>
          <w:tab w:val="left" w:pos="9810"/>
        </w:tabs>
        <w:kinsoku w:val="0"/>
        <w:overflowPunct w:val="0"/>
        <w:ind w:right="1384"/>
        <w:jc w:val="both"/>
        <w:rPr>
          <w:sz w:val="24"/>
          <w:szCs w:val="24"/>
        </w:rPr>
      </w:pPr>
      <w:r w:rsidRPr="007D399E">
        <w:rPr>
          <w:spacing w:val="-1"/>
          <w:sz w:val="24"/>
          <w:szCs w:val="24"/>
        </w:rPr>
        <w:t>Non-compliance with</w:t>
      </w:r>
      <w:r w:rsidRPr="007D399E">
        <w:rPr>
          <w:spacing w:val="1"/>
          <w:sz w:val="24"/>
          <w:szCs w:val="24"/>
        </w:rPr>
        <w:t xml:space="preserve"> </w:t>
      </w:r>
      <w:r w:rsidRPr="007D399E">
        <w:rPr>
          <w:sz w:val="24"/>
          <w:szCs w:val="24"/>
        </w:rPr>
        <w:t>any of</w:t>
      </w:r>
      <w:r w:rsidRPr="007D399E">
        <w:rPr>
          <w:spacing w:val="-2"/>
          <w:sz w:val="24"/>
          <w:szCs w:val="24"/>
        </w:rPr>
        <w:t xml:space="preserve"> </w:t>
      </w:r>
      <w:r w:rsidRPr="007D399E">
        <w:rPr>
          <w:spacing w:val="-1"/>
          <w:sz w:val="24"/>
          <w:szCs w:val="24"/>
        </w:rPr>
        <w:t>the tender</w:t>
      </w:r>
      <w:r w:rsidRPr="007D399E">
        <w:rPr>
          <w:sz w:val="24"/>
          <w:szCs w:val="24"/>
        </w:rPr>
        <w:t xml:space="preserve"> conditions</w:t>
      </w:r>
      <w:r w:rsidRPr="007D399E">
        <w:rPr>
          <w:spacing w:val="-1"/>
          <w:sz w:val="24"/>
          <w:szCs w:val="24"/>
        </w:rPr>
        <w:t xml:space="preserve"> and</w:t>
      </w:r>
      <w:r w:rsidRPr="007D399E">
        <w:rPr>
          <w:spacing w:val="-2"/>
          <w:sz w:val="24"/>
          <w:szCs w:val="24"/>
        </w:rPr>
        <w:t xml:space="preserve"> </w:t>
      </w:r>
      <w:r w:rsidRPr="007D399E">
        <w:rPr>
          <w:spacing w:val="-1"/>
          <w:sz w:val="24"/>
          <w:szCs w:val="24"/>
        </w:rPr>
        <w:t>incomplete,</w:t>
      </w:r>
      <w:r w:rsidRPr="007D399E">
        <w:rPr>
          <w:spacing w:val="65"/>
          <w:w w:val="99"/>
          <w:sz w:val="24"/>
          <w:szCs w:val="24"/>
        </w:rPr>
        <w:t xml:space="preserve">              </w:t>
      </w:r>
      <w:r w:rsidRPr="007D399E">
        <w:rPr>
          <w:spacing w:val="-6"/>
          <w:sz w:val="24"/>
          <w:szCs w:val="24"/>
        </w:rPr>
        <w:t xml:space="preserve">      conditional and ambiguous</w:t>
      </w:r>
      <w:r w:rsidRPr="007D399E">
        <w:rPr>
          <w:spacing w:val="-5"/>
          <w:sz w:val="24"/>
          <w:szCs w:val="24"/>
        </w:rPr>
        <w:t xml:space="preserve"> </w:t>
      </w:r>
      <w:r w:rsidRPr="007D399E">
        <w:rPr>
          <w:spacing w:val="-1"/>
          <w:sz w:val="24"/>
          <w:szCs w:val="24"/>
        </w:rPr>
        <w:t>offers</w:t>
      </w:r>
      <w:r w:rsidRPr="007D399E">
        <w:rPr>
          <w:spacing w:val="-4"/>
          <w:sz w:val="24"/>
          <w:szCs w:val="24"/>
        </w:rPr>
        <w:t xml:space="preserve"> </w:t>
      </w:r>
      <w:r w:rsidRPr="007D399E">
        <w:rPr>
          <w:spacing w:val="-1"/>
          <w:sz w:val="24"/>
          <w:szCs w:val="24"/>
        </w:rPr>
        <w:t>are</w:t>
      </w:r>
      <w:r w:rsidRPr="007D399E">
        <w:rPr>
          <w:spacing w:val="-5"/>
          <w:sz w:val="24"/>
          <w:szCs w:val="24"/>
        </w:rPr>
        <w:t xml:space="preserve"> </w:t>
      </w:r>
      <w:r w:rsidRPr="007D399E">
        <w:rPr>
          <w:spacing w:val="-1"/>
          <w:sz w:val="24"/>
          <w:szCs w:val="24"/>
        </w:rPr>
        <w:t>liable</w:t>
      </w:r>
      <w:r w:rsidRPr="007D399E">
        <w:rPr>
          <w:spacing w:val="-5"/>
          <w:sz w:val="24"/>
          <w:szCs w:val="24"/>
        </w:rPr>
        <w:t xml:space="preserve"> </w:t>
      </w:r>
      <w:r w:rsidRPr="007D399E">
        <w:rPr>
          <w:spacing w:val="-1"/>
          <w:sz w:val="24"/>
          <w:szCs w:val="24"/>
        </w:rPr>
        <w:t>for</w:t>
      </w:r>
      <w:r w:rsidRPr="007D399E">
        <w:rPr>
          <w:spacing w:val="-6"/>
          <w:sz w:val="24"/>
          <w:szCs w:val="24"/>
        </w:rPr>
        <w:t xml:space="preserve"> </w:t>
      </w:r>
      <w:r w:rsidRPr="007D399E">
        <w:rPr>
          <w:spacing w:val="-1"/>
          <w:sz w:val="24"/>
          <w:szCs w:val="24"/>
        </w:rPr>
        <w:t>rejection.</w:t>
      </w:r>
    </w:p>
    <w:p w:rsidR="00B13C6E" w:rsidRPr="007D399E" w:rsidRDefault="00B13C6E" w:rsidP="00B13C6E">
      <w:pPr>
        <w:pStyle w:val="BodyText"/>
        <w:tabs>
          <w:tab w:val="left" w:pos="9810"/>
        </w:tabs>
        <w:kinsoku w:val="0"/>
        <w:overflowPunct w:val="0"/>
        <w:spacing w:before="11"/>
        <w:ind w:left="-540" w:firstLine="180"/>
        <w:rPr>
          <w:sz w:val="24"/>
          <w:szCs w:val="24"/>
        </w:rPr>
      </w:pPr>
    </w:p>
    <w:p w:rsidR="00B13C6E" w:rsidRPr="007D399E" w:rsidRDefault="00B13C6E" w:rsidP="00B13C6E">
      <w:pPr>
        <w:pStyle w:val="BodyText"/>
        <w:numPr>
          <w:ilvl w:val="0"/>
          <w:numId w:val="17"/>
        </w:numPr>
        <w:tabs>
          <w:tab w:val="left" w:pos="734"/>
          <w:tab w:val="left" w:pos="9810"/>
        </w:tabs>
        <w:kinsoku w:val="0"/>
        <w:overflowPunct w:val="0"/>
        <w:ind w:right="1384"/>
        <w:jc w:val="both"/>
        <w:rPr>
          <w:spacing w:val="-1"/>
          <w:sz w:val="24"/>
          <w:szCs w:val="24"/>
        </w:rPr>
      </w:pPr>
      <w:r w:rsidRPr="007D399E">
        <w:rPr>
          <w:spacing w:val="-1"/>
          <w:sz w:val="24"/>
          <w:szCs w:val="24"/>
        </w:rPr>
        <w:t>No corrections/ revisions will be entertained after closing date and time of tender.</w:t>
      </w:r>
    </w:p>
    <w:p w:rsidR="00B13C6E" w:rsidRPr="007D399E" w:rsidRDefault="00B13C6E" w:rsidP="00B13C6E">
      <w:pPr>
        <w:pStyle w:val="ListParagraph"/>
        <w:tabs>
          <w:tab w:val="left" w:pos="9810"/>
        </w:tabs>
        <w:ind w:left="-540" w:firstLine="180"/>
        <w:rPr>
          <w:u w:val="single"/>
        </w:rPr>
      </w:pPr>
    </w:p>
    <w:p w:rsidR="00B13C6E" w:rsidRPr="007D399E" w:rsidRDefault="00B13C6E" w:rsidP="00B13C6E">
      <w:pPr>
        <w:pStyle w:val="BodyText"/>
        <w:numPr>
          <w:ilvl w:val="0"/>
          <w:numId w:val="17"/>
        </w:numPr>
        <w:tabs>
          <w:tab w:val="left" w:pos="734"/>
          <w:tab w:val="left" w:pos="9810"/>
        </w:tabs>
        <w:kinsoku w:val="0"/>
        <w:overflowPunct w:val="0"/>
        <w:ind w:right="1384"/>
        <w:jc w:val="both"/>
        <w:rPr>
          <w:sz w:val="24"/>
          <w:szCs w:val="24"/>
        </w:rPr>
      </w:pPr>
      <w:r w:rsidRPr="007D399E">
        <w:rPr>
          <w:b/>
          <w:sz w:val="24"/>
          <w:szCs w:val="24"/>
          <w:u w:val="single"/>
        </w:rPr>
        <w:t xml:space="preserve"> Tender Scope of work and supply:</w:t>
      </w:r>
      <w:r w:rsidRPr="007D399E">
        <w:rPr>
          <w:b/>
          <w:sz w:val="24"/>
          <w:szCs w:val="24"/>
        </w:rPr>
        <w:t xml:space="preserve"> </w:t>
      </w:r>
      <w:r w:rsidRPr="007D399E">
        <w:rPr>
          <w:sz w:val="24"/>
          <w:szCs w:val="24"/>
        </w:rPr>
        <w:t>Strictly as per Procurement Technical Specifications (PTS) document No</w:t>
      </w:r>
      <w:proofErr w:type="gramStart"/>
      <w:r w:rsidRPr="007D399E">
        <w:rPr>
          <w:sz w:val="24"/>
          <w:szCs w:val="24"/>
        </w:rPr>
        <w:t xml:space="preserve">. </w:t>
      </w:r>
      <w:r w:rsidR="00C731F0" w:rsidRPr="007D399E">
        <w:rPr>
          <w:sz w:val="24"/>
          <w:szCs w:val="24"/>
        </w:rPr>
        <w:t>.</w:t>
      </w:r>
      <w:proofErr w:type="gramEnd"/>
      <w:r w:rsidR="00C731F0" w:rsidRPr="007D399E">
        <w:rPr>
          <w:sz w:val="24"/>
          <w:szCs w:val="24"/>
        </w:rPr>
        <w:t xml:space="preserve"> </w:t>
      </w:r>
      <w:r w:rsidR="005F4DD1">
        <w:rPr>
          <w:rFonts w:ascii="Tahoma" w:hAnsi="Tahoma" w:cs="Tahoma"/>
          <w:b/>
          <w:bCs/>
          <w:spacing w:val="-1"/>
          <w:sz w:val="24"/>
          <w:szCs w:val="24"/>
          <w:u w:val="single"/>
        </w:rPr>
        <w:t xml:space="preserve">BEML/R&amp;D/ARV WZT-3/LUBRICATION SYSTEM /Rev-0; 03.08.2018 </w:t>
      </w:r>
      <w:r w:rsidR="005F4DD1">
        <w:t>,</w:t>
      </w:r>
      <w:r w:rsidR="005C3904">
        <w:rPr>
          <w:sz w:val="24"/>
          <w:szCs w:val="24"/>
        </w:rPr>
        <w:t xml:space="preserve"> Drawings, standards and Translations </w:t>
      </w:r>
      <w:r w:rsidR="005C3904" w:rsidRPr="007D399E">
        <w:rPr>
          <w:sz w:val="24"/>
          <w:szCs w:val="24"/>
        </w:rPr>
        <w:t>(Document</w:t>
      </w:r>
      <w:r w:rsidR="005C3904">
        <w:rPr>
          <w:sz w:val="24"/>
          <w:szCs w:val="24"/>
        </w:rPr>
        <w:t>s</w:t>
      </w:r>
      <w:r w:rsidR="005C3904" w:rsidRPr="007D399E">
        <w:rPr>
          <w:sz w:val="24"/>
          <w:szCs w:val="24"/>
        </w:rPr>
        <w:t xml:space="preserve"> e</w:t>
      </w:r>
      <w:r w:rsidR="005C3904">
        <w:rPr>
          <w:sz w:val="24"/>
          <w:szCs w:val="24"/>
        </w:rPr>
        <w:t>nclosed along with this tender),</w:t>
      </w:r>
    </w:p>
    <w:p w:rsidR="00B13C6E" w:rsidRPr="007D399E" w:rsidRDefault="00B13C6E" w:rsidP="00B13C6E">
      <w:pPr>
        <w:pStyle w:val="BodyText"/>
        <w:tabs>
          <w:tab w:val="left" w:pos="90"/>
          <w:tab w:val="left" w:pos="9810"/>
        </w:tabs>
        <w:kinsoku w:val="0"/>
        <w:overflowPunct w:val="0"/>
        <w:ind w:left="0" w:right="1384"/>
        <w:jc w:val="both"/>
        <w:rPr>
          <w:spacing w:val="-1"/>
          <w:sz w:val="24"/>
          <w:szCs w:val="24"/>
        </w:rPr>
      </w:pPr>
    </w:p>
    <w:p w:rsidR="00B13C6E" w:rsidRPr="007D399E" w:rsidRDefault="00B13C6E" w:rsidP="00B13C6E">
      <w:pPr>
        <w:pStyle w:val="BodyText"/>
        <w:tabs>
          <w:tab w:val="left" w:pos="90"/>
          <w:tab w:val="left" w:pos="9810"/>
        </w:tabs>
        <w:kinsoku w:val="0"/>
        <w:overflowPunct w:val="0"/>
        <w:ind w:left="0" w:right="1384"/>
        <w:jc w:val="both"/>
        <w:rPr>
          <w:spacing w:val="-1"/>
          <w:sz w:val="24"/>
          <w:szCs w:val="24"/>
        </w:rPr>
      </w:pPr>
    </w:p>
    <w:p w:rsidR="00B13C6E" w:rsidRPr="007D399E" w:rsidRDefault="00B13C6E" w:rsidP="00B13C6E">
      <w:pPr>
        <w:tabs>
          <w:tab w:val="left" w:pos="9810"/>
        </w:tabs>
        <w:spacing w:line="240" w:lineRule="auto"/>
        <w:ind w:left="-630" w:firstLine="180"/>
        <w:rPr>
          <w:rFonts w:ascii="Times New Roman" w:hAnsi="Times New Roman" w:cs="Times New Roman"/>
          <w:color w:val="000000"/>
          <w:sz w:val="24"/>
          <w:szCs w:val="24"/>
        </w:rPr>
      </w:pPr>
      <w:r w:rsidRPr="007D399E">
        <w:rPr>
          <w:rFonts w:ascii="Times New Roman" w:hAnsi="Times New Roman" w:cs="Times New Roman"/>
          <w:b/>
          <w:bCs/>
          <w:spacing w:val="-1"/>
          <w:sz w:val="24"/>
          <w:szCs w:val="24"/>
          <w:u w:val="thick"/>
        </w:rPr>
        <w:t xml:space="preserve">PART-I- Technical </w:t>
      </w:r>
      <w:proofErr w:type="gramStart"/>
      <w:r w:rsidRPr="007D399E">
        <w:rPr>
          <w:rFonts w:ascii="Times New Roman" w:hAnsi="Times New Roman" w:cs="Times New Roman"/>
          <w:b/>
          <w:bCs/>
          <w:spacing w:val="-1"/>
          <w:sz w:val="24"/>
          <w:szCs w:val="24"/>
          <w:u w:val="thick"/>
        </w:rPr>
        <w:t>Bid :</w:t>
      </w:r>
      <w:proofErr w:type="gramEnd"/>
      <w:r w:rsidRPr="007D399E">
        <w:rPr>
          <w:rFonts w:ascii="Times New Roman" w:hAnsi="Times New Roman" w:cs="Times New Roman"/>
          <w:color w:val="000000"/>
          <w:sz w:val="24"/>
          <w:szCs w:val="24"/>
        </w:rPr>
        <w:t xml:space="preserve"> </w:t>
      </w:r>
    </w:p>
    <w:p w:rsidR="00B13C6E" w:rsidRPr="007D399E" w:rsidRDefault="00B13C6E" w:rsidP="00B13C6E">
      <w:pPr>
        <w:pStyle w:val="BodyText"/>
        <w:tabs>
          <w:tab w:val="left" w:pos="9810"/>
        </w:tabs>
        <w:kinsoku w:val="0"/>
        <w:overflowPunct w:val="0"/>
        <w:spacing w:before="59"/>
        <w:ind w:left="-630" w:right="180" w:firstLine="180"/>
        <w:rPr>
          <w:sz w:val="24"/>
          <w:szCs w:val="24"/>
        </w:rPr>
      </w:pPr>
    </w:p>
    <w:p w:rsidR="00B13C6E" w:rsidRPr="007D399E" w:rsidRDefault="00B13C6E" w:rsidP="00B13C6E">
      <w:pPr>
        <w:pStyle w:val="BodyText"/>
        <w:numPr>
          <w:ilvl w:val="0"/>
          <w:numId w:val="1"/>
        </w:numPr>
        <w:tabs>
          <w:tab w:val="left" w:pos="734"/>
          <w:tab w:val="left" w:pos="9360"/>
          <w:tab w:val="left" w:pos="9810"/>
        </w:tabs>
        <w:kinsoku w:val="0"/>
        <w:overflowPunct w:val="0"/>
        <w:ind w:right="180"/>
        <w:jc w:val="both"/>
        <w:rPr>
          <w:spacing w:val="-1"/>
          <w:sz w:val="24"/>
          <w:szCs w:val="24"/>
        </w:rPr>
      </w:pPr>
      <w:r w:rsidRPr="007D399E">
        <w:rPr>
          <w:spacing w:val="-1"/>
          <w:sz w:val="24"/>
          <w:szCs w:val="24"/>
        </w:rPr>
        <w:t>Please upload all the technical bid documents in the Collaboration Folder in the system and ensure that no price details are mentioned in any of the documents uploaded as part of the Technical Bid.</w:t>
      </w:r>
    </w:p>
    <w:p w:rsidR="00B13C6E" w:rsidRPr="007D399E" w:rsidRDefault="00B13C6E" w:rsidP="00B13C6E">
      <w:pPr>
        <w:pStyle w:val="BodyText"/>
        <w:tabs>
          <w:tab w:val="left" w:pos="734"/>
          <w:tab w:val="left" w:pos="9360"/>
          <w:tab w:val="left" w:pos="9810"/>
        </w:tabs>
        <w:kinsoku w:val="0"/>
        <w:overflowPunct w:val="0"/>
        <w:ind w:left="-630" w:right="180" w:firstLine="180"/>
        <w:jc w:val="both"/>
        <w:rPr>
          <w:spacing w:val="-1"/>
          <w:sz w:val="24"/>
          <w:szCs w:val="24"/>
        </w:rPr>
      </w:pPr>
    </w:p>
    <w:p w:rsidR="00B13C6E" w:rsidRPr="007D399E" w:rsidRDefault="00B13C6E" w:rsidP="00B13C6E">
      <w:pPr>
        <w:pStyle w:val="BodyText"/>
        <w:numPr>
          <w:ilvl w:val="0"/>
          <w:numId w:val="1"/>
        </w:numPr>
        <w:tabs>
          <w:tab w:val="left" w:pos="734"/>
          <w:tab w:val="left" w:pos="9810"/>
        </w:tabs>
        <w:kinsoku w:val="0"/>
        <w:overflowPunct w:val="0"/>
        <w:ind w:right="180"/>
        <w:jc w:val="both"/>
        <w:rPr>
          <w:spacing w:val="-1"/>
          <w:sz w:val="24"/>
          <w:szCs w:val="24"/>
        </w:rPr>
      </w:pPr>
      <w:r w:rsidRPr="007D399E">
        <w:rPr>
          <w:spacing w:val="-1"/>
          <w:sz w:val="24"/>
          <w:szCs w:val="24"/>
        </w:rPr>
        <w:t xml:space="preserve">Corrigendum regarding the tender if any will be published in BEML website and CPP Portal only before the tender closing. Bidders to make note of the above and check the website before tender closing date / time, to have the latest communication / update. Corrigendum regarding the tender if any to be signed with company seal and scanned copy to be uploaded with the technical bid documents. </w:t>
      </w:r>
    </w:p>
    <w:p w:rsidR="00B13C6E" w:rsidRPr="007D399E" w:rsidRDefault="00B13C6E" w:rsidP="00B13C6E">
      <w:pPr>
        <w:pStyle w:val="BodyText"/>
        <w:tabs>
          <w:tab w:val="left" w:pos="734"/>
          <w:tab w:val="left" w:pos="9810"/>
        </w:tabs>
        <w:kinsoku w:val="0"/>
        <w:overflowPunct w:val="0"/>
        <w:ind w:left="330" w:right="180"/>
        <w:jc w:val="both"/>
        <w:rPr>
          <w:spacing w:val="-1"/>
          <w:sz w:val="24"/>
          <w:szCs w:val="24"/>
        </w:rPr>
      </w:pPr>
    </w:p>
    <w:p w:rsidR="00B13C6E" w:rsidRPr="007D399E" w:rsidRDefault="00B13C6E" w:rsidP="00B13C6E">
      <w:pPr>
        <w:pStyle w:val="BodyText"/>
        <w:numPr>
          <w:ilvl w:val="0"/>
          <w:numId w:val="1"/>
        </w:numPr>
        <w:tabs>
          <w:tab w:val="left" w:pos="734"/>
          <w:tab w:val="left" w:pos="9810"/>
        </w:tabs>
        <w:kinsoku w:val="0"/>
        <w:overflowPunct w:val="0"/>
        <w:ind w:right="180"/>
        <w:jc w:val="both"/>
        <w:rPr>
          <w:spacing w:val="-1"/>
          <w:sz w:val="24"/>
          <w:szCs w:val="24"/>
        </w:rPr>
      </w:pPr>
      <w:r w:rsidRPr="007D399E">
        <w:rPr>
          <w:spacing w:val="-1"/>
          <w:sz w:val="24"/>
          <w:szCs w:val="24"/>
        </w:rPr>
        <w:t xml:space="preserve">Documents as indicated in the qualification criteria sheet are to be uploaded in Collaboration Folder on SRM Platform. (Commercial bids of the bidder will be opened only if all the technical requirements are fulfilled and qualified through technical evaluation. Hence the bidders are advised to upload all the required documents carefully). </w:t>
      </w:r>
    </w:p>
    <w:p w:rsidR="00B13C6E" w:rsidRPr="007D399E" w:rsidRDefault="00B13C6E" w:rsidP="00B13C6E">
      <w:pPr>
        <w:pStyle w:val="ListParagraph"/>
        <w:rPr>
          <w:spacing w:val="-1"/>
        </w:rPr>
      </w:pPr>
    </w:p>
    <w:p w:rsidR="00B13C6E" w:rsidRPr="007D399E" w:rsidRDefault="00B13C6E" w:rsidP="00B13C6E">
      <w:pPr>
        <w:pStyle w:val="BodyText"/>
        <w:tabs>
          <w:tab w:val="left" w:pos="734"/>
          <w:tab w:val="left" w:pos="9810"/>
        </w:tabs>
        <w:kinsoku w:val="0"/>
        <w:overflowPunct w:val="0"/>
        <w:ind w:right="180"/>
        <w:jc w:val="both"/>
        <w:rPr>
          <w:spacing w:val="-1"/>
          <w:sz w:val="24"/>
          <w:szCs w:val="24"/>
        </w:rPr>
      </w:pPr>
    </w:p>
    <w:p w:rsidR="00B13C6E" w:rsidRPr="007D399E" w:rsidRDefault="00B13C6E" w:rsidP="00B13C6E">
      <w:pPr>
        <w:pStyle w:val="BodyText"/>
        <w:numPr>
          <w:ilvl w:val="0"/>
          <w:numId w:val="1"/>
        </w:numPr>
        <w:tabs>
          <w:tab w:val="left" w:pos="734"/>
          <w:tab w:val="left" w:pos="9810"/>
        </w:tabs>
        <w:kinsoku w:val="0"/>
        <w:overflowPunct w:val="0"/>
        <w:ind w:right="180"/>
        <w:jc w:val="both"/>
        <w:rPr>
          <w:spacing w:val="-1"/>
          <w:sz w:val="24"/>
          <w:szCs w:val="24"/>
        </w:rPr>
      </w:pPr>
      <w:r w:rsidRPr="007D399E">
        <w:rPr>
          <w:spacing w:val="-1"/>
          <w:sz w:val="24"/>
          <w:szCs w:val="24"/>
        </w:rPr>
        <w:t xml:space="preserve">Tender documents will be considered at the sole discretion of M/s BEML Ltd, whose decision in the matter will be Final &amp; Binding. </w:t>
      </w:r>
    </w:p>
    <w:p w:rsidR="00B13C6E" w:rsidRPr="007D399E" w:rsidRDefault="00B13C6E" w:rsidP="00B13C6E">
      <w:pPr>
        <w:pStyle w:val="BodyText"/>
        <w:tabs>
          <w:tab w:val="left" w:pos="734"/>
          <w:tab w:val="left" w:pos="9810"/>
        </w:tabs>
        <w:kinsoku w:val="0"/>
        <w:overflowPunct w:val="0"/>
        <w:ind w:left="0" w:right="180"/>
        <w:jc w:val="both"/>
        <w:rPr>
          <w:spacing w:val="-1"/>
          <w:sz w:val="24"/>
          <w:szCs w:val="24"/>
        </w:rPr>
      </w:pPr>
    </w:p>
    <w:p w:rsidR="00B13C6E" w:rsidRPr="007D399E" w:rsidRDefault="00B13C6E" w:rsidP="00B13C6E">
      <w:pPr>
        <w:pStyle w:val="BodyText"/>
        <w:numPr>
          <w:ilvl w:val="0"/>
          <w:numId w:val="1"/>
        </w:numPr>
        <w:tabs>
          <w:tab w:val="left" w:pos="734"/>
          <w:tab w:val="left" w:pos="9810"/>
        </w:tabs>
        <w:kinsoku w:val="0"/>
        <w:overflowPunct w:val="0"/>
        <w:ind w:right="180"/>
        <w:jc w:val="both"/>
        <w:rPr>
          <w:spacing w:val="-1"/>
          <w:sz w:val="24"/>
          <w:szCs w:val="24"/>
        </w:rPr>
      </w:pPr>
      <w:r w:rsidRPr="007D399E">
        <w:rPr>
          <w:spacing w:val="-1"/>
          <w:sz w:val="24"/>
          <w:szCs w:val="24"/>
        </w:rPr>
        <w:t xml:space="preserve">Please note that commercial bid / Price details should not be uploaded in the technical bid </w:t>
      </w:r>
      <w:r w:rsidRPr="007D399E">
        <w:rPr>
          <w:spacing w:val="-1"/>
          <w:sz w:val="24"/>
          <w:szCs w:val="24"/>
        </w:rPr>
        <w:lastRenderedPageBreak/>
        <w:t xml:space="preserve">failing which the tender / bid will be liable for rejection. </w:t>
      </w:r>
    </w:p>
    <w:p w:rsidR="00B13C6E" w:rsidRPr="007D399E" w:rsidRDefault="00B13C6E" w:rsidP="00B13C6E">
      <w:pPr>
        <w:pStyle w:val="ListParagraph"/>
        <w:rPr>
          <w:spacing w:val="-1"/>
        </w:rPr>
      </w:pPr>
    </w:p>
    <w:p w:rsidR="00B13C6E" w:rsidRPr="007D399E" w:rsidRDefault="00B13C6E" w:rsidP="00B13C6E">
      <w:pPr>
        <w:pStyle w:val="BodyText"/>
        <w:numPr>
          <w:ilvl w:val="0"/>
          <w:numId w:val="1"/>
        </w:numPr>
        <w:tabs>
          <w:tab w:val="left" w:pos="734"/>
          <w:tab w:val="left" w:pos="9810"/>
        </w:tabs>
        <w:kinsoku w:val="0"/>
        <w:overflowPunct w:val="0"/>
        <w:ind w:right="180"/>
        <w:jc w:val="both"/>
        <w:rPr>
          <w:spacing w:val="-1"/>
          <w:sz w:val="24"/>
          <w:szCs w:val="24"/>
        </w:rPr>
      </w:pPr>
      <w:r w:rsidRPr="007D399E">
        <w:rPr>
          <w:spacing w:val="-1"/>
          <w:sz w:val="24"/>
          <w:szCs w:val="24"/>
        </w:rPr>
        <w:t>No corrections/ revisions will be entertained after closing date and Closing time of tender.</w:t>
      </w:r>
    </w:p>
    <w:p w:rsidR="00B13C6E" w:rsidRPr="007D399E" w:rsidRDefault="00B13C6E" w:rsidP="00B13C6E">
      <w:pPr>
        <w:pStyle w:val="ListParagraph"/>
        <w:rPr>
          <w:b/>
          <w:bCs/>
        </w:rPr>
      </w:pPr>
    </w:p>
    <w:p w:rsidR="00B13C6E" w:rsidRPr="007D399E" w:rsidRDefault="00B13C6E" w:rsidP="00B13C6E">
      <w:pPr>
        <w:pStyle w:val="BodyText"/>
        <w:numPr>
          <w:ilvl w:val="0"/>
          <w:numId w:val="1"/>
        </w:numPr>
        <w:tabs>
          <w:tab w:val="left" w:pos="734"/>
          <w:tab w:val="left" w:pos="9810"/>
        </w:tabs>
        <w:kinsoku w:val="0"/>
        <w:overflowPunct w:val="0"/>
        <w:ind w:right="180"/>
        <w:jc w:val="both"/>
        <w:rPr>
          <w:spacing w:val="-1"/>
          <w:sz w:val="24"/>
          <w:szCs w:val="24"/>
        </w:rPr>
      </w:pPr>
      <w:r w:rsidRPr="007D399E">
        <w:rPr>
          <w:b/>
          <w:bCs/>
          <w:sz w:val="24"/>
          <w:szCs w:val="24"/>
        </w:rPr>
        <w:t>Note:</w:t>
      </w:r>
      <w:r w:rsidRPr="007D399E">
        <w:rPr>
          <w:b/>
          <w:bCs/>
          <w:spacing w:val="-6"/>
          <w:sz w:val="24"/>
          <w:szCs w:val="24"/>
        </w:rPr>
        <w:t xml:space="preserve"> </w:t>
      </w:r>
      <w:r w:rsidRPr="007D399E">
        <w:rPr>
          <w:b/>
          <w:bCs/>
          <w:sz w:val="24"/>
          <w:szCs w:val="24"/>
          <w:u w:val="thick"/>
        </w:rPr>
        <w:t>No</w:t>
      </w:r>
      <w:r w:rsidRPr="007D399E">
        <w:rPr>
          <w:b/>
          <w:bCs/>
          <w:spacing w:val="-5"/>
          <w:sz w:val="24"/>
          <w:szCs w:val="24"/>
          <w:u w:val="thick"/>
        </w:rPr>
        <w:t xml:space="preserve"> </w:t>
      </w:r>
      <w:r w:rsidRPr="007D399E">
        <w:rPr>
          <w:b/>
          <w:bCs/>
          <w:spacing w:val="-1"/>
          <w:sz w:val="24"/>
          <w:szCs w:val="24"/>
          <w:u w:val="thick"/>
        </w:rPr>
        <w:t>price</w:t>
      </w:r>
      <w:r w:rsidRPr="007D399E">
        <w:rPr>
          <w:b/>
          <w:bCs/>
          <w:spacing w:val="-6"/>
          <w:sz w:val="24"/>
          <w:szCs w:val="24"/>
          <w:u w:val="thick"/>
        </w:rPr>
        <w:t xml:space="preserve"> </w:t>
      </w:r>
      <w:r w:rsidRPr="007D399E">
        <w:rPr>
          <w:b/>
          <w:bCs/>
          <w:sz w:val="24"/>
          <w:szCs w:val="24"/>
          <w:u w:val="thick"/>
        </w:rPr>
        <w:t xml:space="preserve">details </w:t>
      </w:r>
      <w:r w:rsidRPr="007D399E">
        <w:rPr>
          <w:sz w:val="24"/>
          <w:szCs w:val="24"/>
        </w:rPr>
        <w:t>to</w:t>
      </w:r>
      <w:r w:rsidRPr="007D399E">
        <w:rPr>
          <w:spacing w:val="-6"/>
          <w:sz w:val="24"/>
          <w:szCs w:val="24"/>
        </w:rPr>
        <w:t xml:space="preserve"> </w:t>
      </w:r>
      <w:r w:rsidRPr="007D399E">
        <w:rPr>
          <w:sz w:val="24"/>
          <w:szCs w:val="24"/>
        </w:rPr>
        <w:t>be</w:t>
      </w:r>
      <w:r w:rsidRPr="007D399E">
        <w:rPr>
          <w:spacing w:val="-5"/>
          <w:sz w:val="24"/>
          <w:szCs w:val="24"/>
        </w:rPr>
        <w:t xml:space="preserve"> </w:t>
      </w:r>
      <w:r w:rsidRPr="007D399E">
        <w:rPr>
          <w:spacing w:val="-1"/>
          <w:sz w:val="24"/>
          <w:szCs w:val="24"/>
        </w:rPr>
        <w:t>given</w:t>
      </w:r>
      <w:r w:rsidRPr="007D399E">
        <w:rPr>
          <w:spacing w:val="-3"/>
          <w:sz w:val="24"/>
          <w:szCs w:val="24"/>
        </w:rPr>
        <w:t xml:space="preserve"> </w:t>
      </w:r>
      <w:r w:rsidRPr="007D399E">
        <w:rPr>
          <w:sz w:val="24"/>
          <w:szCs w:val="24"/>
        </w:rPr>
        <w:t>in</w:t>
      </w:r>
      <w:r w:rsidRPr="007D399E">
        <w:rPr>
          <w:spacing w:val="-5"/>
          <w:sz w:val="24"/>
          <w:szCs w:val="24"/>
        </w:rPr>
        <w:t xml:space="preserve"> </w:t>
      </w:r>
      <w:r w:rsidRPr="007D399E">
        <w:rPr>
          <w:spacing w:val="-1"/>
          <w:sz w:val="24"/>
          <w:szCs w:val="24"/>
        </w:rPr>
        <w:t>the</w:t>
      </w:r>
      <w:r w:rsidRPr="007D399E">
        <w:rPr>
          <w:spacing w:val="-3"/>
          <w:sz w:val="24"/>
          <w:szCs w:val="24"/>
        </w:rPr>
        <w:t xml:space="preserve"> </w:t>
      </w:r>
      <w:r w:rsidRPr="007D399E">
        <w:rPr>
          <w:spacing w:val="-1"/>
          <w:sz w:val="24"/>
          <w:szCs w:val="24"/>
        </w:rPr>
        <w:t>Technical</w:t>
      </w:r>
      <w:r w:rsidRPr="007D399E">
        <w:rPr>
          <w:spacing w:val="-4"/>
          <w:sz w:val="24"/>
          <w:szCs w:val="24"/>
        </w:rPr>
        <w:t xml:space="preserve"> </w:t>
      </w:r>
      <w:r w:rsidRPr="007D399E">
        <w:rPr>
          <w:spacing w:val="-1"/>
          <w:sz w:val="24"/>
          <w:szCs w:val="24"/>
        </w:rPr>
        <w:t>Bid.</w:t>
      </w:r>
      <w:r w:rsidRPr="007D399E">
        <w:rPr>
          <w:spacing w:val="-4"/>
          <w:sz w:val="24"/>
          <w:szCs w:val="24"/>
        </w:rPr>
        <w:t xml:space="preserve"> </w:t>
      </w:r>
      <w:r w:rsidRPr="007D399E">
        <w:rPr>
          <w:b/>
          <w:bCs/>
          <w:spacing w:val="-1"/>
          <w:sz w:val="24"/>
          <w:szCs w:val="24"/>
          <w:u w:val="thick"/>
        </w:rPr>
        <w:t>Technical</w:t>
      </w:r>
      <w:r w:rsidRPr="007D399E">
        <w:rPr>
          <w:b/>
          <w:bCs/>
          <w:spacing w:val="-6"/>
          <w:sz w:val="24"/>
          <w:szCs w:val="24"/>
          <w:u w:val="thick"/>
        </w:rPr>
        <w:t xml:space="preserve"> </w:t>
      </w:r>
      <w:r w:rsidRPr="007D399E">
        <w:rPr>
          <w:b/>
          <w:bCs/>
          <w:sz w:val="24"/>
          <w:szCs w:val="24"/>
          <w:u w:val="thick"/>
        </w:rPr>
        <w:t>Bid</w:t>
      </w:r>
      <w:r w:rsidRPr="007D399E">
        <w:rPr>
          <w:b/>
          <w:bCs/>
          <w:spacing w:val="37"/>
          <w:sz w:val="24"/>
          <w:szCs w:val="24"/>
        </w:rPr>
        <w:t xml:space="preserve"> </w:t>
      </w:r>
      <w:r w:rsidRPr="007D399E">
        <w:rPr>
          <w:b/>
          <w:bCs/>
          <w:sz w:val="24"/>
          <w:szCs w:val="24"/>
          <w:u w:val="thick"/>
        </w:rPr>
        <w:t>which</w:t>
      </w:r>
      <w:r w:rsidRPr="007D399E">
        <w:rPr>
          <w:b/>
          <w:bCs/>
          <w:spacing w:val="-8"/>
          <w:sz w:val="24"/>
          <w:szCs w:val="24"/>
          <w:u w:val="thick"/>
        </w:rPr>
        <w:t xml:space="preserve"> </w:t>
      </w:r>
      <w:r w:rsidRPr="007D399E">
        <w:rPr>
          <w:b/>
          <w:bCs/>
          <w:spacing w:val="-1"/>
          <w:sz w:val="24"/>
          <w:szCs w:val="24"/>
          <w:u w:val="thick"/>
        </w:rPr>
        <w:t>includes</w:t>
      </w:r>
      <w:r w:rsidRPr="007D399E">
        <w:rPr>
          <w:b/>
          <w:bCs/>
          <w:spacing w:val="-9"/>
          <w:sz w:val="24"/>
          <w:szCs w:val="24"/>
          <w:u w:val="thick"/>
        </w:rPr>
        <w:t xml:space="preserve"> </w:t>
      </w:r>
    </w:p>
    <w:p w:rsidR="00B13C6E" w:rsidRPr="007D399E" w:rsidRDefault="00B13C6E" w:rsidP="00B13C6E">
      <w:pPr>
        <w:pStyle w:val="BodyText"/>
        <w:tabs>
          <w:tab w:val="left" w:pos="734"/>
          <w:tab w:val="left" w:pos="9810"/>
        </w:tabs>
        <w:kinsoku w:val="0"/>
        <w:overflowPunct w:val="0"/>
        <w:ind w:left="0" w:right="180"/>
        <w:jc w:val="both"/>
        <w:rPr>
          <w:spacing w:val="-1"/>
          <w:sz w:val="24"/>
          <w:szCs w:val="24"/>
        </w:rPr>
      </w:pPr>
      <w:r w:rsidRPr="007D399E">
        <w:rPr>
          <w:b/>
          <w:bCs/>
          <w:sz w:val="24"/>
          <w:szCs w:val="24"/>
        </w:rPr>
        <w:t xml:space="preserve">              </w:t>
      </w:r>
      <w:r w:rsidRPr="007D399E">
        <w:rPr>
          <w:b/>
          <w:bCs/>
          <w:sz w:val="24"/>
          <w:szCs w:val="24"/>
          <w:u w:val="thick"/>
        </w:rPr>
        <w:t>Pricing</w:t>
      </w:r>
      <w:r w:rsidRPr="007D399E">
        <w:rPr>
          <w:b/>
          <w:bCs/>
          <w:spacing w:val="-6"/>
          <w:sz w:val="24"/>
          <w:szCs w:val="24"/>
          <w:u w:val="thick"/>
        </w:rPr>
        <w:t xml:space="preserve"> </w:t>
      </w:r>
      <w:r w:rsidRPr="007D399E">
        <w:rPr>
          <w:b/>
          <w:bCs/>
          <w:spacing w:val="-1"/>
          <w:sz w:val="24"/>
          <w:szCs w:val="24"/>
          <w:u w:val="thick"/>
        </w:rPr>
        <w:t>will</w:t>
      </w:r>
      <w:r w:rsidRPr="007D399E">
        <w:rPr>
          <w:b/>
          <w:bCs/>
          <w:spacing w:val="-6"/>
          <w:sz w:val="24"/>
          <w:szCs w:val="24"/>
          <w:u w:val="thick"/>
        </w:rPr>
        <w:t xml:space="preserve"> </w:t>
      </w:r>
      <w:r w:rsidRPr="007D399E">
        <w:rPr>
          <w:b/>
          <w:bCs/>
          <w:spacing w:val="-1"/>
          <w:sz w:val="24"/>
          <w:szCs w:val="24"/>
          <w:u w:val="thick"/>
        </w:rPr>
        <w:t>summarily</w:t>
      </w:r>
      <w:r w:rsidRPr="007D399E">
        <w:rPr>
          <w:b/>
          <w:bCs/>
          <w:spacing w:val="-6"/>
          <w:sz w:val="24"/>
          <w:szCs w:val="24"/>
          <w:u w:val="thick"/>
        </w:rPr>
        <w:t xml:space="preserve"> </w:t>
      </w:r>
      <w:r w:rsidRPr="007D399E">
        <w:rPr>
          <w:b/>
          <w:bCs/>
          <w:sz w:val="24"/>
          <w:szCs w:val="24"/>
          <w:u w:val="thick"/>
        </w:rPr>
        <w:t>be</w:t>
      </w:r>
      <w:r w:rsidRPr="007D399E">
        <w:rPr>
          <w:b/>
          <w:bCs/>
          <w:spacing w:val="-9"/>
          <w:sz w:val="24"/>
          <w:szCs w:val="24"/>
          <w:u w:val="thick"/>
        </w:rPr>
        <w:t xml:space="preserve"> </w:t>
      </w:r>
      <w:r w:rsidRPr="007D399E">
        <w:rPr>
          <w:b/>
          <w:bCs/>
          <w:spacing w:val="-1"/>
          <w:sz w:val="24"/>
          <w:szCs w:val="24"/>
          <w:u w:val="thick"/>
        </w:rPr>
        <w:t>rejected.</w:t>
      </w:r>
    </w:p>
    <w:p w:rsidR="00B13C6E" w:rsidRPr="007D399E" w:rsidRDefault="00B13C6E" w:rsidP="00B13C6E">
      <w:pPr>
        <w:pStyle w:val="BodyText"/>
        <w:tabs>
          <w:tab w:val="left" w:pos="734"/>
          <w:tab w:val="left" w:pos="9810"/>
        </w:tabs>
        <w:kinsoku w:val="0"/>
        <w:overflowPunct w:val="0"/>
        <w:ind w:left="0" w:right="180"/>
        <w:jc w:val="both"/>
        <w:rPr>
          <w:spacing w:val="-1"/>
          <w:sz w:val="24"/>
          <w:szCs w:val="24"/>
        </w:rPr>
      </w:pPr>
    </w:p>
    <w:p w:rsidR="00B13C6E" w:rsidRPr="007D399E" w:rsidRDefault="00B13C6E" w:rsidP="00B13C6E">
      <w:pPr>
        <w:pStyle w:val="BodyText"/>
        <w:numPr>
          <w:ilvl w:val="0"/>
          <w:numId w:val="1"/>
        </w:numPr>
        <w:tabs>
          <w:tab w:val="left" w:pos="734"/>
          <w:tab w:val="left" w:pos="9810"/>
        </w:tabs>
        <w:kinsoku w:val="0"/>
        <w:overflowPunct w:val="0"/>
        <w:ind w:right="180"/>
        <w:jc w:val="both"/>
        <w:rPr>
          <w:spacing w:val="-1"/>
          <w:sz w:val="24"/>
          <w:szCs w:val="24"/>
        </w:rPr>
      </w:pPr>
      <w:r w:rsidRPr="007D399E">
        <w:rPr>
          <w:spacing w:val="-1"/>
          <w:sz w:val="24"/>
          <w:szCs w:val="24"/>
        </w:rPr>
        <w:t>Interested Bidders should be uploaded their technical compliance (indicating complied / not -</w:t>
      </w:r>
    </w:p>
    <w:p w:rsidR="00B13C6E" w:rsidRPr="007D399E" w:rsidRDefault="00B13C6E" w:rsidP="00B13C6E">
      <w:pPr>
        <w:pStyle w:val="BodyText"/>
        <w:tabs>
          <w:tab w:val="left" w:pos="734"/>
          <w:tab w:val="left" w:pos="9810"/>
        </w:tabs>
        <w:kinsoku w:val="0"/>
        <w:overflowPunct w:val="0"/>
        <w:ind w:left="330" w:right="180"/>
        <w:jc w:val="both"/>
        <w:rPr>
          <w:spacing w:val="-1"/>
          <w:sz w:val="24"/>
          <w:szCs w:val="24"/>
        </w:rPr>
      </w:pPr>
      <w:r w:rsidRPr="007D399E">
        <w:rPr>
          <w:spacing w:val="-1"/>
          <w:sz w:val="24"/>
          <w:szCs w:val="24"/>
        </w:rPr>
        <w:t>Complied / remarks to be mentioned) issued along with this tender and bidders should duly seal and signature in each page of technic</w:t>
      </w:r>
      <w:r w:rsidR="00BD1851">
        <w:rPr>
          <w:spacing w:val="-1"/>
          <w:sz w:val="24"/>
          <w:szCs w:val="24"/>
        </w:rPr>
        <w:t>al compliance.</w:t>
      </w:r>
    </w:p>
    <w:p w:rsidR="00B13C6E" w:rsidRPr="007D399E" w:rsidRDefault="00B13C6E" w:rsidP="00B13C6E">
      <w:pPr>
        <w:pStyle w:val="BodyText"/>
        <w:tabs>
          <w:tab w:val="left" w:pos="734"/>
          <w:tab w:val="left" w:pos="9810"/>
        </w:tabs>
        <w:kinsoku w:val="0"/>
        <w:overflowPunct w:val="0"/>
        <w:ind w:left="0" w:right="180"/>
        <w:jc w:val="both"/>
        <w:rPr>
          <w:spacing w:val="-1"/>
          <w:sz w:val="24"/>
          <w:szCs w:val="24"/>
        </w:rPr>
      </w:pPr>
    </w:p>
    <w:p w:rsidR="00B13C6E" w:rsidRPr="007D399E" w:rsidRDefault="00B13C6E" w:rsidP="00B13C6E">
      <w:pPr>
        <w:pStyle w:val="BodyText"/>
        <w:numPr>
          <w:ilvl w:val="0"/>
          <w:numId w:val="1"/>
        </w:numPr>
        <w:tabs>
          <w:tab w:val="left" w:pos="734"/>
          <w:tab w:val="left" w:pos="9810"/>
        </w:tabs>
        <w:kinsoku w:val="0"/>
        <w:overflowPunct w:val="0"/>
        <w:ind w:right="180"/>
        <w:jc w:val="both"/>
        <w:rPr>
          <w:spacing w:val="-1"/>
          <w:sz w:val="24"/>
          <w:szCs w:val="24"/>
        </w:rPr>
      </w:pPr>
      <w:r w:rsidRPr="007D399E">
        <w:rPr>
          <w:spacing w:val="-1"/>
          <w:sz w:val="24"/>
          <w:szCs w:val="24"/>
        </w:rPr>
        <w:t xml:space="preserve"> For any technical issues / assistance, firms may contact, </w:t>
      </w:r>
    </w:p>
    <w:p w:rsidR="00B13C6E" w:rsidRPr="007D399E" w:rsidRDefault="00B13C6E" w:rsidP="00B13C6E">
      <w:pPr>
        <w:pStyle w:val="ListParagraph"/>
        <w:tabs>
          <w:tab w:val="left" w:pos="9810"/>
        </w:tabs>
        <w:ind w:left="-630" w:right="180" w:firstLine="180"/>
        <w:rPr>
          <w:spacing w:val="-1"/>
        </w:rPr>
      </w:pPr>
    </w:p>
    <w:p w:rsidR="00B13C6E" w:rsidRPr="007D399E" w:rsidRDefault="00B13C6E" w:rsidP="00B13C6E">
      <w:pPr>
        <w:pStyle w:val="BodyText"/>
        <w:tabs>
          <w:tab w:val="left" w:pos="822"/>
          <w:tab w:val="left" w:pos="9810"/>
        </w:tabs>
        <w:kinsoku w:val="0"/>
        <w:overflowPunct w:val="0"/>
        <w:ind w:left="-630" w:right="180" w:firstLine="180"/>
        <w:jc w:val="center"/>
        <w:rPr>
          <w:spacing w:val="-1"/>
          <w:sz w:val="24"/>
          <w:szCs w:val="24"/>
        </w:rPr>
      </w:pPr>
      <w:r w:rsidRPr="007D399E">
        <w:rPr>
          <w:spacing w:val="-1"/>
          <w:sz w:val="24"/>
          <w:szCs w:val="24"/>
        </w:rPr>
        <w:t>AGM-R&amp;D</w:t>
      </w:r>
    </w:p>
    <w:p w:rsidR="00B13C6E" w:rsidRPr="007D399E" w:rsidRDefault="00B13C6E" w:rsidP="00B13C6E">
      <w:pPr>
        <w:pStyle w:val="BodyText"/>
        <w:tabs>
          <w:tab w:val="left" w:pos="822"/>
          <w:tab w:val="left" w:pos="9810"/>
        </w:tabs>
        <w:kinsoku w:val="0"/>
        <w:overflowPunct w:val="0"/>
        <w:ind w:left="-630" w:right="180" w:firstLine="180"/>
        <w:jc w:val="center"/>
        <w:rPr>
          <w:spacing w:val="-1"/>
          <w:sz w:val="24"/>
          <w:szCs w:val="24"/>
        </w:rPr>
      </w:pPr>
      <w:r w:rsidRPr="007D399E">
        <w:rPr>
          <w:spacing w:val="-1"/>
          <w:sz w:val="24"/>
          <w:szCs w:val="24"/>
        </w:rPr>
        <w:t>BEML LTD, R&amp;D Centre</w:t>
      </w:r>
    </w:p>
    <w:p w:rsidR="00B13C6E" w:rsidRPr="007D399E" w:rsidRDefault="00B13C6E" w:rsidP="00B13C6E">
      <w:pPr>
        <w:pStyle w:val="BodyText"/>
        <w:tabs>
          <w:tab w:val="left" w:pos="822"/>
          <w:tab w:val="left" w:pos="9810"/>
        </w:tabs>
        <w:kinsoku w:val="0"/>
        <w:overflowPunct w:val="0"/>
        <w:ind w:left="-630" w:right="180" w:firstLine="180"/>
        <w:jc w:val="center"/>
        <w:rPr>
          <w:spacing w:val="-1"/>
          <w:sz w:val="24"/>
          <w:szCs w:val="24"/>
        </w:rPr>
      </w:pPr>
      <w:proofErr w:type="spellStart"/>
      <w:r w:rsidRPr="007D399E">
        <w:rPr>
          <w:spacing w:val="-1"/>
          <w:sz w:val="24"/>
          <w:szCs w:val="24"/>
        </w:rPr>
        <w:t>Kolar</w:t>
      </w:r>
      <w:proofErr w:type="spellEnd"/>
      <w:r w:rsidRPr="007D399E">
        <w:rPr>
          <w:spacing w:val="-1"/>
          <w:sz w:val="24"/>
          <w:szCs w:val="24"/>
        </w:rPr>
        <w:t xml:space="preserve"> Gold Fields-563115</w:t>
      </w:r>
    </w:p>
    <w:p w:rsidR="00B13C6E" w:rsidRPr="007D399E" w:rsidRDefault="00B13C6E" w:rsidP="00B13C6E">
      <w:pPr>
        <w:pStyle w:val="BodyText"/>
        <w:tabs>
          <w:tab w:val="left" w:pos="822"/>
          <w:tab w:val="left" w:pos="9810"/>
        </w:tabs>
        <w:kinsoku w:val="0"/>
        <w:overflowPunct w:val="0"/>
        <w:ind w:left="-630" w:right="180" w:firstLine="180"/>
        <w:jc w:val="center"/>
        <w:rPr>
          <w:spacing w:val="-1"/>
          <w:sz w:val="24"/>
          <w:szCs w:val="24"/>
        </w:rPr>
      </w:pPr>
      <w:r w:rsidRPr="007D399E">
        <w:rPr>
          <w:spacing w:val="-1"/>
          <w:sz w:val="24"/>
          <w:szCs w:val="24"/>
        </w:rPr>
        <w:t>Telephone-08153-279195, 279196, 279198</w:t>
      </w:r>
    </w:p>
    <w:p w:rsidR="00B13C6E" w:rsidRPr="007D399E" w:rsidRDefault="00B13C6E" w:rsidP="00B13C6E">
      <w:pPr>
        <w:pStyle w:val="BodyText"/>
        <w:tabs>
          <w:tab w:val="left" w:pos="822"/>
          <w:tab w:val="left" w:pos="9810"/>
        </w:tabs>
        <w:kinsoku w:val="0"/>
        <w:overflowPunct w:val="0"/>
        <w:ind w:left="-630" w:right="180" w:firstLine="180"/>
        <w:jc w:val="center"/>
        <w:rPr>
          <w:spacing w:val="-1"/>
          <w:sz w:val="24"/>
          <w:szCs w:val="24"/>
        </w:rPr>
      </w:pPr>
      <w:r w:rsidRPr="007D399E">
        <w:rPr>
          <w:spacing w:val="-1"/>
          <w:sz w:val="24"/>
          <w:szCs w:val="24"/>
        </w:rPr>
        <w:t xml:space="preserve">Mail Id: </w:t>
      </w:r>
      <w:hyperlink r:id="rId10" w:history="1">
        <w:r w:rsidRPr="007D399E">
          <w:rPr>
            <w:rStyle w:val="Hyperlink"/>
            <w:spacing w:val="-1"/>
            <w:sz w:val="24"/>
            <w:szCs w:val="24"/>
          </w:rPr>
          <w:t>gawrr@beml.co.in</w:t>
        </w:r>
      </w:hyperlink>
    </w:p>
    <w:p w:rsidR="00B13C6E" w:rsidRPr="007D399E" w:rsidRDefault="00B13C6E" w:rsidP="00B13C6E">
      <w:pPr>
        <w:pStyle w:val="BodyText"/>
        <w:tabs>
          <w:tab w:val="left" w:pos="822"/>
          <w:tab w:val="left" w:pos="9810"/>
        </w:tabs>
        <w:kinsoku w:val="0"/>
        <w:overflowPunct w:val="0"/>
        <w:ind w:left="-630" w:right="180" w:firstLine="180"/>
        <w:jc w:val="center"/>
        <w:rPr>
          <w:spacing w:val="-1"/>
          <w:sz w:val="24"/>
          <w:szCs w:val="24"/>
        </w:rPr>
      </w:pPr>
    </w:p>
    <w:p w:rsidR="00B13C6E" w:rsidRPr="007D399E" w:rsidRDefault="00B13C6E" w:rsidP="00B13C6E">
      <w:pPr>
        <w:pStyle w:val="BodyText"/>
        <w:tabs>
          <w:tab w:val="left" w:pos="942"/>
          <w:tab w:val="left" w:pos="9810"/>
        </w:tabs>
        <w:kinsoku w:val="0"/>
        <w:overflowPunct w:val="0"/>
        <w:ind w:left="-630" w:firstLine="180"/>
        <w:rPr>
          <w:sz w:val="24"/>
          <w:szCs w:val="24"/>
        </w:rPr>
      </w:pPr>
      <w:r w:rsidRPr="007D399E">
        <w:rPr>
          <w:b/>
          <w:bCs/>
          <w:spacing w:val="-1"/>
          <w:sz w:val="24"/>
          <w:szCs w:val="24"/>
          <w:u w:val="thick"/>
        </w:rPr>
        <w:t>Part</w:t>
      </w:r>
      <w:r w:rsidRPr="007D399E">
        <w:rPr>
          <w:b/>
          <w:bCs/>
          <w:spacing w:val="-5"/>
          <w:sz w:val="24"/>
          <w:szCs w:val="24"/>
          <w:u w:val="thick"/>
        </w:rPr>
        <w:t>-</w:t>
      </w:r>
      <w:r w:rsidRPr="007D399E">
        <w:rPr>
          <w:b/>
          <w:bCs/>
          <w:spacing w:val="-1"/>
          <w:sz w:val="24"/>
          <w:szCs w:val="24"/>
          <w:u w:val="thick"/>
        </w:rPr>
        <w:t>II-</w:t>
      </w:r>
      <w:r w:rsidRPr="007D399E">
        <w:rPr>
          <w:b/>
          <w:bCs/>
          <w:spacing w:val="-6"/>
          <w:sz w:val="24"/>
          <w:szCs w:val="24"/>
          <w:u w:val="thick"/>
        </w:rPr>
        <w:t xml:space="preserve"> </w:t>
      </w:r>
      <w:r w:rsidRPr="007D399E">
        <w:rPr>
          <w:b/>
          <w:bCs/>
          <w:spacing w:val="-1"/>
          <w:sz w:val="24"/>
          <w:szCs w:val="24"/>
          <w:u w:val="thick"/>
        </w:rPr>
        <w:t>Commercial</w:t>
      </w:r>
      <w:r w:rsidRPr="007D399E">
        <w:rPr>
          <w:b/>
          <w:bCs/>
          <w:spacing w:val="-4"/>
          <w:sz w:val="24"/>
          <w:szCs w:val="24"/>
          <w:u w:val="thick"/>
        </w:rPr>
        <w:t xml:space="preserve"> </w:t>
      </w:r>
      <w:r w:rsidRPr="007D399E">
        <w:rPr>
          <w:b/>
          <w:bCs/>
          <w:sz w:val="24"/>
          <w:szCs w:val="24"/>
          <w:u w:val="thick"/>
        </w:rPr>
        <w:t>Bid</w:t>
      </w:r>
      <w:r w:rsidRPr="007D399E">
        <w:rPr>
          <w:b/>
          <w:bCs/>
          <w:spacing w:val="-6"/>
          <w:sz w:val="24"/>
          <w:szCs w:val="24"/>
          <w:u w:val="thick"/>
        </w:rPr>
        <w:t>:</w:t>
      </w:r>
      <w:r w:rsidRPr="007D399E">
        <w:rPr>
          <w:b/>
          <w:bCs/>
          <w:sz w:val="24"/>
          <w:szCs w:val="24"/>
          <w:u w:val="thick"/>
        </w:rPr>
        <w:t>-</w:t>
      </w:r>
    </w:p>
    <w:p w:rsidR="00B13C6E" w:rsidRPr="007D399E" w:rsidRDefault="00B13C6E" w:rsidP="00B13C6E">
      <w:pPr>
        <w:pStyle w:val="BodyText"/>
        <w:tabs>
          <w:tab w:val="left" w:pos="9810"/>
        </w:tabs>
        <w:kinsoku w:val="0"/>
        <w:overflowPunct w:val="0"/>
        <w:spacing w:before="12"/>
        <w:ind w:left="-630" w:firstLine="180"/>
        <w:rPr>
          <w:b/>
          <w:bCs/>
          <w:sz w:val="24"/>
          <w:szCs w:val="24"/>
        </w:rPr>
      </w:pPr>
    </w:p>
    <w:p w:rsidR="00B13C6E" w:rsidRPr="007D399E" w:rsidRDefault="00B13C6E" w:rsidP="00B13C6E">
      <w:pPr>
        <w:pStyle w:val="BodyText"/>
        <w:numPr>
          <w:ilvl w:val="0"/>
          <w:numId w:val="19"/>
        </w:numPr>
        <w:tabs>
          <w:tab w:val="left" w:pos="1094"/>
          <w:tab w:val="left" w:pos="9810"/>
        </w:tabs>
        <w:kinsoku w:val="0"/>
        <w:overflowPunct w:val="0"/>
        <w:spacing w:before="59"/>
        <w:ind w:right="520"/>
        <w:rPr>
          <w:sz w:val="24"/>
          <w:szCs w:val="24"/>
        </w:rPr>
      </w:pPr>
      <w:r w:rsidRPr="007D399E">
        <w:rPr>
          <w:b/>
          <w:bCs/>
          <w:spacing w:val="-1"/>
          <w:sz w:val="24"/>
          <w:szCs w:val="24"/>
        </w:rPr>
        <w:t>Price:</w:t>
      </w:r>
    </w:p>
    <w:p w:rsidR="00B13C6E" w:rsidRPr="007D399E" w:rsidRDefault="00B13C6E" w:rsidP="00B13C6E">
      <w:pPr>
        <w:pStyle w:val="BodyText"/>
        <w:tabs>
          <w:tab w:val="left" w:pos="582"/>
          <w:tab w:val="left" w:pos="9810"/>
        </w:tabs>
        <w:kinsoku w:val="0"/>
        <w:overflowPunct w:val="0"/>
        <w:ind w:left="0" w:right="520"/>
        <w:rPr>
          <w:sz w:val="24"/>
          <w:szCs w:val="24"/>
        </w:rPr>
      </w:pPr>
      <w:r w:rsidRPr="007D399E">
        <w:rPr>
          <w:spacing w:val="-1"/>
          <w:sz w:val="24"/>
          <w:szCs w:val="24"/>
        </w:rPr>
        <w:t xml:space="preserve">                         Quote</w:t>
      </w:r>
      <w:r w:rsidRPr="007D399E">
        <w:rPr>
          <w:spacing w:val="-4"/>
          <w:sz w:val="24"/>
          <w:szCs w:val="24"/>
        </w:rPr>
        <w:t xml:space="preserve"> </w:t>
      </w:r>
      <w:r w:rsidRPr="007D399E">
        <w:rPr>
          <w:spacing w:val="-1"/>
          <w:sz w:val="24"/>
          <w:szCs w:val="24"/>
        </w:rPr>
        <w:t>required</w:t>
      </w:r>
      <w:r w:rsidRPr="007D399E">
        <w:rPr>
          <w:spacing w:val="-6"/>
          <w:sz w:val="24"/>
          <w:szCs w:val="24"/>
        </w:rPr>
        <w:t xml:space="preserve"> </w:t>
      </w:r>
      <w:r w:rsidRPr="007D399E">
        <w:rPr>
          <w:spacing w:val="-1"/>
          <w:sz w:val="24"/>
          <w:szCs w:val="24"/>
        </w:rPr>
        <w:t>for</w:t>
      </w:r>
      <w:r w:rsidRPr="007D399E">
        <w:rPr>
          <w:spacing w:val="-5"/>
          <w:sz w:val="24"/>
          <w:szCs w:val="24"/>
        </w:rPr>
        <w:t xml:space="preserve"> </w:t>
      </w:r>
      <w:r w:rsidRPr="007D399E">
        <w:rPr>
          <w:spacing w:val="-1"/>
          <w:sz w:val="24"/>
          <w:szCs w:val="24"/>
        </w:rPr>
        <w:t>the</w:t>
      </w:r>
      <w:r w:rsidRPr="007D399E">
        <w:rPr>
          <w:spacing w:val="-3"/>
          <w:sz w:val="24"/>
          <w:szCs w:val="24"/>
        </w:rPr>
        <w:t xml:space="preserve"> </w:t>
      </w:r>
      <w:r w:rsidRPr="007D399E">
        <w:rPr>
          <w:spacing w:val="-1"/>
          <w:sz w:val="24"/>
          <w:szCs w:val="24"/>
        </w:rPr>
        <w:t>following:</w:t>
      </w:r>
    </w:p>
    <w:tbl>
      <w:tblPr>
        <w:tblW w:w="9000" w:type="dxa"/>
        <w:tblInd w:w="815" w:type="dxa"/>
        <w:tblLayout w:type="fixed"/>
        <w:tblCellMar>
          <w:left w:w="0" w:type="dxa"/>
          <w:right w:w="0" w:type="dxa"/>
        </w:tblCellMar>
        <w:tblLook w:val="0000"/>
      </w:tblPr>
      <w:tblGrid>
        <w:gridCol w:w="2160"/>
        <w:gridCol w:w="4313"/>
        <w:gridCol w:w="2527"/>
      </w:tblGrid>
      <w:tr w:rsidR="00B13C6E" w:rsidRPr="007D399E" w:rsidTr="009D568E">
        <w:trPr>
          <w:trHeight w:hRule="exact" w:val="673"/>
        </w:trPr>
        <w:tc>
          <w:tcPr>
            <w:tcW w:w="2160" w:type="dxa"/>
            <w:tcBorders>
              <w:top w:val="single" w:sz="4" w:space="0" w:color="000000"/>
              <w:left w:val="single" w:sz="4" w:space="0" w:color="000000"/>
              <w:bottom w:val="single" w:sz="4" w:space="0" w:color="000000"/>
              <w:right w:val="single" w:sz="4" w:space="0" w:color="000000"/>
            </w:tcBorders>
            <w:vAlign w:val="center"/>
          </w:tcPr>
          <w:p w:rsidR="00B13C6E" w:rsidRPr="007D399E" w:rsidRDefault="00B13C6E" w:rsidP="008C7C80">
            <w:pPr>
              <w:pStyle w:val="TableParagraph"/>
              <w:tabs>
                <w:tab w:val="left" w:pos="9810"/>
              </w:tabs>
              <w:kinsoku w:val="0"/>
              <w:overflowPunct w:val="0"/>
              <w:ind w:left="-630" w:right="520" w:firstLine="180"/>
              <w:jc w:val="center"/>
            </w:pPr>
            <w:proofErr w:type="spellStart"/>
            <w:r w:rsidRPr="007D399E">
              <w:rPr>
                <w:b/>
                <w:bCs/>
                <w:spacing w:val="-1"/>
              </w:rPr>
              <w:t>Sl</w:t>
            </w:r>
            <w:proofErr w:type="spellEnd"/>
            <w:r w:rsidRPr="007D399E">
              <w:rPr>
                <w:b/>
                <w:bCs/>
                <w:spacing w:val="-7"/>
              </w:rPr>
              <w:t xml:space="preserve"> </w:t>
            </w:r>
            <w:r w:rsidRPr="007D399E">
              <w:rPr>
                <w:b/>
                <w:bCs/>
              </w:rPr>
              <w:t>No</w:t>
            </w:r>
          </w:p>
        </w:tc>
        <w:tc>
          <w:tcPr>
            <w:tcW w:w="4313" w:type="dxa"/>
            <w:tcBorders>
              <w:top w:val="single" w:sz="4" w:space="0" w:color="000000"/>
              <w:left w:val="single" w:sz="4" w:space="0" w:color="000000"/>
              <w:bottom w:val="single" w:sz="4" w:space="0" w:color="000000"/>
              <w:right w:val="single" w:sz="4" w:space="0" w:color="000000"/>
            </w:tcBorders>
            <w:vAlign w:val="center"/>
          </w:tcPr>
          <w:p w:rsidR="00B13C6E" w:rsidRPr="007D399E" w:rsidRDefault="00B13C6E" w:rsidP="008C7C80">
            <w:pPr>
              <w:pStyle w:val="TableParagraph"/>
              <w:tabs>
                <w:tab w:val="left" w:pos="9810"/>
              </w:tabs>
              <w:kinsoku w:val="0"/>
              <w:overflowPunct w:val="0"/>
              <w:ind w:left="-630" w:right="520" w:firstLine="180"/>
              <w:jc w:val="center"/>
            </w:pPr>
            <w:r w:rsidRPr="007D399E">
              <w:rPr>
                <w:b/>
                <w:bCs/>
                <w:spacing w:val="-1"/>
              </w:rPr>
              <w:t>Part no &amp; Description</w:t>
            </w:r>
          </w:p>
        </w:tc>
        <w:tc>
          <w:tcPr>
            <w:tcW w:w="2527" w:type="dxa"/>
            <w:tcBorders>
              <w:top w:val="single" w:sz="4" w:space="0" w:color="000000"/>
              <w:left w:val="single" w:sz="4" w:space="0" w:color="000000"/>
              <w:bottom w:val="single" w:sz="4" w:space="0" w:color="000000"/>
              <w:right w:val="single" w:sz="4" w:space="0" w:color="000000"/>
            </w:tcBorders>
            <w:vAlign w:val="center"/>
          </w:tcPr>
          <w:p w:rsidR="00B13C6E" w:rsidRPr="007D399E" w:rsidRDefault="00B13C6E" w:rsidP="008C7C80">
            <w:pPr>
              <w:pStyle w:val="TableParagraph"/>
              <w:tabs>
                <w:tab w:val="left" w:pos="9810"/>
              </w:tabs>
              <w:kinsoku w:val="0"/>
              <w:overflowPunct w:val="0"/>
              <w:ind w:left="-630" w:right="520" w:firstLine="180"/>
              <w:jc w:val="center"/>
            </w:pPr>
            <w:r w:rsidRPr="007D399E">
              <w:rPr>
                <w:b/>
                <w:bCs/>
              </w:rPr>
              <w:t>Tender Qty</w:t>
            </w:r>
          </w:p>
        </w:tc>
      </w:tr>
      <w:tr w:rsidR="00B13C6E" w:rsidRPr="007D399E" w:rsidTr="009D568E">
        <w:trPr>
          <w:trHeight w:hRule="exact" w:val="805"/>
        </w:trPr>
        <w:tc>
          <w:tcPr>
            <w:tcW w:w="2160" w:type="dxa"/>
            <w:tcBorders>
              <w:top w:val="single" w:sz="4" w:space="0" w:color="000000"/>
              <w:left w:val="single" w:sz="4" w:space="0" w:color="000000"/>
              <w:bottom w:val="single" w:sz="4" w:space="0" w:color="000000"/>
              <w:right w:val="single" w:sz="4" w:space="0" w:color="000000"/>
            </w:tcBorders>
            <w:vAlign w:val="center"/>
          </w:tcPr>
          <w:p w:rsidR="00B13C6E" w:rsidRPr="007D399E" w:rsidRDefault="00D21743" w:rsidP="008C7C80">
            <w:pPr>
              <w:pStyle w:val="TableParagraph"/>
              <w:tabs>
                <w:tab w:val="left" w:pos="9810"/>
              </w:tabs>
              <w:kinsoku w:val="0"/>
              <w:overflowPunct w:val="0"/>
              <w:ind w:left="-630" w:right="520" w:firstLine="180"/>
              <w:jc w:val="center"/>
            </w:pPr>
            <w:r>
              <w:t xml:space="preserve">      </w:t>
            </w:r>
            <w:r w:rsidR="00B13C6E" w:rsidRPr="007D399E">
              <w:t>01</w:t>
            </w:r>
          </w:p>
        </w:tc>
        <w:tc>
          <w:tcPr>
            <w:tcW w:w="4313" w:type="dxa"/>
            <w:tcBorders>
              <w:top w:val="single" w:sz="4" w:space="0" w:color="000000"/>
              <w:left w:val="single" w:sz="4" w:space="0" w:color="000000"/>
              <w:bottom w:val="single" w:sz="4" w:space="0" w:color="000000"/>
              <w:right w:val="single" w:sz="4" w:space="0" w:color="000000"/>
            </w:tcBorders>
            <w:vAlign w:val="center"/>
          </w:tcPr>
          <w:p w:rsidR="00B13C6E" w:rsidRDefault="005F4DD1" w:rsidP="008C7C80">
            <w:pPr>
              <w:pStyle w:val="TableParagraph"/>
              <w:tabs>
                <w:tab w:val="left" w:pos="9810"/>
              </w:tabs>
              <w:kinsoku w:val="0"/>
              <w:overflowPunct w:val="0"/>
              <w:ind w:left="-630" w:right="520" w:firstLine="180"/>
              <w:jc w:val="center"/>
              <w:rPr>
                <w:rFonts w:ascii="Arial" w:hAnsi="Arial" w:cs="Arial"/>
                <w:b/>
                <w:color w:val="000000"/>
              </w:rPr>
            </w:pPr>
            <w:r w:rsidRPr="005F4DD1">
              <w:rPr>
                <w:rFonts w:ascii="Arial" w:hAnsi="Arial" w:cs="Arial"/>
                <w:b/>
                <w:color w:val="000000"/>
              </w:rPr>
              <w:t>625.32.000Z</w:t>
            </w:r>
          </w:p>
          <w:p w:rsidR="005F4DD1" w:rsidRPr="00E2307D" w:rsidRDefault="005F4DD1" w:rsidP="008C7C80">
            <w:pPr>
              <w:pStyle w:val="TableParagraph"/>
              <w:tabs>
                <w:tab w:val="left" w:pos="9810"/>
              </w:tabs>
              <w:kinsoku w:val="0"/>
              <w:overflowPunct w:val="0"/>
              <w:ind w:left="-630" w:right="520" w:firstLine="180"/>
              <w:jc w:val="center"/>
              <w:rPr>
                <w:b/>
              </w:rPr>
            </w:pPr>
            <w:r w:rsidRPr="00E2307D">
              <w:rPr>
                <w:rFonts w:ascii="Arial" w:hAnsi="Arial" w:cs="Arial"/>
                <w:b/>
                <w:color w:val="000000"/>
              </w:rPr>
              <w:t>LUBRICATION SYSTEM</w:t>
            </w:r>
          </w:p>
        </w:tc>
        <w:tc>
          <w:tcPr>
            <w:tcW w:w="2527" w:type="dxa"/>
            <w:tcBorders>
              <w:top w:val="single" w:sz="4" w:space="0" w:color="000000"/>
              <w:left w:val="single" w:sz="4" w:space="0" w:color="000000"/>
              <w:bottom w:val="single" w:sz="4" w:space="0" w:color="000000"/>
              <w:right w:val="single" w:sz="4" w:space="0" w:color="000000"/>
            </w:tcBorders>
            <w:vAlign w:val="center"/>
          </w:tcPr>
          <w:p w:rsidR="00B13C6E" w:rsidRPr="00E2307D" w:rsidRDefault="00D21743" w:rsidP="00DF5880">
            <w:pPr>
              <w:pStyle w:val="TableParagraph"/>
              <w:tabs>
                <w:tab w:val="left" w:pos="9810"/>
              </w:tabs>
              <w:kinsoku w:val="0"/>
              <w:overflowPunct w:val="0"/>
              <w:ind w:left="-450" w:right="520"/>
              <w:jc w:val="center"/>
              <w:rPr>
                <w:b/>
              </w:rPr>
            </w:pPr>
            <w:r>
              <w:t xml:space="preserve">                </w:t>
            </w:r>
            <w:r w:rsidRPr="00E2307D">
              <w:rPr>
                <w:b/>
              </w:rPr>
              <w:t>0</w:t>
            </w:r>
            <w:r w:rsidR="00DF5880" w:rsidRPr="00E2307D">
              <w:rPr>
                <w:b/>
              </w:rPr>
              <w:t>2</w:t>
            </w:r>
            <w:r w:rsidR="00B13C6E" w:rsidRPr="00E2307D">
              <w:rPr>
                <w:b/>
              </w:rPr>
              <w:t xml:space="preserve"> </w:t>
            </w:r>
            <w:proofErr w:type="spellStart"/>
            <w:r w:rsidR="00B13C6E" w:rsidRPr="00E2307D">
              <w:rPr>
                <w:b/>
              </w:rPr>
              <w:t>nos</w:t>
            </w:r>
            <w:proofErr w:type="spellEnd"/>
          </w:p>
        </w:tc>
      </w:tr>
    </w:tbl>
    <w:p w:rsidR="005F4DD1" w:rsidRDefault="005F4DD1" w:rsidP="00B13C6E">
      <w:pPr>
        <w:pStyle w:val="BodyText"/>
        <w:tabs>
          <w:tab w:val="left" w:pos="582"/>
          <w:tab w:val="left" w:pos="9810"/>
        </w:tabs>
        <w:kinsoku w:val="0"/>
        <w:overflowPunct w:val="0"/>
        <w:spacing w:before="59"/>
        <w:ind w:left="822" w:right="520"/>
        <w:rPr>
          <w:sz w:val="24"/>
          <w:szCs w:val="24"/>
        </w:rPr>
      </w:pPr>
    </w:p>
    <w:p w:rsidR="00B13C6E" w:rsidRPr="007D399E" w:rsidRDefault="00B13C6E" w:rsidP="00B13C6E">
      <w:pPr>
        <w:pStyle w:val="BodyText"/>
        <w:tabs>
          <w:tab w:val="left" w:pos="582"/>
          <w:tab w:val="left" w:pos="9810"/>
        </w:tabs>
        <w:kinsoku w:val="0"/>
        <w:overflowPunct w:val="0"/>
        <w:spacing w:before="59"/>
        <w:ind w:left="822" w:right="520"/>
        <w:rPr>
          <w:sz w:val="24"/>
          <w:szCs w:val="24"/>
        </w:rPr>
      </w:pPr>
      <w:proofErr w:type="spellStart"/>
      <w:r w:rsidRPr="007D399E">
        <w:rPr>
          <w:sz w:val="24"/>
          <w:szCs w:val="24"/>
        </w:rPr>
        <w:t>i</w:t>
      </w:r>
      <w:proofErr w:type="spellEnd"/>
      <w:r w:rsidRPr="007D399E">
        <w:rPr>
          <w:sz w:val="24"/>
          <w:szCs w:val="24"/>
        </w:rPr>
        <w:t>) L1</w:t>
      </w:r>
      <w:r w:rsidRPr="007D399E">
        <w:rPr>
          <w:spacing w:val="-3"/>
          <w:sz w:val="24"/>
          <w:szCs w:val="24"/>
        </w:rPr>
        <w:t xml:space="preserve"> </w:t>
      </w:r>
      <w:r w:rsidRPr="007D399E">
        <w:rPr>
          <w:spacing w:val="-1"/>
          <w:sz w:val="24"/>
          <w:szCs w:val="24"/>
        </w:rPr>
        <w:t>will</w:t>
      </w:r>
      <w:r w:rsidRPr="007D399E">
        <w:rPr>
          <w:spacing w:val="-5"/>
          <w:sz w:val="24"/>
          <w:szCs w:val="24"/>
        </w:rPr>
        <w:t xml:space="preserve"> </w:t>
      </w:r>
      <w:r w:rsidRPr="007D399E">
        <w:rPr>
          <w:spacing w:val="-1"/>
          <w:sz w:val="24"/>
          <w:szCs w:val="24"/>
        </w:rPr>
        <w:t>be</w:t>
      </w:r>
      <w:r w:rsidRPr="007D399E">
        <w:rPr>
          <w:spacing w:val="-4"/>
          <w:sz w:val="24"/>
          <w:szCs w:val="24"/>
        </w:rPr>
        <w:t xml:space="preserve"> </w:t>
      </w:r>
      <w:r w:rsidRPr="007D399E">
        <w:rPr>
          <w:spacing w:val="-1"/>
          <w:sz w:val="24"/>
          <w:szCs w:val="24"/>
        </w:rPr>
        <w:t>arrived</w:t>
      </w:r>
      <w:r w:rsidRPr="007D399E">
        <w:rPr>
          <w:spacing w:val="-5"/>
          <w:sz w:val="24"/>
          <w:szCs w:val="24"/>
        </w:rPr>
        <w:t xml:space="preserve"> </w:t>
      </w:r>
      <w:r w:rsidRPr="007D399E">
        <w:rPr>
          <w:sz w:val="24"/>
          <w:szCs w:val="24"/>
        </w:rPr>
        <w:t>on</w:t>
      </w:r>
      <w:r w:rsidRPr="007D399E">
        <w:rPr>
          <w:spacing w:val="-5"/>
          <w:sz w:val="24"/>
          <w:szCs w:val="24"/>
        </w:rPr>
        <w:t xml:space="preserve"> </w:t>
      </w:r>
      <w:r w:rsidRPr="007D399E">
        <w:rPr>
          <w:spacing w:val="-1"/>
          <w:sz w:val="24"/>
          <w:szCs w:val="24"/>
        </w:rPr>
        <w:t>Landed</w:t>
      </w:r>
      <w:r w:rsidRPr="007D399E">
        <w:rPr>
          <w:spacing w:val="-6"/>
          <w:sz w:val="24"/>
          <w:szCs w:val="24"/>
        </w:rPr>
        <w:t xml:space="preserve"> </w:t>
      </w:r>
      <w:r w:rsidRPr="007D399E">
        <w:rPr>
          <w:spacing w:val="-1"/>
          <w:sz w:val="24"/>
          <w:szCs w:val="24"/>
        </w:rPr>
        <w:t>Cost</w:t>
      </w:r>
      <w:r w:rsidRPr="007D399E">
        <w:rPr>
          <w:spacing w:val="-4"/>
          <w:sz w:val="24"/>
          <w:szCs w:val="24"/>
        </w:rPr>
        <w:t xml:space="preserve"> </w:t>
      </w:r>
      <w:r w:rsidRPr="007D399E">
        <w:rPr>
          <w:spacing w:val="-1"/>
          <w:sz w:val="24"/>
          <w:szCs w:val="24"/>
        </w:rPr>
        <w:t>basis.</w:t>
      </w:r>
    </w:p>
    <w:p w:rsidR="00B13C6E" w:rsidRPr="007D399E" w:rsidRDefault="00B13C6E" w:rsidP="00B13C6E">
      <w:pPr>
        <w:pStyle w:val="BodyText"/>
        <w:tabs>
          <w:tab w:val="left" w:pos="582"/>
          <w:tab w:val="left" w:pos="9810"/>
        </w:tabs>
        <w:kinsoku w:val="0"/>
        <w:overflowPunct w:val="0"/>
        <w:spacing w:before="59"/>
        <w:ind w:left="454" w:right="520"/>
        <w:rPr>
          <w:spacing w:val="-1"/>
          <w:sz w:val="24"/>
          <w:szCs w:val="24"/>
        </w:rPr>
      </w:pPr>
      <w:r w:rsidRPr="007D399E">
        <w:rPr>
          <w:sz w:val="24"/>
          <w:szCs w:val="24"/>
        </w:rPr>
        <w:t xml:space="preserve">     ii) </w:t>
      </w:r>
      <w:r w:rsidRPr="007D399E">
        <w:rPr>
          <w:spacing w:val="-1"/>
          <w:sz w:val="24"/>
          <w:szCs w:val="24"/>
        </w:rPr>
        <w:t>Price</w:t>
      </w:r>
      <w:r w:rsidRPr="007D399E">
        <w:rPr>
          <w:spacing w:val="-4"/>
          <w:sz w:val="24"/>
          <w:szCs w:val="24"/>
        </w:rPr>
        <w:t xml:space="preserve"> </w:t>
      </w:r>
      <w:r w:rsidRPr="007D399E">
        <w:rPr>
          <w:spacing w:val="-1"/>
          <w:sz w:val="24"/>
          <w:szCs w:val="24"/>
        </w:rPr>
        <w:t>quoted</w:t>
      </w:r>
      <w:r w:rsidRPr="007D399E">
        <w:rPr>
          <w:spacing w:val="-5"/>
          <w:sz w:val="24"/>
          <w:szCs w:val="24"/>
        </w:rPr>
        <w:t xml:space="preserve"> </w:t>
      </w:r>
      <w:r w:rsidRPr="007D399E">
        <w:rPr>
          <w:spacing w:val="-1"/>
          <w:sz w:val="24"/>
          <w:szCs w:val="24"/>
        </w:rPr>
        <w:t>shall</w:t>
      </w:r>
      <w:r w:rsidRPr="007D399E">
        <w:rPr>
          <w:spacing w:val="-3"/>
          <w:sz w:val="24"/>
          <w:szCs w:val="24"/>
        </w:rPr>
        <w:t xml:space="preserve"> </w:t>
      </w:r>
      <w:r w:rsidRPr="007D399E">
        <w:rPr>
          <w:spacing w:val="-1"/>
          <w:sz w:val="24"/>
          <w:szCs w:val="24"/>
        </w:rPr>
        <w:t>be</w:t>
      </w:r>
      <w:r w:rsidRPr="007D399E">
        <w:rPr>
          <w:spacing w:val="-3"/>
          <w:sz w:val="24"/>
          <w:szCs w:val="24"/>
        </w:rPr>
        <w:t xml:space="preserve"> </w:t>
      </w:r>
      <w:r w:rsidRPr="007D399E">
        <w:rPr>
          <w:sz w:val="24"/>
          <w:szCs w:val="24"/>
        </w:rPr>
        <w:t>firm</w:t>
      </w:r>
      <w:r w:rsidRPr="007D399E">
        <w:rPr>
          <w:spacing w:val="-4"/>
          <w:sz w:val="24"/>
          <w:szCs w:val="24"/>
        </w:rPr>
        <w:t xml:space="preserve"> </w:t>
      </w:r>
      <w:r w:rsidRPr="007D399E">
        <w:rPr>
          <w:sz w:val="24"/>
          <w:szCs w:val="24"/>
        </w:rPr>
        <w:t>during</w:t>
      </w:r>
      <w:r w:rsidRPr="007D399E">
        <w:rPr>
          <w:spacing w:val="-5"/>
          <w:sz w:val="24"/>
          <w:szCs w:val="24"/>
        </w:rPr>
        <w:t xml:space="preserve"> </w:t>
      </w:r>
      <w:r w:rsidRPr="007D399E">
        <w:rPr>
          <w:spacing w:val="-1"/>
          <w:sz w:val="24"/>
          <w:szCs w:val="24"/>
        </w:rPr>
        <w:t>the</w:t>
      </w:r>
      <w:r w:rsidRPr="007D399E">
        <w:rPr>
          <w:spacing w:val="-2"/>
          <w:sz w:val="24"/>
          <w:szCs w:val="24"/>
        </w:rPr>
        <w:t xml:space="preserve"> </w:t>
      </w:r>
      <w:r w:rsidRPr="007D399E">
        <w:rPr>
          <w:spacing w:val="-1"/>
          <w:sz w:val="24"/>
          <w:szCs w:val="24"/>
        </w:rPr>
        <w:t>pendency</w:t>
      </w:r>
      <w:r w:rsidRPr="007D399E">
        <w:rPr>
          <w:spacing w:val="-3"/>
          <w:sz w:val="24"/>
          <w:szCs w:val="24"/>
        </w:rPr>
        <w:t xml:space="preserve"> </w:t>
      </w:r>
      <w:r w:rsidRPr="007D399E">
        <w:rPr>
          <w:spacing w:val="-1"/>
          <w:sz w:val="24"/>
          <w:szCs w:val="24"/>
        </w:rPr>
        <w:t>of</w:t>
      </w:r>
      <w:r w:rsidRPr="007D399E">
        <w:rPr>
          <w:spacing w:val="-4"/>
          <w:sz w:val="24"/>
          <w:szCs w:val="24"/>
        </w:rPr>
        <w:t xml:space="preserve"> </w:t>
      </w:r>
      <w:r w:rsidRPr="007D399E">
        <w:rPr>
          <w:spacing w:val="-1"/>
          <w:sz w:val="24"/>
          <w:szCs w:val="24"/>
        </w:rPr>
        <w:t>the</w:t>
      </w:r>
      <w:r w:rsidRPr="007D399E">
        <w:rPr>
          <w:spacing w:val="-2"/>
          <w:sz w:val="24"/>
          <w:szCs w:val="24"/>
        </w:rPr>
        <w:t xml:space="preserve"> </w:t>
      </w:r>
      <w:r w:rsidRPr="007D399E">
        <w:rPr>
          <w:spacing w:val="-1"/>
          <w:sz w:val="24"/>
          <w:szCs w:val="24"/>
        </w:rPr>
        <w:t>contract.</w:t>
      </w:r>
    </w:p>
    <w:p w:rsidR="00B13C6E" w:rsidRPr="007D399E" w:rsidRDefault="00B13C6E" w:rsidP="00B13C6E">
      <w:pPr>
        <w:pStyle w:val="BodyText"/>
        <w:tabs>
          <w:tab w:val="left" w:pos="9810"/>
        </w:tabs>
        <w:kinsoku w:val="0"/>
        <w:overflowPunct w:val="0"/>
        <w:spacing w:before="11"/>
        <w:ind w:left="-630" w:right="520" w:firstLine="180"/>
        <w:rPr>
          <w:sz w:val="24"/>
          <w:szCs w:val="24"/>
        </w:rPr>
      </w:pPr>
    </w:p>
    <w:p w:rsidR="00B13C6E" w:rsidRPr="007D399E" w:rsidRDefault="00B13C6E" w:rsidP="00B13C6E">
      <w:pPr>
        <w:pStyle w:val="BodyText"/>
        <w:numPr>
          <w:ilvl w:val="0"/>
          <w:numId w:val="19"/>
        </w:numPr>
        <w:tabs>
          <w:tab w:val="left" w:pos="1094"/>
          <w:tab w:val="left" w:pos="9810"/>
        </w:tabs>
        <w:kinsoku w:val="0"/>
        <w:overflowPunct w:val="0"/>
        <w:ind w:left="462" w:right="520"/>
        <w:rPr>
          <w:sz w:val="24"/>
          <w:szCs w:val="24"/>
        </w:rPr>
      </w:pPr>
      <w:r w:rsidRPr="007D399E">
        <w:rPr>
          <w:b/>
          <w:bCs/>
          <w:spacing w:val="-1"/>
          <w:sz w:val="24"/>
          <w:szCs w:val="24"/>
        </w:rPr>
        <w:t>Price</w:t>
      </w:r>
      <w:r w:rsidRPr="007D399E">
        <w:rPr>
          <w:b/>
          <w:bCs/>
          <w:spacing w:val="34"/>
          <w:sz w:val="24"/>
          <w:szCs w:val="24"/>
        </w:rPr>
        <w:t xml:space="preserve"> </w:t>
      </w:r>
      <w:r w:rsidRPr="007D399E">
        <w:rPr>
          <w:b/>
          <w:bCs/>
          <w:spacing w:val="-1"/>
          <w:sz w:val="24"/>
          <w:szCs w:val="24"/>
        </w:rPr>
        <w:t>Validity</w:t>
      </w:r>
      <w:r w:rsidRPr="007D399E">
        <w:rPr>
          <w:spacing w:val="-1"/>
          <w:sz w:val="24"/>
          <w:szCs w:val="24"/>
        </w:rPr>
        <w:t>:</w:t>
      </w:r>
      <w:r w:rsidRPr="007D399E">
        <w:rPr>
          <w:spacing w:val="35"/>
          <w:sz w:val="24"/>
          <w:szCs w:val="24"/>
        </w:rPr>
        <w:t xml:space="preserve"> </w:t>
      </w:r>
      <w:r w:rsidRPr="007D399E">
        <w:rPr>
          <w:spacing w:val="-1"/>
          <w:sz w:val="24"/>
          <w:szCs w:val="24"/>
        </w:rPr>
        <w:t>The</w:t>
      </w:r>
      <w:r w:rsidRPr="007D399E">
        <w:rPr>
          <w:spacing w:val="36"/>
          <w:sz w:val="24"/>
          <w:szCs w:val="24"/>
        </w:rPr>
        <w:t xml:space="preserve"> </w:t>
      </w:r>
      <w:r w:rsidRPr="007D399E">
        <w:rPr>
          <w:spacing w:val="-1"/>
          <w:sz w:val="24"/>
          <w:szCs w:val="24"/>
        </w:rPr>
        <w:t>quoted</w:t>
      </w:r>
      <w:r w:rsidRPr="007D399E">
        <w:rPr>
          <w:spacing w:val="35"/>
          <w:sz w:val="24"/>
          <w:szCs w:val="24"/>
        </w:rPr>
        <w:t xml:space="preserve"> </w:t>
      </w:r>
      <w:r w:rsidRPr="007D399E">
        <w:rPr>
          <w:sz w:val="24"/>
          <w:szCs w:val="24"/>
        </w:rPr>
        <w:t>price</w:t>
      </w:r>
      <w:r w:rsidRPr="007D399E">
        <w:rPr>
          <w:spacing w:val="36"/>
          <w:sz w:val="24"/>
          <w:szCs w:val="24"/>
        </w:rPr>
        <w:t xml:space="preserve"> </w:t>
      </w:r>
      <w:r w:rsidRPr="007D399E">
        <w:rPr>
          <w:sz w:val="24"/>
          <w:szCs w:val="24"/>
        </w:rPr>
        <w:t>should</w:t>
      </w:r>
      <w:r w:rsidRPr="007D399E">
        <w:rPr>
          <w:spacing w:val="35"/>
          <w:sz w:val="24"/>
          <w:szCs w:val="24"/>
        </w:rPr>
        <w:t xml:space="preserve"> </w:t>
      </w:r>
      <w:r w:rsidRPr="007D399E">
        <w:rPr>
          <w:spacing w:val="-2"/>
          <w:sz w:val="24"/>
          <w:szCs w:val="24"/>
        </w:rPr>
        <w:t>be</w:t>
      </w:r>
      <w:r w:rsidRPr="007D399E">
        <w:rPr>
          <w:spacing w:val="37"/>
          <w:sz w:val="24"/>
          <w:szCs w:val="24"/>
        </w:rPr>
        <w:t xml:space="preserve"> </w:t>
      </w:r>
      <w:r w:rsidRPr="007D399E">
        <w:rPr>
          <w:spacing w:val="-1"/>
          <w:sz w:val="24"/>
          <w:szCs w:val="24"/>
        </w:rPr>
        <w:t>valid</w:t>
      </w:r>
      <w:r w:rsidRPr="007D399E">
        <w:rPr>
          <w:spacing w:val="35"/>
          <w:sz w:val="24"/>
          <w:szCs w:val="24"/>
        </w:rPr>
        <w:t xml:space="preserve"> </w:t>
      </w:r>
      <w:r w:rsidRPr="007D399E">
        <w:rPr>
          <w:spacing w:val="-1"/>
          <w:sz w:val="24"/>
          <w:szCs w:val="24"/>
        </w:rPr>
        <w:t>for</w:t>
      </w:r>
      <w:r w:rsidRPr="007D399E">
        <w:rPr>
          <w:spacing w:val="38"/>
          <w:sz w:val="24"/>
          <w:szCs w:val="24"/>
        </w:rPr>
        <w:t xml:space="preserve"> </w:t>
      </w:r>
      <w:r w:rsidRPr="007D399E">
        <w:rPr>
          <w:spacing w:val="-1"/>
          <w:sz w:val="24"/>
          <w:szCs w:val="24"/>
        </w:rPr>
        <w:t>180</w:t>
      </w:r>
      <w:r w:rsidRPr="007D399E">
        <w:rPr>
          <w:spacing w:val="35"/>
          <w:sz w:val="24"/>
          <w:szCs w:val="24"/>
        </w:rPr>
        <w:t xml:space="preserve"> </w:t>
      </w:r>
      <w:r w:rsidRPr="007D399E">
        <w:rPr>
          <w:spacing w:val="-1"/>
          <w:sz w:val="24"/>
          <w:szCs w:val="24"/>
        </w:rPr>
        <w:t>days</w:t>
      </w:r>
      <w:r w:rsidRPr="007D399E">
        <w:rPr>
          <w:spacing w:val="38"/>
          <w:sz w:val="24"/>
          <w:szCs w:val="24"/>
        </w:rPr>
        <w:t xml:space="preserve"> </w:t>
      </w:r>
      <w:r w:rsidRPr="007D399E">
        <w:rPr>
          <w:spacing w:val="-1"/>
          <w:sz w:val="24"/>
          <w:szCs w:val="24"/>
        </w:rPr>
        <w:t>from</w:t>
      </w:r>
      <w:r w:rsidRPr="007D399E">
        <w:rPr>
          <w:spacing w:val="35"/>
          <w:sz w:val="24"/>
          <w:szCs w:val="24"/>
        </w:rPr>
        <w:t xml:space="preserve"> </w:t>
      </w:r>
      <w:r w:rsidRPr="007D399E">
        <w:rPr>
          <w:spacing w:val="-1"/>
          <w:sz w:val="24"/>
          <w:szCs w:val="24"/>
        </w:rPr>
        <w:t>the</w:t>
      </w:r>
      <w:r w:rsidRPr="007D399E">
        <w:rPr>
          <w:spacing w:val="49"/>
          <w:w w:val="99"/>
          <w:sz w:val="24"/>
          <w:szCs w:val="24"/>
        </w:rPr>
        <w:t xml:space="preserve"> </w:t>
      </w:r>
      <w:r w:rsidRPr="007D399E">
        <w:rPr>
          <w:spacing w:val="-1"/>
          <w:sz w:val="24"/>
          <w:szCs w:val="24"/>
        </w:rPr>
        <w:t>date</w:t>
      </w:r>
      <w:r w:rsidRPr="007D399E">
        <w:rPr>
          <w:spacing w:val="-4"/>
          <w:sz w:val="24"/>
          <w:szCs w:val="24"/>
        </w:rPr>
        <w:t xml:space="preserve"> </w:t>
      </w:r>
      <w:r w:rsidRPr="007D399E">
        <w:rPr>
          <w:spacing w:val="-1"/>
          <w:sz w:val="24"/>
          <w:szCs w:val="24"/>
        </w:rPr>
        <w:t>of opening</w:t>
      </w:r>
      <w:r w:rsidRPr="007D399E">
        <w:rPr>
          <w:spacing w:val="-4"/>
          <w:sz w:val="24"/>
          <w:szCs w:val="24"/>
        </w:rPr>
        <w:t xml:space="preserve"> </w:t>
      </w:r>
      <w:r w:rsidRPr="007D399E">
        <w:rPr>
          <w:sz w:val="24"/>
          <w:szCs w:val="24"/>
        </w:rPr>
        <w:t>of</w:t>
      </w:r>
      <w:r w:rsidRPr="007D399E">
        <w:rPr>
          <w:spacing w:val="-5"/>
          <w:sz w:val="24"/>
          <w:szCs w:val="24"/>
        </w:rPr>
        <w:t xml:space="preserve"> </w:t>
      </w:r>
      <w:r w:rsidRPr="007D399E">
        <w:rPr>
          <w:spacing w:val="-1"/>
          <w:sz w:val="24"/>
          <w:szCs w:val="24"/>
        </w:rPr>
        <w:t>the</w:t>
      </w:r>
      <w:r w:rsidRPr="007D399E">
        <w:rPr>
          <w:spacing w:val="-2"/>
          <w:sz w:val="24"/>
          <w:szCs w:val="24"/>
        </w:rPr>
        <w:t xml:space="preserve"> </w:t>
      </w:r>
      <w:r w:rsidRPr="007D399E">
        <w:rPr>
          <w:spacing w:val="-1"/>
          <w:sz w:val="24"/>
          <w:szCs w:val="24"/>
        </w:rPr>
        <w:t>commercial</w:t>
      </w:r>
      <w:r w:rsidRPr="007D399E">
        <w:rPr>
          <w:spacing w:val="-3"/>
          <w:sz w:val="24"/>
          <w:szCs w:val="24"/>
        </w:rPr>
        <w:t xml:space="preserve"> </w:t>
      </w:r>
      <w:r w:rsidRPr="007D399E">
        <w:rPr>
          <w:spacing w:val="-1"/>
          <w:sz w:val="24"/>
          <w:szCs w:val="24"/>
        </w:rPr>
        <w:t>bid.</w:t>
      </w:r>
    </w:p>
    <w:p w:rsidR="00B13C6E" w:rsidRPr="007D399E" w:rsidRDefault="00B13C6E" w:rsidP="00B13C6E">
      <w:pPr>
        <w:pStyle w:val="BodyText"/>
        <w:numPr>
          <w:ilvl w:val="0"/>
          <w:numId w:val="19"/>
        </w:numPr>
        <w:tabs>
          <w:tab w:val="left" w:pos="1094"/>
          <w:tab w:val="left" w:pos="9810"/>
        </w:tabs>
        <w:kinsoku w:val="0"/>
        <w:overflowPunct w:val="0"/>
        <w:ind w:left="462" w:right="520"/>
        <w:rPr>
          <w:sz w:val="24"/>
          <w:szCs w:val="24"/>
        </w:rPr>
      </w:pPr>
      <w:r w:rsidRPr="007D399E">
        <w:rPr>
          <w:b/>
          <w:bCs/>
          <w:spacing w:val="-1"/>
          <w:sz w:val="24"/>
          <w:szCs w:val="24"/>
        </w:rPr>
        <w:t>Delivery</w:t>
      </w:r>
      <w:r w:rsidRPr="007D399E">
        <w:rPr>
          <w:b/>
          <w:bCs/>
          <w:spacing w:val="-6"/>
          <w:sz w:val="24"/>
          <w:szCs w:val="24"/>
        </w:rPr>
        <w:t xml:space="preserve"> </w:t>
      </w:r>
      <w:r w:rsidRPr="007D399E">
        <w:rPr>
          <w:b/>
          <w:bCs/>
          <w:spacing w:val="-1"/>
          <w:sz w:val="24"/>
          <w:szCs w:val="24"/>
        </w:rPr>
        <w:t>schedule</w:t>
      </w:r>
      <w:r w:rsidRPr="007D399E">
        <w:rPr>
          <w:spacing w:val="-1"/>
          <w:sz w:val="24"/>
          <w:szCs w:val="24"/>
        </w:rPr>
        <w:t>:</w:t>
      </w:r>
      <w:r w:rsidRPr="007D399E">
        <w:rPr>
          <w:spacing w:val="-5"/>
          <w:sz w:val="24"/>
          <w:szCs w:val="24"/>
        </w:rPr>
        <w:t xml:space="preserve"> </w:t>
      </w:r>
      <w:r w:rsidRPr="007D399E">
        <w:rPr>
          <w:spacing w:val="-1"/>
          <w:sz w:val="24"/>
          <w:szCs w:val="24"/>
        </w:rPr>
        <w:t xml:space="preserve">As per Procurement Technical Specification Documents </w:t>
      </w:r>
      <w:r w:rsidR="0064621B" w:rsidRPr="007D399E">
        <w:rPr>
          <w:spacing w:val="-1"/>
          <w:sz w:val="24"/>
          <w:szCs w:val="24"/>
        </w:rPr>
        <w:t xml:space="preserve"> </w:t>
      </w:r>
    </w:p>
    <w:p w:rsidR="00B13C6E" w:rsidRPr="007D399E" w:rsidRDefault="00B13C6E" w:rsidP="00B13C6E">
      <w:pPr>
        <w:pStyle w:val="Heading2"/>
        <w:numPr>
          <w:ilvl w:val="0"/>
          <w:numId w:val="19"/>
        </w:numPr>
        <w:tabs>
          <w:tab w:val="left" w:pos="974"/>
          <w:tab w:val="left" w:pos="9810"/>
        </w:tabs>
        <w:kinsoku w:val="0"/>
        <w:overflowPunct w:val="0"/>
        <w:spacing w:before="119"/>
        <w:ind w:right="520"/>
        <w:rPr>
          <w:rFonts w:ascii="Times New Roman" w:hAnsi="Times New Roman" w:cs="Times New Roman"/>
          <w:spacing w:val="-5"/>
        </w:rPr>
      </w:pPr>
      <w:r w:rsidRPr="007D399E">
        <w:rPr>
          <w:rFonts w:ascii="Times New Roman" w:hAnsi="Times New Roman" w:cs="Times New Roman"/>
          <w:spacing w:val="-1"/>
        </w:rPr>
        <w:t>Terms</w:t>
      </w:r>
      <w:r w:rsidRPr="007D399E">
        <w:rPr>
          <w:rFonts w:ascii="Times New Roman" w:hAnsi="Times New Roman" w:cs="Times New Roman"/>
          <w:spacing w:val="-7"/>
        </w:rPr>
        <w:t xml:space="preserve"> </w:t>
      </w:r>
      <w:r w:rsidRPr="007D399E">
        <w:rPr>
          <w:rFonts w:ascii="Times New Roman" w:hAnsi="Times New Roman" w:cs="Times New Roman"/>
        </w:rPr>
        <w:t>of</w:t>
      </w:r>
      <w:r w:rsidRPr="007D399E">
        <w:rPr>
          <w:rFonts w:ascii="Times New Roman" w:hAnsi="Times New Roman" w:cs="Times New Roman"/>
          <w:spacing w:val="-7"/>
        </w:rPr>
        <w:t xml:space="preserve"> </w:t>
      </w:r>
      <w:r w:rsidRPr="007D399E">
        <w:rPr>
          <w:rFonts w:ascii="Times New Roman" w:hAnsi="Times New Roman" w:cs="Times New Roman"/>
          <w:spacing w:val="-1"/>
        </w:rPr>
        <w:t xml:space="preserve">Dispatch: </w:t>
      </w:r>
      <w:r w:rsidRPr="007D399E">
        <w:rPr>
          <w:rFonts w:ascii="Times New Roman" w:hAnsi="Times New Roman" w:cs="Times New Roman"/>
          <w:b w:val="0"/>
          <w:spacing w:val="-1"/>
        </w:rPr>
        <w:t>FDD</w:t>
      </w:r>
      <w:r w:rsidRPr="007D399E">
        <w:rPr>
          <w:rFonts w:ascii="Times New Roman" w:hAnsi="Times New Roman" w:cs="Times New Roman"/>
          <w:b w:val="0"/>
          <w:spacing w:val="-4"/>
        </w:rPr>
        <w:t>,</w:t>
      </w:r>
      <w:r w:rsidRPr="007D399E">
        <w:rPr>
          <w:rFonts w:ascii="Times New Roman" w:hAnsi="Times New Roman" w:cs="Times New Roman"/>
          <w:b w:val="0"/>
          <w:spacing w:val="-5"/>
        </w:rPr>
        <w:t xml:space="preserve"> </w:t>
      </w:r>
      <w:r w:rsidRPr="007D399E">
        <w:rPr>
          <w:rFonts w:ascii="Times New Roman" w:hAnsi="Times New Roman" w:cs="Times New Roman"/>
          <w:b w:val="0"/>
        </w:rPr>
        <w:t>BEML</w:t>
      </w:r>
      <w:r w:rsidRPr="007D399E">
        <w:rPr>
          <w:rFonts w:ascii="Times New Roman" w:hAnsi="Times New Roman" w:cs="Times New Roman"/>
          <w:b w:val="0"/>
          <w:spacing w:val="-6"/>
        </w:rPr>
        <w:t xml:space="preserve"> </w:t>
      </w:r>
      <w:r w:rsidRPr="007D399E">
        <w:rPr>
          <w:rFonts w:ascii="Times New Roman" w:hAnsi="Times New Roman" w:cs="Times New Roman"/>
          <w:b w:val="0"/>
          <w:spacing w:val="-1"/>
        </w:rPr>
        <w:t>Ltd, EMD,</w:t>
      </w:r>
      <w:r w:rsidRPr="007D399E">
        <w:rPr>
          <w:rFonts w:ascii="Times New Roman" w:hAnsi="Times New Roman" w:cs="Times New Roman"/>
          <w:b w:val="0"/>
          <w:spacing w:val="-4"/>
        </w:rPr>
        <w:t xml:space="preserve"> </w:t>
      </w:r>
      <w:r w:rsidRPr="007D399E">
        <w:rPr>
          <w:rFonts w:ascii="Times New Roman" w:hAnsi="Times New Roman" w:cs="Times New Roman"/>
          <w:b w:val="0"/>
          <w:spacing w:val="1"/>
        </w:rPr>
        <w:t>KGF</w:t>
      </w:r>
      <w:r w:rsidRPr="007D399E">
        <w:rPr>
          <w:rFonts w:ascii="Times New Roman" w:hAnsi="Times New Roman" w:cs="Times New Roman"/>
          <w:b w:val="0"/>
          <w:spacing w:val="-5"/>
        </w:rPr>
        <w:t>.</w:t>
      </w:r>
    </w:p>
    <w:p w:rsidR="00B13C6E" w:rsidRPr="007D399E" w:rsidRDefault="00B13C6E" w:rsidP="00B13C6E">
      <w:pPr>
        <w:pStyle w:val="Heading2"/>
        <w:numPr>
          <w:ilvl w:val="0"/>
          <w:numId w:val="19"/>
        </w:numPr>
        <w:tabs>
          <w:tab w:val="left" w:pos="974"/>
          <w:tab w:val="left" w:pos="9810"/>
        </w:tabs>
        <w:kinsoku w:val="0"/>
        <w:overflowPunct w:val="0"/>
        <w:spacing w:before="119"/>
        <w:ind w:right="520"/>
        <w:rPr>
          <w:rFonts w:ascii="Times New Roman" w:hAnsi="Times New Roman" w:cs="Times New Roman"/>
          <w:spacing w:val="-7"/>
        </w:rPr>
      </w:pPr>
      <w:r w:rsidRPr="007D399E">
        <w:rPr>
          <w:rFonts w:ascii="Times New Roman" w:hAnsi="Times New Roman" w:cs="Times New Roman"/>
          <w:spacing w:val="-7"/>
        </w:rPr>
        <w:t xml:space="preserve">Taxes: </w:t>
      </w:r>
      <w:r w:rsidRPr="007D399E">
        <w:rPr>
          <w:rFonts w:ascii="Times New Roman" w:hAnsi="Times New Roman" w:cs="Times New Roman"/>
          <w:b w:val="0"/>
          <w:spacing w:val="-7"/>
        </w:rPr>
        <w:t>GST as applicable.</w:t>
      </w:r>
    </w:p>
    <w:p w:rsidR="00B13C6E" w:rsidRPr="007D399E" w:rsidRDefault="00B13C6E" w:rsidP="00B13C6E">
      <w:pPr>
        <w:pStyle w:val="Heading2"/>
        <w:numPr>
          <w:ilvl w:val="0"/>
          <w:numId w:val="19"/>
        </w:numPr>
        <w:tabs>
          <w:tab w:val="left" w:pos="974"/>
          <w:tab w:val="left" w:pos="9810"/>
        </w:tabs>
        <w:kinsoku w:val="0"/>
        <w:overflowPunct w:val="0"/>
        <w:spacing w:before="119"/>
        <w:ind w:right="520"/>
        <w:rPr>
          <w:rFonts w:ascii="Times New Roman" w:hAnsi="Times New Roman" w:cs="Times New Roman"/>
          <w:b w:val="0"/>
        </w:rPr>
      </w:pPr>
      <w:r w:rsidRPr="007D399E">
        <w:rPr>
          <w:rFonts w:ascii="Times New Roman" w:hAnsi="Times New Roman" w:cs="Times New Roman"/>
          <w:spacing w:val="-1"/>
        </w:rPr>
        <w:t>Inspections</w:t>
      </w:r>
      <w:r w:rsidRPr="007D399E">
        <w:rPr>
          <w:rFonts w:ascii="Times New Roman" w:hAnsi="Times New Roman" w:cs="Times New Roman"/>
          <w:spacing w:val="-6"/>
        </w:rPr>
        <w:t xml:space="preserve"> </w:t>
      </w:r>
      <w:r w:rsidRPr="007D399E">
        <w:rPr>
          <w:rFonts w:ascii="Times New Roman" w:hAnsi="Times New Roman" w:cs="Times New Roman"/>
        </w:rPr>
        <w:t>and</w:t>
      </w:r>
      <w:r w:rsidRPr="007D399E">
        <w:rPr>
          <w:rFonts w:ascii="Times New Roman" w:hAnsi="Times New Roman" w:cs="Times New Roman"/>
          <w:spacing w:val="-5"/>
        </w:rPr>
        <w:t xml:space="preserve"> </w:t>
      </w:r>
      <w:r w:rsidRPr="007D399E">
        <w:rPr>
          <w:rFonts w:ascii="Times New Roman" w:hAnsi="Times New Roman" w:cs="Times New Roman"/>
        </w:rPr>
        <w:t>Clearance:</w:t>
      </w:r>
      <w:r w:rsidRPr="007D399E">
        <w:rPr>
          <w:rFonts w:ascii="Times New Roman" w:hAnsi="Times New Roman" w:cs="Times New Roman"/>
          <w:spacing w:val="-4"/>
        </w:rPr>
        <w:t xml:space="preserve"> </w:t>
      </w:r>
      <w:r w:rsidRPr="007D399E">
        <w:rPr>
          <w:rFonts w:ascii="Times New Roman" w:hAnsi="Times New Roman" w:cs="Times New Roman"/>
          <w:b w:val="0"/>
        </w:rPr>
        <w:t>As</w:t>
      </w:r>
      <w:r w:rsidRPr="007D399E">
        <w:rPr>
          <w:rFonts w:ascii="Times New Roman" w:hAnsi="Times New Roman" w:cs="Times New Roman"/>
          <w:b w:val="0"/>
          <w:spacing w:val="-4"/>
        </w:rPr>
        <w:t xml:space="preserve"> </w:t>
      </w:r>
      <w:r w:rsidRPr="007D399E">
        <w:rPr>
          <w:rFonts w:ascii="Times New Roman" w:hAnsi="Times New Roman" w:cs="Times New Roman"/>
          <w:b w:val="0"/>
          <w:spacing w:val="-1"/>
        </w:rPr>
        <w:t>per</w:t>
      </w:r>
      <w:r w:rsidRPr="007D399E">
        <w:rPr>
          <w:rFonts w:ascii="Times New Roman" w:hAnsi="Times New Roman" w:cs="Times New Roman"/>
          <w:b w:val="0"/>
          <w:spacing w:val="-5"/>
        </w:rPr>
        <w:t xml:space="preserve"> </w:t>
      </w:r>
      <w:r w:rsidRPr="007D399E">
        <w:rPr>
          <w:rFonts w:ascii="Times New Roman" w:hAnsi="Times New Roman" w:cs="Times New Roman"/>
          <w:b w:val="0"/>
          <w:spacing w:val="-1"/>
        </w:rPr>
        <w:t>PTS</w:t>
      </w:r>
      <w:r w:rsidRPr="007D399E">
        <w:rPr>
          <w:rFonts w:ascii="Times New Roman" w:hAnsi="Times New Roman" w:cs="Times New Roman"/>
          <w:b w:val="0"/>
          <w:spacing w:val="-3"/>
        </w:rPr>
        <w:t xml:space="preserve"> </w:t>
      </w:r>
      <w:r w:rsidRPr="007D399E">
        <w:rPr>
          <w:rFonts w:ascii="Times New Roman" w:hAnsi="Times New Roman" w:cs="Times New Roman"/>
          <w:b w:val="0"/>
        </w:rPr>
        <w:t>document.</w:t>
      </w:r>
    </w:p>
    <w:p w:rsidR="00B13C6E" w:rsidRPr="00BD1851" w:rsidRDefault="00B13C6E" w:rsidP="00B13C6E">
      <w:pPr>
        <w:pStyle w:val="Heading2"/>
        <w:numPr>
          <w:ilvl w:val="0"/>
          <w:numId w:val="19"/>
        </w:numPr>
        <w:tabs>
          <w:tab w:val="left" w:pos="974"/>
          <w:tab w:val="left" w:pos="9810"/>
        </w:tabs>
        <w:kinsoku w:val="0"/>
        <w:overflowPunct w:val="0"/>
        <w:spacing w:before="119"/>
        <w:ind w:left="462" w:right="520"/>
        <w:rPr>
          <w:rFonts w:ascii="Times New Roman" w:hAnsi="Times New Roman" w:cs="Times New Roman"/>
          <w:b w:val="0"/>
          <w:spacing w:val="-1"/>
        </w:rPr>
      </w:pPr>
      <w:r w:rsidRPr="00BD1851">
        <w:rPr>
          <w:rFonts w:ascii="Times New Roman" w:hAnsi="Times New Roman" w:cs="Times New Roman"/>
          <w:spacing w:val="-1"/>
        </w:rPr>
        <w:t>Terms of Payment:</w:t>
      </w:r>
      <w:r w:rsidRPr="00BD1851">
        <w:rPr>
          <w:rFonts w:ascii="Times New Roman" w:hAnsi="Times New Roman" w:cs="Times New Roman"/>
          <w:b w:val="0"/>
          <w:spacing w:val="-1"/>
        </w:rPr>
        <w:t xml:space="preserve"> </w:t>
      </w:r>
      <w:r w:rsidR="00163DF4">
        <w:rPr>
          <w:rFonts w:ascii="Times New Roman" w:hAnsi="Times New Roman" w:cs="Times New Roman"/>
          <w:b w:val="0"/>
          <w:spacing w:val="-1"/>
        </w:rPr>
        <w:t>90% payment will be released after receipt and acceptance of materials. Balance 10% will be released against submission of Performance Bank Guarantee (PBG) covering warranty period two more months extra.</w:t>
      </w:r>
    </w:p>
    <w:p w:rsidR="00B13C6E" w:rsidRPr="007D399E" w:rsidRDefault="00B13C6E" w:rsidP="00B13C6E">
      <w:pPr>
        <w:pStyle w:val="Heading2"/>
        <w:numPr>
          <w:ilvl w:val="0"/>
          <w:numId w:val="19"/>
        </w:numPr>
        <w:tabs>
          <w:tab w:val="left" w:pos="974"/>
          <w:tab w:val="left" w:pos="9810"/>
        </w:tabs>
        <w:kinsoku w:val="0"/>
        <w:overflowPunct w:val="0"/>
        <w:spacing w:before="119"/>
        <w:ind w:left="462" w:right="520"/>
        <w:rPr>
          <w:rFonts w:ascii="Times New Roman" w:hAnsi="Times New Roman" w:cs="Times New Roman"/>
          <w:b w:val="0"/>
          <w:spacing w:val="-7"/>
        </w:rPr>
      </w:pPr>
      <w:r w:rsidRPr="00BD1851">
        <w:rPr>
          <w:rFonts w:ascii="Times New Roman" w:hAnsi="Times New Roman" w:cs="Times New Roman"/>
          <w:b w:val="0"/>
          <w:spacing w:val="-1"/>
        </w:rPr>
        <w:t>T h</w:t>
      </w:r>
      <w:r w:rsidRPr="00BD1851">
        <w:rPr>
          <w:rFonts w:ascii="Times New Roman" w:hAnsi="Times New Roman" w:cs="Times New Roman"/>
          <w:b w:val="0"/>
          <w:spacing w:val="-4"/>
        </w:rPr>
        <w:t>e</w:t>
      </w:r>
      <w:r w:rsidRPr="00BD1851">
        <w:rPr>
          <w:rFonts w:ascii="Times New Roman" w:hAnsi="Times New Roman" w:cs="Times New Roman"/>
          <w:b w:val="0"/>
          <w:spacing w:val="-1"/>
        </w:rPr>
        <w:t xml:space="preserve"> quotatio</w:t>
      </w:r>
      <w:r w:rsidRPr="00BD1851">
        <w:rPr>
          <w:rFonts w:ascii="Times New Roman" w:hAnsi="Times New Roman" w:cs="Times New Roman"/>
          <w:b w:val="0"/>
          <w:spacing w:val="-5"/>
        </w:rPr>
        <w:t xml:space="preserve">n </w:t>
      </w:r>
      <w:r w:rsidRPr="00BD1851">
        <w:rPr>
          <w:rFonts w:ascii="Times New Roman" w:hAnsi="Times New Roman" w:cs="Times New Roman"/>
          <w:b w:val="0"/>
        </w:rPr>
        <w:t>shoul</w:t>
      </w:r>
      <w:r w:rsidRPr="00BD1851">
        <w:rPr>
          <w:rFonts w:ascii="Times New Roman" w:hAnsi="Times New Roman" w:cs="Times New Roman"/>
          <w:b w:val="0"/>
          <w:spacing w:val="-6"/>
        </w:rPr>
        <w:t xml:space="preserve">d </w:t>
      </w:r>
      <w:r w:rsidRPr="00BD1851">
        <w:rPr>
          <w:rFonts w:ascii="Times New Roman" w:hAnsi="Times New Roman" w:cs="Times New Roman"/>
          <w:b w:val="0"/>
        </w:rPr>
        <w:t>b</w:t>
      </w:r>
      <w:r w:rsidRPr="00BD1851">
        <w:rPr>
          <w:rFonts w:ascii="Times New Roman" w:hAnsi="Times New Roman" w:cs="Times New Roman"/>
          <w:b w:val="0"/>
          <w:spacing w:val="-5"/>
        </w:rPr>
        <w:t>e</w:t>
      </w:r>
      <w:r w:rsidRPr="00BD1851">
        <w:rPr>
          <w:rFonts w:ascii="Times New Roman" w:hAnsi="Times New Roman" w:cs="Times New Roman"/>
          <w:b w:val="0"/>
          <w:spacing w:val="-1"/>
        </w:rPr>
        <w:t xml:space="preserve"> complete</w:t>
      </w:r>
      <w:r w:rsidRPr="00BD1851">
        <w:rPr>
          <w:rFonts w:ascii="Times New Roman" w:hAnsi="Times New Roman" w:cs="Times New Roman"/>
          <w:b w:val="0"/>
          <w:spacing w:val="-6"/>
        </w:rPr>
        <w:t xml:space="preserve">d </w:t>
      </w:r>
      <w:r w:rsidRPr="00BD1851">
        <w:rPr>
          <w:rFonts w:ascii="Times New Roman" w:hAnsi="Times New Roman" w:cs="Times New Roman"/>
          <w:b w:val="0"/>
        </w:rPr>
        <w:t>i</w:t>
      </w:r>
      <w:r w:rsidRPr="00BD1851">
        <w:rPr>
          <w:rFonts w:ascii="Times New Roman" w:hAnsi="Times New Roman" w:cs="Times New Roman"/>
          <w:b w:val="0"/>
          <w:spacing w:val="-5"/>
        </w:rPr>
        <w:t>n</w:t>
      </w:r>
      <w:r w:rsidRPr="00BD1851">
        <w:rPr>
          <w:rFonts w:ascii="Times New Roman" w:hAnsi="Times New Roman" w:cs="Times New Roman"/>
          <w:b w:val="0"/>
          <w:spacing w:val="-1"/>
        </w:rPr>
        <w:t xml:space="preserve"> al</w:t>
      </w:r>
      <w:r w:rsidRPr="00BD1851">
        <w:rPr>
          <w:rFonts w:ascii="Times New Roman" w:hAnsi="Times New Roman" w:cs="Times New Roman"/>
          <w:b w:val="0"/>
          <w:spacing w:val="-5"/>
        </w:rPr>
        <w:t>l</w:t>
      </w:r>
      <w:r w:rsidRPr="00BD1851">
        <w:rPr>
          <w:rFonts w:ascii="Times New Roman" w:hAnsi="Times New Roman" w:cs="Times New Roman"/>
          <w:b w:val="0"/>
          <w:spacing w:val="-1"/>
        </w:rPr>
        <w:t xml:space="preserve"> respect</w:t>
      </w:r>
      <w:r w:rsidRPr="00BD1851">
        <w:rPr>
          <w:rFonts w:ascii="Times New Roman" w:hAnsi="Times New Roman" w:cs="Times New Roman"/>
          <w:b w:val="0"/>
          <w:spacing w:val="-4"/>
        </w:rPr>
        <w:t>s</w:t>
      </w:r>
      <w:r w:rsidRPr="00BD1851">
        <w:rPr>
          <w:rFonts w:ascii="Times New Roman" w:hAnsi="Times New Roman" w:cs="Times New Roman"/>
          <w:b w:val="0"/>
          <w:spacing w:val="-1"/>
        </w:rPr>
        <w:t xml:space="preserve"> an</w:t>
      </w:r>
      <w:r w:rsidRPr="00BD1851">
        <w:rPr>
          <w:rFonts w:ascii="Times New Roman" w:hAnsi="Times New Roman" w:cs="Times New Roman"/>
          <w:b w:val="0"/>
          <w:spacing w:val="-5"/>
        </w:rPr>
        <w:t>d</w:t>
      </w:r>
      <w:r w:rsidRPr="00BD1851">
        <w:rPr>
          <w:rFonts w:ascii="Times New Roman" w:hAnsi="Times New Roman" w:cs="Times New Roman"/>
          <w:b w:val="0"/>
          <w:spacing w:val="-1"/>
        </w:rPr>
        <w:t xml:space="preserve"> fre</w:t>
      </w:r>
      <w:r w:rsidRPr="00BD1851">
        <w:rPr>
          <w:rFonts w:ascii="Times New Roman" w:hAnsi="Times New Roman" w:cs="Times New Roman"/>
          <w:b w:val="0"/>
          <w:spacing w:val="-5"/>
        </w:rPr>
        <w:t>e</w:t>
      </w:r>
      <w:r w:rsidRPr="00BD1851">
        <w:rPr>
          <w:rFonts w:ascii="Times New Roman" w:hAnsi="Times New Roman" w:cs="Times New Roman"/>
          <w:b w:val="0"/>
          <w:spacing w:val="-1"/>
        </w:rPr>
        <w:t xml:space="preserve"> fro</w:t>
      </w:r>
      <w:r w:rsidRPr="00BD1851">
        <w:rPr>
          <w:rFonts w:ascii="Times New Roman" w:hAnsi="Times New Roman" w:cs="Times New Roman"/>
          <w:b w:val="0"/>
          <w:spacing w:val="-5"/>
        </w:rPr>
        <w:t>m</w:t>
      </w:r>
      <w:r w:rsidRPr="00BD1851">
        <w:rPr>
          <w:rFonts w:ascii="Times New Roman" w:hAnsi="Times New Roman" w:cs="Times New Roman"/>
          <w:b w:val="0"/>
          <w:spacing w:val="-1"/>
        </w:rPr>
        <w:t xml:space="preserve"> ambiguity. Deviation</w:t>
      </w:r>
      <w:r w:rsidRPr="00BD1851">
        <w:rPr>
          <w:rFonts w:ascii="Times New Roman" w:hAnsi="Times New Roman" w:cs="Times New Roman"/>
          <w:b w:val="0"/>
          <w:spacing w:val="-5"/>
        </w:rPr>
        <w:t xml:space="preserve">s </w:t>
      </w:r>
      <w:r w:rsidRPr="00BD1851">
        <w:rPr>
          <w:rFonts w:ascii="Times New Roman" w:hAnsi="Times New Roman" w:cs="Times New Roman"/>
          <w:b w:val="0"/>
        </w:rPr>
        <w:t>i</w:t>
      </w:r>
      <w:r w:rsidRPr="00BD1851">
        <w:rPr>
          <w:rFonts w:ascii="Times New Roman" w:hAnsi="Times New Roman" w:cs="Times New Roman"/>
          <w:b w:val="0"/>
          <w:spacing w:val="-6"/>
        </w:rPr>
        <w:t>f</w:t>
      </w:r>
      <w:r w:rsidRPr="00BD1851">
        <w:rPr>
          <w:rFonts w:ascii="Times New Roman" w:hAnsi="Times New Roman" w:cs="Times New Roman"/>
          <w:b w:val="0"/>
          <w:spacing w:val="-1"/>
        </w:rPr>
        <w:t xml:space="preserve"> an</w:t>
      </w:r>
      <w:r w:rsidRPr="00BD1851">
        <w:rPr>
          <w:rFonts w:ascii="Times New Roman" w:hAnsi="Times New Roman" w:cs="Times New Roman"/>
          <w:b w:val="0"/>
          <w:spacing w:val="-5"/>
        </w:rPr>
        <w:t>y</w:t>
      </w:r>
      <w:r w:rsidRPr="00BD1851">
        <w:rPr>
          <w:rFonts w:ascii="Times New Roman" w:hAnsi="Times New Roman" w:cs="Times New Roman"/>
          <w:b w:val="0"/>
          <w:spacing w:val="-1"/>
        </w:rPr>
        <w:t xml:space="preserve"> shoul</w:t>
      </w:r>
      <w:r w:rsidRPr="00BD1851">
        <w:rPr>
          <w:rFonts w:ascii="Times New Roman" w:hAnsi="Times New Roman" w:cs="Times New Roman"/>
          <w:b w:val="0"/>
          <w:spacing w:val="-5"/>
        </w:rPr>
        <w:t xml:space="preserve">d </w:t>
      </w:r>
      <w:r w:rsidRPr="00BD1851">
        <w:rPr>
          <w:rFonts w:ascii="Times New Roman" w:hAnsi="Times New Roman" w:cs="Times New Roman"/>
          <w:b w:val="0"/>
        </w:rPr>
        <w:t>b</w:t>
      </w:r>
      <w:r w:rsidRPr="00BD1851">
        <w:rPr>
          <w:rFonts w:ascii="Times New Roman" w:hAnsi="Times New Roman" w:cs="Times New Roman"/>
          <w:b w:val="0"/>
          <w:spacing w:val="-6"/>
        </w:rPr>
        <w:t>e</w:t>
      </w:r>
      <w:r w:rsidRPr="00BD1851">
        <w:rPr>
          <w:rFonts w:ascii="Times New Roman" w:hAnsi="Times New Roman" w:cs="Times New Roman"/>
          <w:b w:val="0"/>
          <w:spacing w:val="-1"/>
        </w:rPr>
        <w:t xml:space="preserve"> clearl</w:t>
      </w:r>
      <w:r w:rsidRPr="00BD1851">
        <w:rPr>
          <w:rFonts w:ascii="Times New Roman" w:hAnsi="Times New Roman" w:cs="Times New Roman"/>
          <w:b w:val="0"/>
          <w:spacing w:val="-5"/>
        </w:rPr>
        <w:t>y</w:t>
      </w:r>
      <w:r w:rsidRPr="00BD1851">
        <w:rPr>
          <w:rFonts w:ascii="Times New Roman" w:hAnsi="Times New Roman" w:cs="Times New Roman"/>
          <w:b w:val="0"/>
          <w:spacing w:val="-1"/>
        </w:rPr>
        <w:t xml:space="preserve"> highlighte</w:t>
      </w:r>
      <w:r w:rsidRPr="00BD1851">
        <w:rPr>
          <w:rFonts w:ascii="Times New Roman" w:hAnsi="Times New Roman" w:cs="Times New Roman"/>
          <w:b w:val="0"/>
          <w:spacing w:val="-7"/>
        </w:rPr>
        <w:t>d</w:t>
      </w:r>
      <w:r w:rsidRPr="00BD1851">
        <w:rPr>
          <w:rFonts w:ascii="Times New Roman" w:hAnsi="Times New Roman" w:cs="Times New Roman"/>
          <w:b w:val="0"/>
          <w:spacing w:val="-1"/>
        </w:rPr>
        <w:t xml:space="preserve"> wit</w:t>
      </w:r>
      <w:r w:rsidRPr="00BD1851">
        <w:rPr>
          <w:rFonts w:ascii="Times New Roman" w:hAnsi="Times New Roman" w:cs="Times New Roman"/>
          <w:b w:val="0"/>
          <w:spacing w:val="-5"/>
        </w:rPr>
        <w:t>h</w:t>
      </w:r>
      <w:r w:rsidRPr="00BD1851">
        <w:rPr>
          <w:rFonts w:ascii="Times New Roman" w:hAnsi="Times New Roman" w:cs="Times New Roman"/>
          <w:b w:val="0"/>
          <w:spacing w:val="-1"/>
        </w:rPr>
        <w:t xml:space="preserve"> necessar</w:t>
      </w:r>
      <w:r w:rsidRPr="00BD1851">
        <w:rPr>
          <w:rFonts w:ascii="Times New Roman" w:hAnsi="Times New Roman" w:cs="Times New Roman"/>
          <w:b w:val="0"/>
          <w:spacing w:val="-5"/>
        </w:rPr>
        <w:t>y</w:t>
      </w:r>
      <w:r w:rsidRPr="00BD1851">
        <w:rPr>
          <w:rFonts w:ascii="Times New Roman" w:hAnsi="Times New Roman" w:cs="Times New Roman"/>
          <w:b w:val="0"/>
          <w:spacing w:val="-1"/>
        </w:rPr>
        <w:t xml:space="preserve"> clarification</w:t>
      </w:r>
      <w:r w:rsidRPr="00BD1851">
        <w:rPr>
          <w:rFonts w:ascii="Times New Roman" w:hAnsi="Times New Roman" w:cs="Times New Roman"/>
          <w:b w:val="0"/>
          <w:spacing w:val="61"/>
          <w:w w:val="99"/>
        </w:rPr>
        <w:t>.</w:t>
      </w:r>
      <w:r w:rsidRPr="00BD1851">
        <w:rPr>
          <w:rFonts w:ascii="Times New Roman" w:hAnsi="Times New Roman" w:cs="Times New Roman"/>
          <w:b w:val="0"/>
          <w:spacing w:val="-1"/>
          <w:w w:val="99"/>
        </w:rPr>
        <w:t xml:space="preserve"> </w:t>
      </w:r>
      <w:r w:rsidRPr="00BD1851">
        <w:rPr>
          <w:rFonts w:ascii="Times New Roman" w:hAnsi="Times New Roman" w:cs="Times New Roman"/>
          <w:b w:val="0"/>
          <w:spacing w:val="-1"/>
        </w:rPr>
        <w:t>Offer</w:t>
      </w:r>
      <w:r w:rsidRPr="00BD1851">
        <w:rPr>
          <w:rFonts w:ascii="Times New Roman" w:hAnsi="Times New Roman" w:cs="Times New Roman"/>
          <w:b w:val="0"/>
          <w:spacing w:val="-3"/>
        </w:rPr>
        <w:t>s</w:t>
      </w:r>
      <w:r w:rsidRPr="00BD1851">
        <w:rPr>
          <w:rFonts w:ascii="Times New Roman" w:hAnsi="Times New Roman" w:cs="Times New Roman"/>
          <w:b w:val="0"/>
          <w:spacing w:val="-1"/>
        </w:rPr>
        <w:t xml:space="preserve"> shal</w:t>
      </w:r>
      <w:r w:rsidRPr="00BD1851">
        <w:rPr>
          <w:rFonts w:ascii="Times New Roman" w:hAnsi="Times New Roman" w:cs="Times New Roman"/>
          <w:b w:val="0"/>
          <w:spacing w:val="-3"/>
        </w:rPr>
        <w:t>l</w:t>
      </w:r>
      <w:r w:rsidRPr="00BD1851">
        <w:rPr>
          <w:rFonts w:ascii="Times New Roman" w:hAnsi="Times New Roman" w:cs="Times New Roman"/>
          <w:b w:val="0"/>
          <w:spacing w:val="-1"/>
        </w:rPr>
        <w:t xml:space="preserve"> compl</w:t>
      </w:r>
      <w:r w:rsidRPr="00BD1851">
        <w:rPr>
          <w:rFonts w:ascii="Times New Roman" w:hAnsi="Times New Roman" w:cs="Times New Roman"/>
          <w:b w:val="0"/>
          <w:spacing w:val="-4"/>
        </w:rPr>
        <w:t>y</w:t>
      </w:r>
      <w:r w:rsidRPr="00BD1851">
        <w:rPr>
          <w:rFonts w:ascii="Times New Roman" w:hAnsi="Times New Roman" w:cs="Times New Roman"/>
          <w:b w:val="0"/>
          <w:spacing w:val="-1"/>
        </w:rPr>
        <w:t xml:space="preserve"> wit</w:t>
      </w:r>
      <w:r w:rsidRPr="00BD1851">
        <w:rPr>
          <w:rFonts w:ascii="Times New Roman" w:hAnsi="Times New Roman" w:cs="Times New Roman"/>
          <w:b w:val="0"/>
          <w:spacing w:val="-3"/>
        </w:rPr>
        <w:t>h</w:t>
      </w:r>
      <w:r w:rsidRPr="00BD1851">
        <w:rPr>
          <w:rFonts w:ascii="Times New Roman" w:hAnsi="Times New Roman" w:cs="Times New Roman"/>
          <w:b w:val="0"/>
          <w:spacing w:val="-1"/>
        </w:rPr>
        <w:t xml:space="preserve"> al</w:t>
      </w:r>
      <w:r w:rsidRPr="00BD1851">
        <w:rPr>
          <w:rFonts w:ascii="Times New Roman" w:hAnsi="Times New Roman" w:cs="Times New Roman"/>
          <w:b w:val="0"/>
          <w:spacing w:val="-3"/>
        </w:rPr>
        <w:t>l</w:t>
      </w:r>
      <w:r w:rsidRPr="00BD1851">
        <w:rPr>
          <w:rFonts w:ascii="Times New Roman" w:hAnsi="Times New Roman" w:cs="Times New Roman"/>
          <w:b w:val="0"/>
          <w:spacing w:val="-1"/>
        </w:rPr>
        <w:t xml:space="preserve"> th</w:t>
      </w:r>
      <w:r w:rsidRPr="00BD1851">
        <w:rPr>
          <w:rFonts w:ascii="Times New Roman" w:hAnsi="Times New Roman" w:cs="Times New Roman"/>
          <w:b w:val="0"/>
          <w:spacing w:val="-2"/>
        </w:rPr>
        <w:t>e</w:t>
      </w:r>
      <w:r w:rsidRPr="00BD1851">
        <w:rPr>
          <w:rFonts w:ascii="Times New Roman" w:hAnsi="Times New Roman" w:cs="Times New Roman"/>
          <w:b w:val="0"/>
          <w:spacing w:val="-1"/>
        </w:rPr>
        <w:t xml:space="preserve"> technica</w:t>
      </w:r>
      <w:r w:rsidRPr="00BD1851">
        <w:rPr>
          <w:rFonts w:ascii="Times New Roman" w:hAnsi="Times New Roman" w:cs="Times New Roman"/>
          <w:b w:val="0"/>
          <w:spacing w:val="-2"/>
        </w:rPr>
        <w:t xml:space="preserve">l </w:t>
      </w:r>
      <w:r w:rsidRPr="00BD1851">
        <w:rPr>
          <w:rFonts w:ascii="Times New Roman" w:hAnsi="Times New Roman" w:cs="Times New Roman"/>
          <w:b w:val="0"/>
        </w:rPr>
        <w:t>an</w:t>
      </w:r>
      <w:r w:rsidRPr="00BD1851">
        <w:rPr>
          <w:rFonts w:ascii="Times New Roman" w:hAnsi="Times New Roman" w:cs="Times New Roman"/>
          <w:b w:val="0"/>
          <w:spacing w:val="-5"/>
        </w:rPr>
        <w:t>d</w:t>
      </w:r>
      <w:r w:rsidRPr="00BD1851">
        <w:rPr>
          <w:rFonts w:ascii="Times New Roman" w:hAnsi="Times New Roman" w:cs="Times New Roman"/>
          <w:b w:val="0"/>
          <w:spacing w:val="-1"/>
        </w:rPr>
        <w:t xml:space="preserve"> commercia</w:t>
      </w:r>
      <w:r w:rsidRPr="00BD1851">
        <w:rPr>
          <w:rFonts w:ascii="Times New Roman" w:hAnsi="Times New Roman" w:cs="Times New Roman"/>
          <w:b w:val="0"/>
          <w:spacing w:val="-3"/>
        </w:rPr>
        <w:t>l</w:t>
      </w:r>
      <w:r w:rsidRPr="00BD1851">
        <w:rPr>
          <w:rFonts w:ascii="Times New Roman" w:hAnsi="Times New Roman" w:cs="Times New Roman"/>
          <w:b w:val="0"/>
          <w:spacing w:val="-1"/>
        </w:rPr>
        <w:t xml:space="preserve"> requirement</w:t>
      </w:r>
      <w:r w:rsidRPr="00BD1851">
        <w:rPr>
          <w:rFonts w:ascii="Times New Roman" w:hAnsi="Times New Roman" w:cs="Times New Roman"/>
          <w:b w:val="0"/>
          <w:spacing w:val="55"/>
        </w:rPr>
        <w:t>s</w:t>
      </w:r>
      <w:r w:rsidRPr="00BD1851">
        <w:rPr>
          <w:rFonts w:ascii="Times New Roman" w:hAnsi="Times New Roman" w:cs="Times New Roman"/>
          <w:b w:val="0"/>
          <w:spacing w:val="-1"/>
        </w:rPr>
        <w:t xml:space="preserve"> otherwis</w:t>
      </w:r>
      <w:r w:rsidRPr="00BD1851">
        <w:rPr>
          <w:rFonts w:ascii="Times New Roman" w:hAnsi="Times New Roman" w:cs="Times New Roman"/>
          <w:b w:val="0"/>
          <w:spacing w:val="-3"/>
        </w:rPr>
        <w:t>e</w:t>
      </w:r>
      <w:r w:rsidRPr="00BD1851">
        <w:rPr>
          <w:rFonts w:ascii="Times New Roman" w:hAnsi="Times New Roman" w:cs="Times New Roman"/>
          <w:b w:val="0"/>
          <w:spacing w:val="-1"/>
        </w:rPr>
        <w:t xml:space="preserve"> the offe</w:t>
      </w:r>
      <w:r w:rsidRPr="00BD1851">
        <w:rPr>
          <w:rFonts w:ascii="Times New Roman" w:hAnsi="Times New Roman" w:cs="Times New Roman"/>
          <w:b w:val="0"/>
          <w:spacing w:val="-4"/>
        </w:rPr>
        <w:t xml:space="preserve">r </w:t>
      </w:r>
      <w:r w:rsidRPr="00BD1851">
        <w:rPr>
          <w:rFonts w:ascii="Times New Roman" w:hAnsi="Times New Roman" w:cs="Times New Roman"/>
          <w:b w:val="0"/>
        </w:rPr>
        <w:t>i</w:t>
      </w:r>
      <w:r w:rsidRPr="00BD1851">
        <w:rPr>
          <w:rFonts w:ascii="Times New Roman" w:hAnsi="Times New Roman" w:cs="Times New Roman"/>
          <w:b w:val="0"/>
          <w:spacing w:val="-3"/>
        </w:rPr>
        <w:t>s</w:t>
      </w:r>
      <w:r w:rsidRPr="00BD1851">
        <w:rPr>
          <w:rFonts w:ascii="Times New Roman" w:hAnsi="Times New Roman" w:cs="Times New Roman"/>
          <w:b w:val="0"/>
          <w:spacing w:val="-1"/>
        </w:rPr>
        <w:t xml:space="preserve"> liabl</w:t>
      </w:r>
      <w:r w:rsidRPr="00BD1851">
        <w:rPr>
          <w:rFonts w:ascii="Times New Roman" w:hAnsi="Times New Roman" w:cs="Times New Roman"/>
          <w:b w:val="0"/>
          <w:spacing w:val="-4"/>
        </w:rPr>
        <w:t>e</w:t>
      </w:r>
      <w:r w:rsidRPr="00BD1851">
        <w:rPr>
          <w:rFonts w:ascii="Times New Roman" w:hAnsi="Times New Roman" w:cs="Times New Roman"/>
          <w:b w:val="0"/>
          <w:spacing w:val="-1"/>
        </w:rPr>
        <w:t xml:space="preserve"> t</w:t>
      </w:r>
      <w:r w:rsidRPr="00BD1851">
        <w:rPr>
          <w:rFonts w:ascii="Times New Roman" w:hAnsi="Times New Roman" w:cs="Times New Roman"/>
          <w:b w:val="0"/>
          <w:spacing w:val="-2"/>
        </w:rPr>
        <w:t xml:space="preserve">o </w:t>
      </w:r>
      <w:r w:rsidRPr="00BD1851">
        <w:rPr>
          <w:rFonts w:ascii="Times New Roman" w:hAnsi="Times New Roman" w:cs="Times New Roman"/>
          <w:b w:val="0"/>
        </w:rPr>
        <w:t>b</w:t>
      </w:r>
      <w:r w:rsidRPr="00BD1851">
        <w:rPr>
          <w:rFonts w:ascii="Times New Roman" w:hAnsi="Times New Roman" w:cs="Times New Roman"/>
          <w:b w:val="0"/>
          <w:spacing w:val="-3"/>
        </w:rPr>
        <w:t>e</w:t>
      </w:r>
      <w:r w:rsidRPr="00BD1851">
        <w:rPr>
          <w:rFonts w:ascii="Times New Roman" w:hAnsi="Times New Roman" w:cs="Times New Roman"/>
          <w:b w:val="0"/>
          <w:spacing w:val="-1"/>
        </w:rPr>
        <w:t xml:space="preserve"> rejected</w:t>
      </w:r>
      <w:r w:rsidRPr="00BD1851">
        <w:rPr>
          <w:rFonts w:ascii="Times New Roman" w:hAnsi="Times New Roman" w:cs="Times New Roman"/>
          <w:b w:val="0"/>
          <w:spacing w:val="-7"/>
        </w:rPr>
        <w:t>.</w:t>
      </w:r>
    </w:p>
    <w:p w:rsidR="00B13C6E" w:rsidRDefault="00B13C6E" w:rsidP="00B13C6E">
      <w:pPr>
        <w:pStyle w:val="BodyText"/>
        <w:tabs>
          <w:tab w:val="left" w:pos="822"/>
          <w:tab w:val="left" w:pos="9810"/>
        </w:tabs>
        <w:kinsoku w:val="0"/>
        <w:overflowPunct w:val="0"/>
        <w:ind w:left="0" w:right="1610"/>
        <w:rPr>
          <w:b/>
          <w:spacing w:val="-1"/>
          <w:sz w:val="24"/>
          <w:szCs w:val="24"/>
          <w:u w:val="single"/>
        </w:rPr>
      </w:pPr>
    </w:p>
    <w:p w:rsidR="005F4DD1" w:rsidRDefault="005F4DD1" w:rsidP="00B13C6E">
      <w:pPr>
        <w:pStyle w:val="BodyText"/>
        <w:tabs>
          <w:tab w:val="left" w:pos="822"/>
          <w:tab w:val="left" w:pos="9810"/>
        </w:tabs>
        <w:kinsoku w:val="0"/>
        <w:overflowPunct w:val="0"/>
        <w:ind w:left="0" w:right="1610"/>
        <w:rPr>
          <w:b/>
          <w:spacing w:val="-1"/>
          <w:sz w:val="24"/>
          <w:szCs w:val="24"/>
          <w:u w:val="single"/>
        </w:rPr>
      </w:pPr>
    </w:p>
    <w:p w:rsidR="005F4DD1" w:rsidRDefault="005F4DD1" w:rsidP="00B13C6E">
      <w:pPr>
        <w:pStyle w:val="BodyText"/>
        <w:tabs>
          <w:tab w:val="left" w:pos="822"/>
          <w:tab w:val="left" w:pos="9810"/>
        </w:tabs>
        <w:kinsoku w:val="0"/>
        <w:overflowPunct w:val="0"/>
        <w:ind w:left="0" w:right="1610"/>
        <w:rPr>
          <w:b/>
          <w:spacing w:val="-1"/>
          <w:sz w:val="24"/>
          <w:szCs w:val="24"/>
          <w:u w:val="single"/>
        </w:rPr>
      </w:pPr>
    </w:p>
    <w:p w:rsidR="005F4DD1" w:rsidRPr="007D399E" w:rsidRDefault="005F4DD1" w:rsidP="00B13C6E">
      <w:pPr>
        <w:pStyle w:val="BodyText"/>
        <w:tabs>
          <w:tab w:val="left" w:pos="822"/>
          <w:tab w:val="left" w:pos="9810"/>
        </w:tabs>
        <w:kinsoku w:val="0"/>
        <w:overflowPunct w:val="0"/>
        <w:ind w:left="0" w:right="1610"/>
        <w:rPr>
          <w:b/>
          <w:spacing w:val="-1"/>
          <w:sz w:val="24"/>
          <w:szCs w:val="24"/>
          <w:u w:val="single"/>
        </w:rPr>
      </w:pPr>
    </w:p>
    <w:p w:rsidR="00B13C6E" w:rsidRPr="007D399E" w:rsidRDefault="00B13C6E" w:rsidP="00B13C6E">
      <w:pPr>
        <w:pStyle w:val="BodyText"/>
        <w:tabs>
          <w:tab w:val="left" w:pos="822"/>
          <w:tab w:val="left" w:pos="9810"/>
        </w:tabs>
        <w:kinsoku w:val="0"/>
        <w:overflowPunct w:val="0"/>
        <w:ind w:left="0" w:right="1610"/>
        <w:rPr>
          <w:sz w:val="24"/>
          <w:szCs w:val="24"/>
        </w:rPr>
      </w:pPr>
      <w:r w:rsidRPr="007D399E">
        <w:rPr>
          <w:b/>
          <w:spacing w:val="-1"/>
          <w:sz w:val="24"/>
          <w:szCs w:val="24"/>
          <w:u w:val="single"/>
        </w:rPr>
        <w:t xml:space="preserve">Submission of Commercial </w:t>
      </w:r>
      <w:proofErr w:type="gramStart"/>
      <w:r w:rsidRPr="007D399E">
        <w:rPr>
          <w:b/>
          <w:spacing w:val="-1"/>
          <w:sz w:val="24"/>
          <w:szCs w:val="24"/>
          <w:u w:val="single"/>
        </w:rPr>
        <w:t>Bid :</w:t>
      </w:r>
      <w:proofErr w:type="gramEnd"/>
      <w:r w:rsidRPr="007D399E">
        <w:rPr>
          <w:b/>
          <w:spacing w:val="-1"/>
          <w:sz w:val="24"/>
          <w:szCs w:val="24"/>
          <w:u w:val="single"/>
        </w:rPr>
        <w:t xml:space="preserve"> </w:t>
      </w:r>
    </w:p>
    <w:p w:rsidR="00B13C6E" w:rsidRPr="007D399E" w:rsidRDefault="00B13C6E" w:rsidP="00B13C6E">
      <w:pPr>
        <w:tabs>
          <w:tab w:val="left" w:pos="9810"/>
        </w:tabs>
        <w:spacing w:line="240" w:lineRule="auto"/>
        <w:ind w:left="-630" w:firstLine="180"/>
        <w:rPr>
          <w:rFonts w:ascii="Times New Roman" w:hAnsi="Times New Roman" w:cs="Times New Roman"/>
          <w:color w:val="000000"/>
          <w:sz w:val="24"/>
          <w:szCs w:val="24"/>
        </w:rPr>
      </w:pPr>
    </w:p>
    <w:p w:rsidR="00B13C6E" w:rsidRPr="007D399E" w:rsidRDefault="00B13C6E" w:rsidP="00B13C6E">
      <w:pPr>
        <w:pStyle w:val="BodyText"/>
        <w:numPr>
          <w:ilvl w:val="0"/>
          <w:numId w:val="20"/>
        </w:numPr>
        <w:tabs>
          <w:tab w:val="left" w:pos="9810"/>
        </w:tabs>
        <w:kinsoku w:val="0"/>
        <w:overflowPunct w:val="0"/>
        <w:ind w:right="520"/>
        <w:rPr>
          <w:spacing w:val="-1"/>
          <w:sz w:val="24"/>
          <w:szCs w:val="24"/>
        </w:rPr>
      </w:pPr>
      <w:r w:rsidRPr="007D399E">
        <w:rPr>
          <w:spacing w:val="-1"/>
          <w:sz w:val="24"/>
          <w:szCs w:val="24"/>
        </w:rPr>
        <w:t xml:space="preserve">Please quote the price details in ‘Item Data’ in SRM system only against the respective items provided therein before tender closing date and time specified. </w:t>
      </w:r>
      <w:r w:rsidRPr="007D399E">
        <w:rPr>
          <w:sz w:val="24"/>
          <w:szCs w:val="24"/>
        </w:rPr>
        <w:t xml:space="preserve"> Basic </w:t>
      </w:r>
      <w:r w:rsidRPr="007D399E">
        <w:rPr>
          <w:spacing w:val="-1"/>
          <w:sz w:val="24"/>
          <w:szCs w:val="24"/>
        </w:rPr>
        <w:t>Unit   rates quoted in Rupees should be exclusive of applicable GST. Bidders are requested to indicate price break-up details, if any, in “Price conditions” of the “Item”.</w:t>
      </w:r>
    </w:p>
    <w:p w:rsidR="00B13C6E" w:rsidRPr="007D399E" w:rsidRDefault="00B13C6E" w:rsidP="00B13C6E">
      <w:pPr>
        <w:pStyle w:val="BodyText"/>
        <w:tabs>
          <w:tab w:val="left" w:pos="9810"/>
        </w:tabs>
        <w:kinsoku w:val="0"/>
        <w:overflowPunct w:val="0"/>
        <w:ind w:left="810" w:right="520"/>
        <w:rPr>
          <w:spacing w:val="-1"/>
          <w:sz w:val="24"/>
          <w:szCs w:val="24"/>
        </w:rPr>
      </w:pPr>
    </w:p>
    <w:p w:rsidR="00B13C6E" w:rsidRPr="007D399E" w:rsidRDefault="00B13C6E" w:rsidP="00B13C6E">
      <w:pPr>
        <w:pStyle w:val="BodyText"/>
        <w:numPr>
          <w:ilvl w:val="0"/>
          <w:numId w:val="20"/>
        </w:numPr>
        <w:tabs>
          <w:tab w:val="left" w:pos="9810"/>
        </w:tabs>
        <w:kinsoku w:val="0"/>
        <w:overflowPunct w:val="0"/>
        <w:ind w:right="520"/>
        <w:rPr>
          <w:spacing w:val="-1"/>
          <w:sz w:val="24"/>
          <w:szCs w:val="24"/>
        </w:rPr>
      </w:pPr>
      <w:r w:rsidRPr="007D399E">
        <w:rPr>
          <w:spacing w:val="-1"/>
          <w:sz w:val="24"/>
          <w:szCs w:val="24"/>
        </w:rPr>
        <w:t xml:space="preserve">Technical Bids of the bidders will be opened first on the specified date and time. Commercial Bids of the technically accepted bidders only will be open subsequently on completion of the technical evaluation. </w:t>
      </w:r>
    </w:p>
    <w:p w:rsidR="00B13C6E" w:rsidRPr="007D399E" w:rsidRDefault="00B13C6E" w:rsidP="00B13C6E">
      <w:pPr>
        <w:pStyle w:val="ListParagraph"/>
        <w:rPr>
          <w:spacing w:val="-1"/>
        </w:rPr>
      </w:pPr>
    </w:p>
    <w:p w:rsidR="00B13C6E" w:rsidRPr="007D399E" w:rsidRDefault="00B13C6E" w:rsidP="00B13C6E">
      <w:pPr>
        <w:pStyle w:val="BodyText"/>
        <w:numPr>
          <w:ilvl w:val="0"/>
          <w:numId w:val="20"/>
        </w:numPr>
        <w:tabs>
          <w:tab w:val="left" w:pos="9810"/>
        </w:tabs>
        <w:kinsoku w:val="0"/>
        <w:overflowPunct w:val="0"/>
        <w:ind w:right="520"/>
        <w:rPr>
          <w:spacing w:val="-1"/>
          <w:sz w:val="24"/>
          <w:szCs w:val="24"/>
        </w:rPr>
      </w:pPr>
      <w:r w:rsidRPr="007D399E">
        <w:rPr>
          <w:spacing w:val="-1"/>
          <w:sz w:val="24"/>
          <w:szCs w:val="24"/>
        </w:rPr>
        <w:t xml:space="preserve">Before submitting the bid, Firms may visit the work place / site to know the scope of work / supply. Prior appointment may please be obtained from the office of  DGM - Purchase, Contact No. 08153-279317,e-Mail- </w:t>
      </w:r>
      <w:hyperlink r:id="rId11" w:history="1">
        <w:r w:rsidRPr="007D399E">
          <w:rPr>
            <w:rStyle w:val="Hyperlink"/>
            <w:spacing w:val="-1"/>
            <w:sz w:val="24"/>
            <w:szCs w:val="24"/>
          </w:rPr>
          <w:t>dem@beml.co.in</w:t>
        </w:r>
      </w:hyperlink>
    </w:p>
    <w:p w:rsidR="00B13C6E" w:rsidRPr="007D399E" w:rsidRDefault="00B13C6E" w:rsidP="00B13C6E">
      <w:pPr>
        <w:pStyle w:val="ListParagraph"/>
        <w:rPr>
          <w:spacing w:val="-1"/>
        </w:rPr>
      </w:pPr>
    </w:p>
    <w:p w:rsidR="00B13C6E" w:rsidRPr="007D399E" w:rsidRDefault="00B13C6E" w:rsidP="00B13C6E">
      <w:pPr>
        <w:pStyle w:val="BodyText"/>
        <w:numPr>
          <w:ilvl w:val="0"/>
          <w:numId w:val="20"/>
        </w:numPr>
        <w:tabs>
          <w:tab w:val="left" w:pos="9810"/>
        </w:tabs>
        <w:kinsoku w:val="0"/>
        <w:overflowPunct w:val="0"/>
        <w:ind w:right="520"/>
        <w:rPr>
          <w:spacing w:val="-1"/>
          <w:sz w:val="24"/>
          <w:szCs w:val="24"/>
        </w:rPr>
      </w:pPr>
      <w:r w:rsidRPr="007D399E">
        <w:rPr>
          <w:spacing w:val="-1"/>
          <w:sz w:val="24"/>
          <w:szCs w:val="24"/>
        </w:rPr>
        <w:t>Bids should be only on SRM platform. (Quotations sent by Fax / Email / Quotations on    letter heads or in any other mode will not be considered).</w:t>
      </w:r>
    </w:p>
    <w:p w:rsidR="00B13C6E" w:rsidRPr="007D399E" w:rsidRDefault="00B13C6E" w:rsidP="00B13C6E">
      <w:pPr>
        <w:pStyle w:val="ListParagraph"/>
        <w:rPr>
          <w:spacing w:val="-1"/>
        </w:rPr>
      </w:pPr>
    </w:p>
    <w:p w:rsidR="00B13C6E" w:rsidRPr="007D399E" w:rsidRDefault="00B13C6E" w:rsidP="00B13C6E">
      <w:pPr>
        <w:pStyle w:val="BodyText"/>
        <w:numPr>
          <w:ilvl w:val="0"/>
          <w:numId w:val="20"/>
        </w:numPr>
        <w:tabs>
          <w:tab w:val="left" w:pos="9810"/>
        </w:tabs>
        <w:kinsoku w:val="0"/>
        <w:overflowPunct w:val="0"/>
        <w:ind w:right="520"/>
        <w:rPr>
          <w:spacing w:val="-1"/>
          <w:sz w:val="24"/>
          <w:szCs w:val="24"/>
        </w:rPr>
      </w:pPr>
      <w:r w:rsidRPr="007D399E">
        <w:rPr>
          <w:spacing w:val="-1"/>
          <w:sz w:val="24"/>
          <w:szCs w:val="24"/>
        </w:rPr>
        <w:t xml:space="preserve"> Conditional offers are liable for rejection. </w:t>
      </w:r>
    </w:p>
    <w:p w:rsidR="00B13C6E" w:rsidRPr="007D399E" w:rsidRDefault="00B13C6E" w:rsidP="00B13C6E">
      <w:pPr>
        <w:pStyle w:val="ListParagraph"/>
        <w:ind w:right="520"/>
        <w:rPr>
          <w:spacing w:val="-1"/>
        </w:rPr>
      </w:pPr>
    </w:p>
    <w:p w:rsidR="00B13C6E" w:rsidRPr="007D399E" w:rsidRDefault="00B13C6E" w:rsidP="00B13C6E">
      <w:pPr>
        <w:pStyle w:val="BodyText"/>
        <w:tabs>
          <w:tab w:val="left" w:pos="822"/>
          <w:tab w:val="left" w:pos="9810"/>
        </w:tabs>
        <w:kinsoku w:val="0"/>
        <w:overflowPunct w:val="0"/>
        <w:ind w:left="-90" w:right="1610"/>
        <w:rPr>
          <w:spacing w:val="-1"/>
          <w:sz w:val="24"/>
          <w:szCs w:val="24"/>
        </w:rPr>
      </w:pPr>
    </w:p>
    <w:p w:rsidR="00B13C6E" w:rsidRPr="007D399E" w:rsidRDefault="00B13C6E" w:rsidP="00B13C6E">
      <w:pPr>
        <w:pStyle w:val="BodyText"/>
        <w:numPr>
          <w:ilvl w:val="0"/>
          <w:numId w:val="19"/>
        </w:numPr>
        <w:tabs>
          <w:tab w:val="left" w:pos="822"/>
          <w:tab w:val="left" w:pos="9810"/>
        </w:tabs>
        <w:kinsoku w:val="0"/>
        <w:overflowPunct w:val="0"/>
        <w:ind w:right="1610"/>
        <w:rPr>
          <w:spacing w:val="-1"/>
          <w:sz w:val="24"/>
          <w:szCs w:val="24"/>
        </w:rPr>
      </w:pPr>
      <w:r w:rsidRPr="007D399E">
        <w:rPr>
          <w:spacing w:val="-1"/>
          <w:sz w:val="24"/>
          <w:szCs w:val="24"/>
        </w:rPr>
        <w:t xml:space="preserve">For any technical issues / assistance in submitting bid in SRM platform,  </w:t>
      </w:r>
    </w:p>
    <w:p w:rsidR="00B13C6E" w:rsidRPr="007D399E" w:rsidRDefault="00B13C6E" w:rsidP="00B13C6E">
      <w:pPr>
        <w:pStyle w:val="BodyText"/>
        <w:tabs>
          <w:tab w:val="left" w:pos="822"/>
          <w:tab w:val="left" w:pos="9810"/>
        </w:tabs>
        <w:kinsoku w:val="0"/>
        <w:overflowPunct w:val="0"/>
        <w:ind w:left="-630" w:right="1610"/>
        <w:rPr>
          <w:spacing w:val="-1"/>
          <w:sz w:val="24"/>
          <w:szCs w:val="24"/>
        </w:rPr>
      </w:pPr>
      <w:r w:rsidRPr="007D399E">
        <w:rPr>
          <w:spacing w:val="-1"/>
          <w:sz w:val="24"/>
          <w:szCs w:val="24"/>
        </w:rPr>
        <w:t xml:space="preserve">                 </w:t>
      </w:r>
      <w:proofErr w:type="gramStart"/>
      <w:r w:rsidRPr="007D399E">
        <w:rPr>
          <w:spacing w:val="-1"/>
          <w:sz w:val="24"/>
          <w:szCs w:val="24"/>
        </w:rPr>
        <w:t>firms</w:t>
      </w:r>
      <w:proofErr w:type="gramEnd"/>
      <w:r w:rsidRPr="007D399E">
        <w:rPr>
          <w:spacing w:val="-1"/>
          <w:sz w:val="24"/>
          <w:szCs w:val="24"/>
        </w:rPr>
        <w:t xml:space="preserve"> may contact,</w:t>
      </w:r>
    </w:p>
    <w:p w:rsidR="00B13C6E" w:rsidRPr="007D399E" w:rsidRDefault="00B13C6E" w:rsidP="00B13C6E">
      <w:pPr>
        <w:pStyle w:val="BodyText"/>
        <w:tabs>
          <w:tab w:val="left" w:pos="822"/>
          <w:tab w:val="left" w:pos="9810"/>
        </w:tabs>
        <w:kinsoku w:val="0"/>
        <w:overflowPunct w:val="0"/>
        <w:ind w:left="-630" w:right="1610" w:firstLine="180"/>
        <w:jc w:val="center"/>
        <w:rPr>
          <w:spacing w:val="-1"/>
          <w:sz w:val="24"/>
          <w:szCs w:val="24"/>
        </w:rPr>
      </w:pPr>
    </w:p>
    <w:p w:rsidR="00B13C6E" w:rsidRPr="007D399E" w:rsidRDefault="00B13C6E" w:rsidP="00B13C6E">
      <w:pPr>
        <w:pStyle w:val="BodyText"/>
        <w:tabs>
          <w:tab w:val="left" w:pos="822"/>
          <w:tab w:val="left" w:pos="9810"/>
        </w:tabs>
        <w:kinsoku w:val="0"/>
        <w:overflowPunct w:val="0"/>
        <w:ind w:left="-630" w:right="1610" w:firstLine="180"/>
        <w:jc w:val="center"/>
        <w:rPr>
          <w:spacing w:val="-1"/>
          <w:sz w:val="24"/>
          <w:szCs w:val="24"/>
        </w:rPr>
      </w:pPr>
      <w:r w:rsidRPr="007D399E">
        <w:rPr>
          <w:spacing w:val="-1"/>
          <w:sz w:val="24"/>
          <w:szCs w:val="24"/>
        </w:rPr>
        <w:t>SRM Team at CIO Office,</w:t>
      </w:r>
    </w:p>
    <w:p w:rsidR="00B13C6E" w:rsidRPr="007D399E" w:rsidRDefault="00B13C6E" w:rsidP="00B13C6E">
      <w:pPr>
        <w:pStyle w:val="BodyText"/>
        <w:tabs>
          <w:tab w:val="left" w:pos="822"/>
          <w:tab w:val="left" w:pos="9810"/>
        </w:tabs>
        <w:kinsoku w:val="0"/>
        <w:overflowPunct w:val="0"/>
        <w:ind w:left="-630" w:right="1610" w:firstLine="180"/>
        <w:jc w:val="center"/>
        <w:rPr>
          <w:spacing w:val="-1"/>
          <w:sz w:val="24"/>
          <w:szCs w:val="24"/>
        </w:rPr>
      </w:pPr>
      <w:r w:rsidRPr="007D399E">
        <w:rPr>
          <w:spacing w:val="-1"/>
          <w:sz w:val="24"/>
          <w:szCs w:val="24"/>
        </w:rPr>
        <w:t xml:space="preserve">BEML </w:t>
      </w:r>
      <w:proofErr w:type="spellStart"/>
      <w:r w:rsidRPr="007D399E">
        <w:rPr>
          <w:spacing w:val="-1"/>
          <w:sz w:val="24"/>
          <w:szCs w:val="24"/>
        </w:rPr>
        <w:t>Soudha</w:t>
      </w:r>
      <w:proofErr w:type="spellEnd"/>
      <w:r w:rsidRPr="007D399E">
        <w:rPr>
          <w:spacing w:val="-1"/>
          <w:sz w:val="24"/>
          <w:szCs w:val="24"/>
        </w:rPr>
        <w:t>, BEML Limited,</w:t>
      </w:r>
    </w:p>
    <w:p w:rsidR="00B13C6E" w:rsidRPr="007D399E" w:rsidRDefault="00B13C6E" w:rsidP="00B13C6E">
      <w:pPr>
        <w:pStyle w:val="BodyText"/>
        <w:tabs>
          <w:tab w:val="left" w:pos="822"/>
          <w:tab w:val="left" w:pos="9810"/>
        </w:tabs>
        <w:kinsoku w:val="0"/>
        <w:overflowPunct w:val="0"/>
        <w:ind w:left="-630" w:right="1610" w:firstLine="180"/>
        <w:jc w:val="center"/>
        <w:rPr>
          <w:spacing w:val="-1"/>
          <w:sz w:val="24"/>
          <w:szCs w:val="24"/>
        </w:rPr>
      </w:pPr>
      <w:proofErr w:type="gramStart"/>
      <w:r w:rsidRPr="007D399E">
        <w:rPr>
          <w:spacing w:val="-1"/>
          <w:sz w:val="24"/>
          <w:szCs w:val="24"/>
        </w:rPr>
        <w:t xml:space="preserve">23/1, 4th Main, </w:t>
      </w:r>
      <w:proofErr w:type="spellStart"/>
      <w:r w:rsidRPr="007D399E">
        <w:rPr>
          <w:spacing w:val="-1"/>
          <w:sz w:val="24"/>
          <w:szCs w:val="24"/>
        </w:rPr>
        <w:t>S.R.Nagar</w:t>
      </w:r>
      <w:proofErr w:type="spellEnd"/>
      <w:r w:rsidRPr="007D399E">
        <w:rPr>
          <w:spacing w:val="-1"/>
          <w:sz w:val="24"/>
          <w:szCs w:val="24"/>
        </w:rPr>
        <w:t xml:space="preserve">, </w:t>
      </w:r>
      <w:proofErr w:type="spellStart"/>
      <w:r w:rsidRPr="007D399E">
        <w:rPr>
          <w:spacing w:val="-1"/>
          <w:sz w:val="24"/>
          <w:szCs w:val="24"/>
        </w:rPr>
        <w:t>Bengaluru</w:t>
      </w:r>
      <w:proofErr w:type="spellEnd"/>
      <w:r w:rsidRPr="007D399E">
        <w:rPr>
          <w:spacing w:val="-1"/>
          <w:sz w:val="24"/>
          <w:szCs w:val="24"/>
        </w:rPr>
        <w:t xml:space="preserve"> – 560027.</w:t>
      </w:r>
      <w:proofErr w:type="gramEnd"/>
    </w:p>
    <w:p w:rsidR="00B13C6E" w:rsidRPr="007D399E" w:rsidRDefault="00B13C6E" w:rsidP="00B13C6E">
      <w:pPr>
        <w:pStyle w:val="BodyText"/>
        <w:tabs>
          <w:tab w:val="left" w:pos="822"/>
          <w:tab w:val="left" w:pos="9810"/>
        </w:tabs>
        <w:kinsoku w:val="0"/>
        <w:overflowPunct w:val="0"/>
        <w:ind w:left="-630" w:right="1610" w:firstLine="180"/>
        <w:jc w:val="center"/>
        <w:rPr>
          <w:spacing w:val="-1"/>
          <w:sz w:val="24"/>
          <w:szCs w:val="24"/>
        </w:rPr>
      </w:pPr>
      <w:r w:rsidRPr="007D399E">
        <w:rPr>
          <w:spacing w:val="-1"/>
          <w:sz w:val="24"/>
          <w:szCs w:val="24"/>
        </w:rPr>
        <w:t>Phone: 080-22963269, 22963141</w:t>
      </w:r>
    </w:p>
    <w:p w:rsidR="00B13C6E" w:rsidRPr="007D399E" w:rsidRDefault="00B13C6E" w:rsidP="00B13C6E">
      <w:pPr>
        <w:pStyle w:val="BodyText"/>
        <w:tabs>
          <w:tab w:val="left" w:pos="822"/>
          <w:tab w:val="left" w:pos="9810"/>
        </w:tabs>
        <w:kinsoku w:val="0"/>
        <w:overflowPunct w:val="0"/>
        <w:ind w:left="-630" w:right="1610" w:firstLine="180"/>
        <w:jc w:val="center"/>
        <w:rPr>
          <w:spacing w:val="-1"/>
          <w:sz w:val="24"/>
          <w:szCs w:val="24"/>
        </w:rPr>
      </w:pPr>
      <w:r w:rsidRPr="007D399E">
        <w:rPr>
          <w:spacing w:val="-1"/>
          <w:sz w:val="24"/>
          <w:szCs w:val="24"/>
        </w:rPr>
        <w:t>e-</w:t>
      </w:r>
      <w:proofErr w:type="gramStart"/>
      <w:r w:rsidRPr="007D399E">
        <w:rPr>
          <w:spacing w:val="-1"/>
          <w:sz w:val="24"/>
          <w:szCs w:val="24"/>
        </w:rPr>
        <w:t>Mail :</w:t>
      </w:r>
      <w:proofErr w:type="gramEnd"/>
      <w:r w:rsidRPr="007D399E">
        <w:rPr>
          <w:spacing w:val="-1"/>
          <w:sz w:val="24"/>
          <w:szCs w:val="24"/>
        </w:rPr>
        <w:t xml:space="preserve"> </w:t>
      </w:r>
      <w:r w:rsidRPr="007D399E">
        <w:rPr>
          <w:rStyle w:val="Hyperlink"/>
          <w:sz w:val="24"/>
          <w:szCs w:val="24"/>
        </w:rPr>
        <w:t>admin.srm@beml.co.in</w:t>
      </w:r>
    </w:p>
    <w:p w:rsidR="00B13C6E" w:rsidRPr="007D399E" w:rsidRDefault="00B13C6E" w:rsidP="00B13C6E">
      <w:pPr>
        <w:pStyle w:val="BodyText"/>
        <w:tabs>
          <w:tab w:val="left" w:pos="822"/>
          <w:tab w:val="left" w:pos="9810"/>
        </w:tabs>
        <w:kinsoku w:val="0"/>
        <w:overflowPunct w:val="0"/>
        <w:ind w:left="-630" w:right="1610" w:firstLine="180"/>
        <w:jc w:val="center"/>
        <w:rPr>
          <w:spacing w:val="-1"/>
          <w:sz w:val="24"/>
          <w:szCs w:val="24"/>
        </w:rPr>
      </w:pPr>
    </w:p>
    <w:p w:rsidR="00B13C6E" w:rsidRPr="007D399E" w:rsidRDefault="00B13C6E" w:rsidP="00B13C6E">
      <w:pPr>
        <w:pStyle w:val="BodyText"/>
        <w:tabs>
          <w:tab w:val="left" w:pos="822"/>
          <w:tab w:val="left" w:pos="9810"/>
        </w:tabs>
        <w:kinsoku w:val="0"/>
        <w:overflowPunct w:val="0"/>
        <w:ind w:left="-630" w:right="1610" w:firstLine="180"/>
        <w:rPr>
          <w:spacing w:val="-1"/>
          <w:sz w:val="24"/>
          <w:szCs w:val="24"/>
        </w:rPr>
      </w:pPr>
    </w:p>
    <w:p w:rsidR="00B13C6E" w:rsidRPr="007D399E" w:rsidRDefault="00B13C6E" w:rsidP="00B13C6E">
      <w:pPr>
        <w:pStyle w:val="BodyText"/>
        <w:numPr>
          <w:ilvl w:val="0"/>
          <w:numId w:val="19"/>
        </w:numPr>
        <w:tabs>
          <w:tab w:val="left" w:pos="822"/>
          <w:tab w:val="left" w:pos="9810"/>
        </w:tabs>
        <w:kinsoku w:val="0"/>
        <w:overflowPunct w:val="0"/>
        <w:ind w:right="1610"/>
        <w:rPr>
          <w:spacing w:val="-1"/>
          <w:sz w:val="24"/>
          <w:szCs w:val="24"/>
        </w:rPr>
      </w:pPr>
      <w:r w:rsidRPr="007D399E">
        <w:rPr>
          <w:spacing w:val="-1"/>
          <w:sz w:val="24"/>
          <w:szCs w:val="24"/>
        </w:rPr>
        <w:t xml:space="preserve">For Scope of work/supply, other terms and conditions are as per qualifying </w:t>
      </w:r>
    </w:p>
    <w:p w:rsidR="00B13C6E" w:rsidRPr="007D399E" w:rsidRDefault="00B13C6E" w:rsidP="00B13C6E">
      <w:pPr>
        <w:pStyle w:val="BodyText"/>
        <w:tabs>
          <w:tab w:val="left" w:pos="822"/>
          <w:tab w:val="left" w:pos="9810"/>
        </w:tabs>
        <w:kinsoku w:val="0"/>
        <w:overflowPunct w:val="0"/>
        <w:ind w:left="-450" w:right="1610"/>
        <w:rPr>
          <w:spacing w:val="-1"/>
          <w:sz w:val="24"/>
          <w:szCs w:val="24"/>
        </w:rPr>
      </w:pPr>
      <w:r w:rsidRPr="007D399E">
        <w:rPr>
          <w:spacing w:val="-1"/>
          <w:sz w:val="24"/>
          <w:szCs w:val="24"/>
        </w:rPr>
        <w:t xml:space="preserve">                 </w:t>
      </w:r>
      <w:proofErr w:type="gramStart"/>
      <w:r w:rsidRPr="007D399E">
        <w:rPr>
          <w:spacing w:val="-1"/>
          <w:sz w:val="24"/>
          <w:szCs w:val="24"/>
        </w:rPr>
        <w:t>criteria</w:t>
      </w:r>
      <w:proofErr w:type="gramEnd"/>
      <w:r w:rsidRPr="007D399E">
        <w:rPr>
          <w:spacing w:val="-1"/>
          <w:sz w:val="24"/>
          <w:szCs w:val="24"/>
        </w:rPr>
        <w:t xml:space="preserve"> please refer respective section in this tender </w:t>
      </w:r>
    </w:p>
    <w:p w:rsidR="00B13C6E" w:rsidRPr="007D399E" w:rsidRDefault="00B13C6E" w:rsidP="00B13C6E">
      <w:pPr>
        <w:pStyle w:val="BodyText"/>
        <w:tabs>
          <w:tab w:val="left" w:pos="9810"/>
        </w:tabs>
        <w:kinsoku w:val="0"/>
        <w:overflowPunct w:val="0"/>
        <w:spacing w:before="181"/>
        <w:ind w:left="-630" w:right="610" w:firstLine="180"/>
        <w:jc w:val="center"/>
        <w:rPr>
          <w:sz w:val="24"/>
          <w:szCs w:val="24"/>
        </w:rPr>
      </w:pPr>
      <w:r w:rsidRPr="007D399E">
        <w:rPr>
          <w:spacing w:val="-1"/>
          <w:sz w:val="24"/>
          <w:szCs w:val="24"/>
        </w:rPr>
        <w:t>For</w:t>
      </w:r>
      <w:r w:rsidRPr="007D399E">
        <w:rPr>
          <w:spacing w:val="-7"/>
          <w:sz w:val="24"/>
          <w:szCs w:val="24"/>
        </w:rPr>
        <w:t xml:space="preserve"> </w:t>
      </w:r>
      <w:r w:rsidRPr="007D399E">
        <w:rPr>
          <w:spacing w:val="-1"/>
          <w:sz w:val="24"/>
          <w:szCs w:val="24"/>
        </w:rPr>
        <w:t>BEML</w:t>
      </w:r>
      <w:r w:rsidRPr="007D399E">
        <w:rPr>
          <w:spacing w:val="-5"/>
          <w:sz w:val="24"/>
          <w:szCs w:val="24"/>
        </w:rPr>
        <w:t xml:space="preserve"> </w:t>
      </w:r>
      <w:r w:rsidRPr="007D399E">
        <w:rPr>
          <w:sz w:val="24"/>
          <w:szCs w:val="24"/>
        </w:rPr>
        <w:t>Limited,</w:t>
      </w:r>
    </w:p>
    <w:p w:rsidR="00B13C6E" w:rsidRPr="007D399E" w:rsidRDefault="00B13C6E" w:rsidP="00B13C6E">
      <w:pPr>
        <w:pStyle w:val="BodyText"/>
        <w:tabs>
          <w:tab w:val="left" w:pos="9810"/>
        </w:tabs>
        <w:kinsoku w:val="0"/>
        <w:overflowPunct w:val="0"/>
        <w:ind w:left="-630" w:right="610"/>
        <w:jc w:val="center"/>
        <w:rPr>
          <w:spacing w:val="21"/>
          <w:sz w:val="24"/>
          <w:szCs w:val="24"/>
        </w:rPr>
      </w:pPr>
      <w:r w:rsidRPr="007D399E">
        <w:rPr>
          <w:spacing w:val="-1"/>
          <w:sz w:val="24"/>
          <w:szCs w:val="24"/>
        </w:rPr>
        <w:t>Dy.</w:t>
      </w:r>
      <w:r w:rsidRPr="007D399E">
        <w:rPr>
          <w:spacing w:val="-5"/>
          <w:sz w:val="24"/>
          <w:szCs w:val="24"/>
        </w:rPr>
        <w:t xml:space="preserve"> </w:t>
      </w:r>
      <w:r w:rsidRPr="007D399E">
        <w:rPr>
          <w:spacing w:val="-1"/>
          <w:sz w:val="24"/>
          <w:szCs w:val="24"/>
        </w:rPr>
        <w:t>General</w:t>
      </w:r>
      <w:r w:rsidRPr="007D399E">
        <w:rPr>
          <w:spacing w:val="67"/>
          <w:sz w:val="24"/>
          <w:szCs w:val="24"/>
        </w:rPr>
        <w:t xml:space="preserve"> </w:t>
      </w:r>
      <w:r w:rsidRPr="007D399E">
        <w:rPr>
          <w:spacing w:val="-1"/>
          <w:sz w:val="24"/>
          <w:szCs w:val="24"/>
        </w:rPr>
        <w:t>Manager</w:t>
      </w:r>
      <w:r w:rsidRPr="007D399E">
        <w:rPr>
          <w:spacing w:val="21"/>
          <w:sz w:val="24"/>
          <w:szCs w:val="24"/>
        </w:rPr>
        <w:t xml:space="preserve"> </w:t>
      </w:r>
    </w:p>
    <w:p w:rsidR="00B13C6E" w:rsidRPr="007D399E" w:rsidRDefault="00B13C6E" w:rsidP="00B13C6E">
      <w:pPr>
        <w:pStyle w:val="BodyText"/>
        <w:tabs>
          <w:tab w:val="left" w:pos="9810"/>
        </w:tabs>
        <w:kinsoku w:val="0"/>
        <w:overflowPunct w:val="0"/>
        <w:ind w:left="-630" w:right="610"/>
        <w:jc w:val="center"/>
        <w:rPr>
          <w:spacing w:val="-1"/>
          <w:sz w:val="24"/>
          <w:szCs w:val="24"/>
        </w:rPr>
      </w:pPr>
      <w:r w:rsidRPr="007D399E">
        <w:rPr>
          <w:spacing w:val="-1"/>
          <w:sz w:val="24"/>
          <w:szCs w:val="24"/>
        </w:rPr>
        <w:t>Materials Management-EMD-Defence Group</w:t>
      </w:r>
    </w:p>
    <w:p w:rsidR="00B13C6E" w:rsidRPr="007D399E" w:rsidRDefault="00B13C6E" w:rsidP="00B13C6E">
      <w:pPr>
        <w:pStyle w:val="BodyText"/>
        <w:tabs>
          <w:tab w:val="left" w:pos="9810"/>
        </w:tabs>
        <w:kinsoku w:val="0"/>
        <w:overflowPunct w:val="0"/>
        <w:ind w:left="-630" w:right="610"/>
        <w:jc w:val="center"/>
        <w:rPr>
          <w:spacing w:val="29"/>
          <w:w w:val="99"/>
          <w:sz w:val="24"/>
          <w:szCs w:val="24"/>
        </w:rPr>
      </w:pPr>
      <w:r w:rsidRPr="007D399E">
        <w:rPr>
          <w:sz w:val="24"/>
          <w:szCs w:val="24"/>
        </w:rPr>
        <w:t>Telephone:</w:t>
      </w:r>
      <w:r w:rsidRPr="007D399E">
        <w:rPr>
          <w:spacing w:val="-29"/>
          <w:sz w:val="24"/>
          <w:szCs w:val="24"/>
        </w:rPr>
        <w:t xml:space="preserve"> </w:t>
      </w:r>
      <w:r w:rsidRPr="007D399E">
        <w:rPr>
          <w:spacing w:val="-1"/>
          <w:sz w:val="24"/>
          <w:szCs w:val="24"/>
        </w:rPr>
        <w:t>08153-279317</w:t>
      </w:r>
    </w:p>
    <w:p w:rsidR="00B13C6E" w:rsidRPr="007D399E" w:rsidRDefault="00B13C6E" w:rsidP="00B13C6E">
      <w:pPr>
        <w:pStyle w:val="BodyText"/>
        <w:tabs>
          <w:tab w:val="left" w:pos="9810"/>
        </w:tabs>
        <w:kinsoku w:val="0"/>
        <w:overflowPunct w:val="0"/>
        <w:ind w:left="-630" w:right="610"/>
        <w:jc w:val="center"/>
        <w:rPr>
          <w:color w:val="000000"/>
          <w:sz w:val="24"/>
          <w:szCs w:val="24"/>
        </w:rPr>
      </w:pPr>
      <w:proofErr w:type="gramStart"/>
      <w:r w:rsidRPr="007D399E">
        <w:rPr>
          <w:spacing w:val="-1"/>
          <w:sz w:val="24"/>
          <w:szCs w:val="24"/>
        </w:rPr>
        <w:t>e-Mail</w:t>
      </w:r>
      <w:proofErr w:type="gramEnd"/>
      <w:r w:rsidRPr="007D399E">
        <w:rPr>
          <w:spacing w:val="-1"/>
          <w:sz w:val="24"/>
          <w:szCs w:val="24"/>
        </w:rPr>
        <w:t>:</w:t>
      </w:r>
      <w:r w:rsidRPr="007D399E">
        <w:rPr>
          <w:spacing w:val="-20"/>
          <w:sz w:val="24"/>
          <w:szCs w:val="24"/>
        </w:rPr>
        <w:t xml:space="preserve"> </w:t>
      </w:r>
      <w:hyperlink r:id="rId12" w:history="1">
        <w:r w:rsidRPr="007D399E">
          <w:rPr>
            <w:rStyle w:val="Hyperlink"/>
            <w:spacing w:val="-1"/>
            <w:sz w:val="24"/>
            <w:szCs w:val="24"/>
          </w:rPr>
          <w:t>dem@beml.co.in</w:t>
        </w:r>
      </w:hyperlink>
    </w:p>
    <w:p w:rsidR="00B13C6E" w:rsidRPr="007D399E" w:rsidRDefault="00B13C6E" w:rsidP="00B13C6E">
      <w:pPr>
        <w:pStyle w:val="BodyText"/>
        <w:tabs>
          <w:tab w:val="left" w:pos="9810"/>
        </w:tabs>
        <w:kinsoku w:val="0"/>
        <w:overflowPunct w:val="0"/>
        <w:spacing w:before="119"/>
        <w:ind w:left="-630" w:right="1387" w:firstLine="180"/>
        <w:jc w:val="right"/>
        <w:rPr>
          <w:sz w:val="24"/>
          <w:szCs w:val="24"/>
        </w:rPr>
      </w:pPr>
    </w:p>
    <w:p w:rsidR="00B13C6E" w:rsidRPr="007D399E" w:rsidRDefault="00B13C6E" w:rsidP="00B13C6E">
      <w:pPr>
        <w:pStyle w:val="BodyText"/>
        <w:tabs>
          <w:tab w:val="left" w:pos="9810"/>
        </w:tabs>
        <w:kinsoku w:val="0"/>
        <w:overflowPunct w:val="0"/>
        <w:spacing w:before="1"/>
        <w:ind w:left="-630" w:firstLine="180"/>
        <w:rPr>
          <w:b/>
          <w:bCs/>
          <w:sz w:val="24"/>
          <w:szCs w:val="24"/>
        </w:rPr>
      </w:pPr>
    </w:p>
    <w:p w:rsidR="00B13C6E" w:rsidRPr="007D399E" w:rsidRDefault="00B13C6E" w:rsidP="00B13C6E">
      <w:pPr>
        <w:pStyle w:val="BodyText"/>
        <w:tabs>
          <w:tab w:val="left" w:pos="9810"/>
        </w:tabs>
        <w:kinsoku w:val="0"/>
        <w:overflowPunct w:val="0"/>
        <w:spacing w:before="1"/>
        <w:ind w:left="-630" w:firstLine="180"/>
        <w:rPr>
          <w:rFonts w:ascii="Tahoma" w:hAnsi="Tahoma" w:cs="Tahoma"/>
          <w:b/>
          <w:bCs/>
          <w:sz w:val="24"/>
          <w:szCs w:val="24"/>
        </w:rPr>
      </w:pPr>
    </w:p>
    <w:p w:rsidR="00B13C6E" w:rsidRPr="007D399E" w:rsidRDefault="00B13C6E" w:rsidP="00B13C6E">
      <w:pPr>
        <w:pStyle w:val="BodyText"/>
        <w:tabs>
          <w:tab w:val="left" w:pos="9810"/>
        </w:tabs>
        <w:kinsoku w:val="0"/>
        <w:overflowPunct w:val="0"/>
        <w:spacing w:before="1"/>
        <w:ind w:left="-630" w:firstLine="180"/>
        <w:rPr>
          <w:rFonts w:ascii="Tahoma" w:hAnsi="Tahoma" w:cs="Tahoma"/>
          <w:b/>
          <w:bCs/>
          <w:sz w:val="24"/>
          <w:szCs w:val="24"/>
        </w:rPr>
      </w:pPr>
    </w:p>
    <w:p w:rsidR="00B13C6E" w:rsidRPr="007D399E" w:rsidRDefault="00B13C6E" w:rsidP="00B13C6E">
      <w:pPr>
        <w:pStyle w:val="BodyText"/>
        <w:tabs>
          <w:tab w:val="left" w:pos="9810"/>
        </w:tabs>
        <w:kinsoku w:val="0"/>
        <w:overflowPunct w:val="0"/>
        <w:spacing w:before="1"/>
        <w:ind w:left="-630" w:firstLine="180"/>
        <w:rPr>
          <w:rFonts w:ascii="Tahoma" w:hAnsi="Tahoma" w:cs="Tahoma"/>
          <w:b/>
          <w:bCs/>
          <w:sz w:val="24"/>
          <w:szCs w:val="24"/>
        </w:rPr>
      </w:pPr>
    </w:p>
    <w:p w:rsidR="007D399E" w:rsidRDefault="007D399E" w:rsidP="00B13C6E">
      <w:pPr>
        <w:pStyle w:val="BodyText"/>
        <w:tabs>
          <w:tab w:val="left" w:pos="9810"/>
        </w:tabs>
        <w:kinsoku w:val="0"/>
        <w:overflowPunct w:val="0"/>
        <w:spacing w:before="1"/>
        <w:ind w:left="-630" w:firstLine="180"/>
        <w:rPr>
          <w:rFonts w:ascii="Tahoma" w:hAnsi="Tahoma" w:cs="Tahoma"/>
          <w:b/>
          <w:bCs/>
          <w:sz w:val="24"/>
          <w:szCs w:val="24"/>
        </w:rPr>
      </w:pPr>
    </w:p>
    <w:p w:rsidR="004946E1" w:rsidRPr="007D399E" w:rsidRDefault="004946E1" w:rsidP="00B13C6E">
      <w:pPr>
        <w:pStyle w:val="BodyText"/>
        <w:tabs>
          <w:tab w:val="left" w:pos="9810"/>
        </w:tabs>
        <w:kinsoku w:val="0"/>
        <w:overflowPunct w:val="0"/>
        <w:spacing w:before="1"/>
        <w:ind w:left="-630" w:firstLine="180"/>
        <w:rPr>
          <w:rFonts w:ascii="Tahoma" w:hAnsi="Tahoma" w:cs="Tahoma"/>
          <w:b/>
          <w:bCs/>
          <w:sz w:val="24"/>
          <w:szCs w:val="24"/>
        </w:rPr>
      </w:pPr>
    </w:p>
    <w:p w:rsidR="00B13C6E" w:rsidRPr="007D399E" w:rsidRDefault="00B13C6E" w:rsidP="00B13C6E">
      <w:pPr>
        <w:pStyle w:val="BodyText"/>
        <w:tabs>
          <w:tab w:val="left" w:pos="9810"/>
        </w:tabs>
        <w:kinsoku w:val="0"/>
        <w:overflowPunct w:val="0"/>
        <w:spacing w:before="1"/>
        <w:ind w:left="-630" w:firstLine="180"/>
        <w:rPr>
          <w:rFonts w:ascii="Tahoma" w:hAnsi="Tahoma" w:cs="Tahoma"/>
          <w:b/>
          <w:bCs/>
          <w:sz w:val="24"/>
          <w:szCs w:val="24"/>
        </w:rPr>
      </w:pPr>
    </w:p>
    <w:p w:rsidR="00B13C6E" w:rsidRPr="007D399E" w:rsidRDefault="00B13C6E" w:rsidP="00B13C6E">
      <w:pPr>
        <w:pStyle w:val="BodyText"/>
        <w:tabs>
          <w:tab w:val="left" w:pos="9810"/>
        </w:tabs>
        <w:kinsoku w:val="0"/>
        <w:overflowPunct w:val="0"/>
        <w:spacing w:before="1"/>
        <w:ind w:left="-630" w:firstLine="180"/>
        <w:rPr>
          <w:rFonts w:ascii="Tahoma" w:hAnsi="Tahoma" w:cs="Tahoma"/>
          <w:b/>
          <w:bCs/>
          <w:sz w:val="24"/>
          <w:szCs w:val="24"/>
        </w:rPr>
      </w:pPr>
    </w:p>
    <w:p w:rsidR="00B13C6E" w:rsidRPr="007D399E" w:rsidRDefault="00B13C6E" w:rsidP="00B13C6E">
      <w:pPr>
        <w:pStyle w:val="BodyText"/>
        <w:tabs>
          <w:tab w:val="left" w:pos="9810"/>
        </w:tabs>
        <w:kinsoku w:val="0"/>
        <w:overflowPunct w:val="0"/>
        <w:ind w:left="0"/>
        <w:rPr>
          <w:rFonts w:ascii="Tahoma" w:hAnsi="Tahoma" w:cs="Tahoma"/>
          <w:b/>
          <w:bCs/>
          <w:sz w:val="24"/>
          <w:szCs w:val="24"/>
        </w:rPr>
      </w:pPr>
      <w:r w:rsidRPr="007D399E">
        <w:rPr>
          <w:rFonts w:ascii="Tahoma" w:hAnsi="Tahoma" w:cs="Tahoma"/>
          <w:b/>
          <w:bCs/>
          <w:sz w:val="24"/>
          <w:szCs w:val="24"/>
        </w:rPr>
        <w:t xml:space="preserve">      </w:t>
      </w:r>
    </w:p>
    <w:p w:rsidR="00B13C6E" w:rsidRPr="007D399E" w:rsidRDefault="00B13C6E" w:rsidP="00B13C6E">
      <w:pPr>
        <w:pStyle w:val="BodyText"/>
        <w:tabs>
          <w:tab w:val="left" w:pos="9810"/>
        </w:tabs>
        <w:kinsoku w:val="0"/>
        <w:overflowPunct w:val="0"/>
        <w:ind w:left="0"/>
        <w:rPr>
          <w:rFonts w:ascii="Tahoma" w:hAnsi="Tahoma" w:cs="Tahoma"/>
          <w:b/>
          <w:bCs/>
          <w:sz w:val="24"/>
          <w:szCs w:val="24"/>
        </w:rPr>
      </w:pPr>
      <w:r w:rsidRPr="007D399E">
        <w:rPr>
          <w:b/>
          <w:bCs/>
          <w:spacing w:val="-1"/>
          <w:sz w:val="24"/>
          <w:szCs w:val="24"/>
          <w:u w:val="thick"/>
        </w:rPr>
        <w:lastRenderedPageBreak/>
        <w:t>General</w:t>
      </w:r>
      <w:r w:rsidRPr="007D399E">
        <w:rPr>
          <w:b/>
          <w:bCs/>
          <w:spacing w:val="-7"/>
          <w:sz w:val="24"/>
          <w:szCs w:val="24"/>
          <w:u w:val="thick"/>
        </w:rPr>
        <w:t xml:space="preserve"> </w:t>
      </w:r>
      <w:r w:rsidRPr="007D399E">
        <w:rPr>
          <w:b/>
          <w:bCs/>
          <w:sz w:val="24"/>
          <w:szCs w:val="24"/>
          <w:u w:val="thick"/>
        </w:rPr>
        <w:t>Information</w:t>
      </w:r>
      <w:r w:rsidRPr="007D399E">
        <w:rPr>
          <w:b/>
          <w:bCs/>
          <w:spacing w:val="-7"/>
          <w:sz w:val="24"/>
          <w:szCs w:val="24"/>
          <w:u w:val="thick"/>
        </w:rPr>
        <w:t xml:space="preserve"> </w:t>
      </w:r>
      <w:r w:rsidRPr="007D399E">
        <w:rPr>
          <w:b/>
          <w:bCs/>
          <w:sz w:val="24"/>
          <w:szCs w:val="24"/>
          <w:u w:val="thick"/>
        </w:rPr>
        <w:t>and</w:t>
      </w:r>
      <w:r w:rsidRPr="007D399E">
        <w:rPr>
          <w:b/>
          <w:bCs/>
          <w:spacing w:val="-7"/>
          <w:sz w:val="24"/>
          <w:szCs w:val="24"/>
          <w:u w:val="thick"/>
        </w:rPr>
        <w:t xml:space="preserve"> </w:t>
      </w:r>
      <w:r w:rsidRPr="007D399E">
        <w:rPr>
          <w:b/>
          <w:bCs/>
          <w:spacing w:val="-1"/>
          <w:sz w:val="24"/>
          <w:szCs w:val="24"/>
          <w:u w:val="thick"/>
        </w:rPr>
        <w:t>Instructions</w:t>
      </w:r>
    </w:p>
    <w:p w:rsidR="00B13C6E" w:rsidRPr="007D399E" w:rsidRDefault="00B13C6E" w:rsidP="00B13C6E">
      <w:pPr>
        <w:pStyle w:val="BodyText"/>
        <w:tabs>
          <w:tab w:val="left" w:pos="9810"/>
        </w:tabs>
        <w:kinsoku w:val="0"/>
        <w:overflowPunct w:val="0"/>
        <w:spacing w:before="1"/>
        <w:ind w:left="-630" w:firstLine="180"/>
        <w:rPr>
          <w:b/>
          <w:bCs/>
          <w:sz w:val="24"/>
          <w:szCs w:val="24"/>
        </w:rPr>
      </w:pPr>
    </w:p>
    <w:p w:rsidR="00B13C6E" w:rsidRPr="007D399E" w:rsidRDefault="00B13C6E" w:rsidP="00B13C6E">
      <w:pPr>
        <w:pStyle w:val="BodyText"/>
        <w:numPr>
          <w:ilvl w:val="0"/>
          <w:numId w:val="11"/>
        </w:numPr>
        <w:tabs>
          <w:tab w:val="left" w:pos="450"/>
          <w:tab w:val="left" w:pos="720"/>
          <w:tab w:val="left" w:pos="1080"/>
          <w:tab w:val="left" w:pos="1170"/>
          <w:tab w:val="left" w:pos="9810"/>
          <w:tab w:val="left" w:pos="9990"/>
        </w:tabs>
        <w:kinsoku w:val="0"/>
        <w:overflowPunct w:val="0"/>
        <w:spacing w:before="59"/>
        <w:ind w:left="-900" w:right="700" w:firstLine="810"/>
        <w:jc w:val="both"/>
        <w:rPr>
          <w:sz w:val="24"/>
          <w:szCs w:val="24"/>
        </w:rPr>
      </w:pPr>
      <w:r w:rsidRPr="007D399E">
        <w:rPr>
          <w:b/>
          <w:bCs/>
          <w:sz w:val="24"/>
          <w:szCs w:val="24"/>
        </w:rPr>
        <w:t>Place</w:t>
      </w:r>
      <w:r w:rsidRPr="007D399E">
        <w:rPr>
          <w:b/>
          <w:bCs/>
          <w:spacing w:val="8"/>
          <w:sz w:val="24"/>
          <w:szCs w:val="24"/>
        </w:rPr>
        <w:t xml:space="preserve"> </w:t>
      </w:r>
      <w:r w:rsidRPr="007D399E">
        <w:rPr>
          <w:b/>
          <w:bCs/>
          <w:sz w:val="24"/>
          <w:szCs w:val="24"/>
        </w:rPr>
        <w:t>of</w:t>
      </w:r>
      <w:r w:rsidRPr="007D399E">
        <w:rPr>
          <w:b/>
          <w:bCs/>
          <w:spacing w:val="9"/>
          <w:sz w:val="24"/>
          <w:szCs w:val="24"/>
        </w:rPr>
        <w:t xml:space="preserve"> </w:t>
      </w:r>
      <w:r w:rsidRPr="007D399E">
        <w:rPr>
          <w:b/>
          <w:bCs/>
          <w:spacing w:val="-1"/>
          <w:sz w:val="24"/>
          <w:szCs w:val="24"/>
        </w:rPr>
        <w:t>Opening</w:t>
      </w:r>
      <w:r w:rsidRPr="007D399E">
        <w:rPr>
          <w:b/>
          <w:bCs/>
          <w:spacing w:val="10"/>
          <w:sz w:val="24"/>
          <w:szCs w:val="24"/>
        </w:rPr>
        <w:t xml:space="preserve"> </w:t>
      </w:r>
      <w:r w:rsidRPr="007D399E">
        <w:rPr>
          <w:b/>
          <w:bCs/>
          <w:sz w:val="24"/>
          <w:szCs w:val="24"/>
        </w:rPr>
        <w:t>of</w:t>
      </w:r>
      <w:r w:rsidRPr="007D399E">
        <w:rPr>
          <w:b/>
          <w:bCs/>
          <w:spacing w:val="7"/>
          <w:sz w:val="24"/>
          <w:szCs w:val="24"/>
        </w:rPr>
        <w:t xml:space="preserve"> </w:t>
      </w:r>
      <w:r w:rsidRPr="007D399E">
        <w:rPr>
          <w:b/>
          <w:bCs/>
          <w:spacing w:val="-1"/>
          <w:sz w:val="24"/>
          <w:szCs w:val="24"/>
        </w:rPr>
        <w:t>the</w:t>
      </w:r>
      <w:r w:rsidRPr="007D399E">
        <w:rPr>
          <w:b/>
          <w:bCs/>
          <w:spacing w:val="9"/>
          <w:sz w:val="24"/>
          <w:szCs w:val="24"/>
        </w:rPr>
        <w:t xml:space="preserve"> e-</w:t>
      </w:r>
      <w:r w:rsidRPr="007D399E">
        <w:rPr>
          <w:b/>
          <w:bCs/>
          <w:spacing w:val="-1"/>
          <w:sz w:val="24"/>
          <w:szCs w:val="24"/>
        </w:rPr>
        <w:t>Bids:</w:t>
      </w:r>
      <w:r w:rsidRPr="007D399E">
        <w:rPr>
          <w:b/>
          <w:bCs/>
          <w:spacing w:val="11"/>
          <w:sz w:val="24"/>
          <w:szCs w:val="24"/>
        </w:rPr>
        <w:t xml:space="preserve"> </w:t>
      </w:r>
      <w:r w:rsidRPr="007D399E">
        <w:rPr>
          <w:bCs/>
          <w:sz w:val="24"/>
          <w:szCs w:val="24"/>
        </w:rPr>
        <w:t>BEML</w:t>
      </w:r>
      <w:r w:rsidRPr="007D399E">
        <w:rPr>
          <w:bCs/>
          <w:spacing w:val="9"/>
          <w:sz w:val="24"/>
          <w:szCs w:val="24"/>
        </w:rPr>
        <w:t xml:space="preserve"> </w:t>
      </w:r>
      <w:r w:rsidRPr="007D399E">
        <w:rPr>
          <w:bCs/>
          <w:spacing w:val="-2"/>
          <w:sz w:val="24"/>
          <w:szCs w:val="24"/>
        </w:rPr>
        <w:t>Ltd.,</w:t>
      </w:r>
      <w:r w:rsidRPr="007D399E">
        <w:rPr>
          <w:bCs/>
          <w:spacing w:val="9"/>
          <w:sz w:val="24"/>
          <w:szCs w:val="24"/>
        </w:rPr>
        <w:t xml:space="preserve"> </w:t>
      </w:r>
      <w:r w:rsidRPr="007D399E">
        <w:rPr>
          <w:bCs/>
          <w:spacing w:val="-1"/>
          <w:sz w:val="24"/>
          <w:szCs w:val="24"/>
        </w:rPr>
        <w:t>EM Division,</w:t>
      </w:r>
      <w:r w:rsidRPr="007D399E">
        <w:rPr>
          <w:bCs/>
          <w:spacing w:val="8"/>
          <w:sz w:val="24"/>
          <w:szCs w:val="24"/>
        </w:rPr>
        <w:t xml:space="preserve"> </w:t>
      </w:r>
      <w:proofErr w:type="spellStart"/>
      <w:r w:rsidRPr="007D399E">
        <w:rPr>
          <w:bCs/>
          <w:sz w:val="24"/>
          <w:szCs w:val="24"/>
        </w:rPr>
        <w:t>Kolar</w:t>
      </w:r>
      <w:proofErr w:type="spellEnd"/>
      <w:r w:rsidRPr="007D399E">
        <w:rPr>
          <w:bCs/>
          <w:sz w:val="24"/>
          <w:szCs w:val="24"/>
        </w:rPr>
        <w:t xml:space="preserve"> Gold </w:t>
      </w:r>
    </w:p>
    <w:p w:rsidR="00B13C6E" w:rsidRPr="007D399E" w:rsidRDefault="00B13C6E" w:rsidP="00B13C6E">
      <w:pPr>
        <w:pStyle w:val="BodyText"/>
        <w:tabs>
          <w:tab w:val="left" w:pos="450"/>
          <w:tab w:val="left" w:pos="720"/>
          <w:tab w:val="left" w:pos="1080"/>
          <w:tab w:val="left" w:pos="1170"/>
          <w:tab w:val="left" w:pos="9810"/>
          <w:tab w:val="left" w:pos="9990"/>
        </w:tabs>
        <w:kinsoku w:val="0"/>
        <w:overflowPunct w:val="0"/>
        <w:spacing w:before="59"/>
        <w:ind w:left="-900" w:right="700" w:firstLine="810"/>
        <w:jc w:val="both"/>
        <w:rPr>
          <w:sz w:val="24"/>
          <w:szCs w:val="24"/>
        </w:rPr>
      </w:pPr>
      <w:r w:rsidRPr="007D399E">
        <w:rPr>
          <w:bCs/>
          <w:sz w:val="24"/>
          <w:szCs w:val="24"/>
        </w:rPr>
        <w:t xml:space="preserve">         </w:t>
      </w:r>
      <w:proofErr w:type="gramStart"/>
      <w:r w:rsidRPr="007D399E">
        <w:rPr>
          <w:bCs/>
          <w:sz w:val="24"/>
          <w:szCs w:val="24"/>
        </w:rPr>
        <w:t>Fields-563115.</w:t>
      </w:r>
      <w:proofErr w:type="gramEnd"/>
      <w:r w:rsidRPr="007D399E">
        <w:rPr>
          <w:bCs/>
          <w:sz w:val="24"/>
          <w:szCs w:val="24"/>
        </w:rPr>
        <w:t xml:space="preserve"> (Through BEML SRM Portal only)</w:t>
      </w:r>
    </w:p>
    <w:p w:rsidR="00B13C6E" w:rsidRPr="007D399E" w:rsidRDefault="00B13C6E" w:rsidP="00B13C6E">
      <w:pPr>
        <w:pStyle w:val="BodyText"/>
        <w:tabs>
          <w:tab w:val="left" w:pos="450"/>
          <w:tab w:val="left" w:pos="720"/>
          <w:tab w:val="left" w:pos="1080"/>
          <w:tab w:val="left" w:pos="1170"/>
          <w:tab w:val="left" w:pos="9810"/>
          <w:tab w:val="left" w:pos="9990"/>
        </w:tabs>
        <w:kinsoku w:val="0"/>
        <w:overflowPunct w:val="0"/>
        <w:spacing w:before="11"/>
        <w:ind w:left="-900" w:right="700" w:firstLine="810"/>
        <w:rPr>
          <w:sz w:val="24"/>
          <w:szCs w:val="24"/>
        </w:rPr>
      </w:pPr>
    </w:p>
    <w:p w:rsidR="00B13C6E" w:rsidRPr="007D399E" w:rsidRDefault="00B13C6E" w:rsidP="00B13C6E">
      <w:pPr>
        <w:pStyle w:val="BodyText"/>
        <w:numPr>
          <w:ilvl w:val="0"/>
          <w:numId w:val="11"/>
        </w:numPr>
        <w:tabs>
          <w:tab w:val="left" w:pos="450"/>
          <w:tab w:val="left" w:pos="720"/>
          <w:tab w:val="left" w:pos="815"/>
          <w:tab w:val="left" w:pos="1080"/>
          <w:tab w:val="left" w:pos="1170"/>
          <w:tab w:val="left" w:pos="9810"/>
          <w:tab w:val="left" w:pos="9990"/>
        </w:tabs>
        <w:kinsoku w:val="0"/>
        <w:overflowPunct w:val="0"/>
        <w:ind w:left="-900" w:right="700" w:firstLine="810"/>
        <w:jc w:val="both"/>
        <w:rPr>
          <w:sz w:val="24"/>
          <w:szCs w:val="24"/>
        </w:rPr>
      </w:pPr>
      <w:r w:rsidRPr="007D399E">
        <w:rPr>
          <w:b/>
          <w:bCs/>
          <w:spacing w:val="-1"/>
          <w:sz w:val="24"/>
          <w:szCs w:val="24"/>
        </w:rPr>
        <w:t>Validity</w:t>
      </w:r>
      <w:r w:rsidRPr="007D399E">
        <w:rPr>
          <w:b/>
          <w:bCs/>
          <w:spacing w:val="-4"/>
          <w:sz w:val="24"/>
          <w:szCs w:val="24"/>
        </w:rPr>
        <w:t xml:space="preserve"> </w:t>
      </w:r>
      <w:r w:rsidRPr="007D399E">
        <w:rPr>
          <w:b/>
          <w:bCs/>
          <w:sz w:val="24"/>
          <w:szCs w:val="24"/>
        </w:rPr>
        <w:t>of</w:t>
      </w:r>
      <w:r w:rsidRPr="007D399E">
        <w:rPr>
          <w:b/>
          <w:bCs/>
          <w:spacing w:val="-5"/>
          <w:sz w:val="24"/>
          <w:szCs w:val="24"/>
        </w:rPr>
        <w:t xml:space="preserve"> </w:t>
      </w:r>
      <w:r w:rsidRPr="007D399E">
        <w:rPr>
          <w:b/>
          <w:bCs/>
          <w:spacing w:val="-1"/>
          <w:sz w:val="24"/>
          <w:szCs w:val="24"/>
        </w:rPr>
        <w:t xml:space="preserve">Bids: </w:t>
      </w:r>
      <w:r w:rsidRPr="007D399E">
        <w:rPr>
          <w:spacing w:val="-1"/>
          <w:sz w:val="24"/>
          <w:szCs w:val="24"/>
        </w:rPr>
        <w:t>The Bids</w:t>
      </w:r>
      <w:r w:rsidRPr="007D399E">
        <w:rPr>
          <w:spacing w:val="-3"/>
          <w:sz w:val="24"/>
          <w:szCs w:val="24"/>
        </w:rPr>
        <w:t xml:space="preserve"> </w:t>
      </w:r>
      <w:r w:rsidRPr="007D399E">
        <w:rPr>
          <w:spacing w:val="-1"/>
          <w:sz w:val="24"/>
          <w:szCs w:val="24"/>
        </w:rPr>
        <w:t>should</w:t>
      </w:r>
      <w:r w:rsidRPr="007D399E">
        <w:rPr>
          <w:spacing w:val="-4"/>
          <w:sz w:val="24"/>
          <w:szCs w:val="24"/>
        </w:rPr>
        <w:t xml:space="preserve"> </w:t>
      </w:r>
      <w:r w:rsidRPr="007D399E">
        <w:rPr>
          <w:spacing w:val="-1"/>
          <w:sz w:val="24"/>
          <w:szCs w:val="24"/>
        </w:rPr>
        <w:t>remain</w:t>
      </w:r>
      <w:r w:rsidRPr="007D399E">
        <w:rPr>
          <w:spacing w:val="-4"/>
          <w:sz w:val="24"/>
          <w:szCs w:val="24"/>
        </w:rPr>
        <w:t xml:space="preserve"> </w:t>
      </w:r>
      <w:r w:rsidRPr="007D399E">
        <w:rPr>
          <w:spacing w:val="-1"/>
          <w:sz w:val="24"/>
          <w:szCs w:val="24"/>
        </w:rPr>
        <w:t>valid</w:t>
      </w:r>
      <w:r w:rsidRPr="007D399E">
        <w:rPr>
          <w:spacing w:val="-5"/>
          <w:sz w:val="24"/>
          <w:szCs w:val="24"/>
        </w:rPr>
        <w:t xml:space="preserve"> </w:t>
      </w:r>
      <w:r w:rsidRPr="007D399E">
        <w:rPr>
          <w:spacing w:val="-1"/>
          <w:sz w:val="24"/>
          <w:szCs w:val="24"/>
        </w:rPr>
        <w:t>for</w:t>
      </w:r>
      <w:r w:rsidRPr="007D399E">
        <w:rPr>
          <w:spacing w:val="-5"/>
          <w:sz w:val="24"/>
          <w:szCs w:val="24"/>
        </w:rPr>
        <w:t xml:space="preserve"> </w:t>
      </w:r>
      <w:r w:rsidRPr="007D399E">
        <w:rPr>
          <w:sz w:val="24"/>
          <w:szCs w:val="24"/>
        </w:rPr>
        <w:t>180</w:t>
      </w:r>
      <w:r w:rsidRPr="007D399E">
        <w:rPr>
          <w:spacing w:val="-3"/>
          <w:sz w:val="24"/>
          <w:szCs w:val="24"/>
        </w:rPr>
        <w:t xml:space="preserve"> </w:t>
      </w:r>
      <w:r w:rsidRPr="007D399E">
        <w:rPr>
          <w:spacing w:val="-1"/>
          <w:sz w:val="24"/>
          <w:szCs w:val="24"/>
        </w:rPr>
        <w:t>days</w:t>
      </w:r>
      <w:r w:rsidRPr="007D399E">
        <w:rPr>
          <w:spacing w:val="-2"/>
          <w:sz w:val="24"/>
          <w:szCs w:val="24"/>
        </w:rPr>
        <w:t xml:space="preserve"> </w:t>
      </w:r>
      <w:r w:rsidRPr="007D399E">
        <w:rPr>
          <w:spacing w:val="-1"/>
          <w:sz w:val="24"/>
          <w:szCs w:val="24"/>
        </w:rPr>
        <w:t>from</w:t>
      </w:r>
      <w:r w:rsidRPr="007D399E">
        <w:rPr>
          <w:spacing w:val="-2"/>
          <w:sz w:val="24"/>
          <w:szCs w:val="24"/>
        </w:rPr>
        <w:t xml:space="preserve"> </w:t>
      </w:r>
      <w:r w:rsidRPr="007D399E">
        <w:rPr>
          <w:sz w:val="24"/>
          <w:szCs w:val="24"/>
        </w:rPr>
        <w:t>the</w:t>
      </w:r>
      <w:r w:rsidRPr="007D399E">
        <w:rPr>
          <w:spacing w:val="-3"/>
          <w:sz w:val="24"/>
          <w:szCs w:val="24"/>
        </w:rPr>
        <w:t xml:space="preserve"> </w:t>
      </w:r>
      <w:r w:rsidRPr="007D399E">
        <w:rPr>
          <w:spacing w:val="-2"/>
          <w:sz w:val="24"/>
          <w:szCs w:val="24"/>
        </w:rPr>
        <w:t>date</w:t>
      </w:r>
      <w:r w:rsidRPr="007D399E">
        <w:rPr>
          <w:spacing w:val="-1"/>
          <w:sz w:val="24"/>
          <w:szCs w:val="24"/>
        </w:rPr>
        <w:t xml:space="preserve"> </w:t>
      </w:r>
      <w:r w:rsidRPr="007D399E">
        <w:rPr>
          <w:sz w:val="24"/>
          <w:szCs w:val="24"/>
        </w:rPr>
        <w:t>of</w:t>
      </w:r>
      <w:r w:rsidRPr="007D399E">
        <w:rPr>
          <w:spacing w:val="43"/>
          <w:sz w:val="24"/>
          <w:szCs w:val="24"/>
        </w:rPr>
        <w:t xml:space="preserve"> </w:t>
      </w:r>
    </w:p>
    <w:p w:rsidR="00B13C6E" w:rsidRPr="007D399E" w:rsidRDefault="00B13C6E" w:rsidP="00B13C6E">
      <w:pPr>
        <w:pStyle w:val="BodyText"/>
        <w:tabs>
          <w:tab w:val="left" w:pos="450"/>
          <w:tab w:val="left" w:pos="720"/>
          <w:tab w:val="left" w:pos="815"/>
          <w:tab w:val="left" w:pos="1080"/>
          <w:tab w:val="left" w:pos="1170"/>
          <w:tab w:val="left" w:pos="9810"/>
          <w:tab w:val="left" w:pos="9990"/>
        </w:tabs>
        <w:kinsoku w:val="0"/>
        <w:overflowPunct w:val="0"/>
        <w:ind w:left="-900" w:right="700" w:firstLine="810"/>
        <w:jc w:val="both"/>
        <w:rPr>
          <w:sz w:val="24"/>
          <w:szCs w:val="24"/>
        </w:rPr>
      </w:pPr>
      <w:r w:rsidRPr="007D399E">
        <w:rPr>
          <w:spacing w:val="-1"/>
          <w:sz w:val="24"/>
          <w:szCs w:val="24"/>
        </w:rPr>
        <w:t xml:space="preserve">          </w:t>
      </w:r>
      <w:proofErr w:type="gramStart"/>
      <w:r w:rsidRPr="007D399E">
        <w:rPr>
          <w:spacing w:val="-1"/>
          <w:sz w:val="24"/>
          <w:szCs w:val="24"/>
        </w:rPr>
        <w:t>Opening</w:t>
      </w:r>
      <w:r w:rsidRPr="007D399E">
        <w:rPr>
          <w:spacing w:val="-8"/>
          <w:sz w:val="24"/>
          <w:szCs w:val="24"/>
        </w:rPr>
        <w:t xml:space="preserve"> </w:t>
      </w:r>
      <w:r w:rsidRPr="007D399E">
        <w:rPr>
          <w:sz w:val="24"/>
          <w:szCs w:val="24"/>
        </w:rPr>
        <w:t>of</w:t>
      </w:r>
      <w:r w:rsidRPr="007D399E">
        <w:rPr>
          <w:spacing w:val="-7"/>
          <w:sz w:val="24"/>
          <w:szCs w:val="24"/>
        </w:rPr>
        <w:t xml:space="preserve"> </w:t>
      </w:r>
      <w:r w:rsidRPr="007D399E">
        <w:rPr>
          <w:spacing w:val="-1"/>
          <w:sz w:val="24"/>
          <w:szCs w:val="24"/>
        </w:rPr>
        <w:t>the</w:t>
      </w:r>
      <w:r w:rsidRPr="007D399E">
        <w:rPr>
          <w:spacing w:val="-4"/>
          <w:sz w:val="24"/>
          <w:szCs w:val="24"/>
        </w:rPr>
        <w:t xml:space="preserve"> </w:t>
      </w:r>
      <w:r w:rsidRPr="007D399E">
        <w:rPr>
          <w:spacing w:val="-1"/>
          <w:sz w:val="24"/>
          <w:szCs w:val="24"/>
        </w:rPr>
        <w:t>tender.</w:t>
      </w:r>
      <w:proofErr w:type="gramEnd"/>
    </w:p>
    <w:p w:rsidR="00B13C6E" w:rsidRPr="007D399E" w:rsidRDefault="00B13C6E" w:rsidP="00B13C6E">
      <w:pPr>
        <w:pStyle w:val="BodyText"/>
        <w:tabs>
          <w:tab w:val="left" w:pos="450"/>
          <w:tab w:val="left" w:pos="720"/>
          <w:tab w:val="left" w:pos="1080"/>
          <w:tab w:val="left" w:pos="1170"/>
          <w:tab w:val="left" w:pos="9810"/>
          <w:tab w:val="left" w:pos="9990"/>
        </w:tabs>
        <w:kinsoku w:val="0"/>
        <w:overflowPunct w:val="0"/>
        <w:spacing w:before="1"/>
        <w:ind w:left="-900" w:right="700" w:firstLine="810"/>
        <w:rPr>
          <w:sz w:val="24"/>
          <w:szCs w:val="24"/>
        </w:rPr>
      </w:pPr>
    </w:p>
    <w:p w:rsidR="00B13C6E" w:rsidRPr="007D399E" w:rsidRDefault="00B13C6E" w:rsidP="00B13C6E">
      <w:pPr>
        <w:pStyle w:val="BodyText"/>
        <w:numPr>
          <w:ilvl w:val="0"/>
          <w:numId w:val="11"/>
        </w:numPr>
        <w:tabs>
          <w:tab w:val="left" w:pos="450"/>
          <w:tab w:val="left" w:pos="720"/>
          <w:tab w:val="left" w:pos="815"/>
          <w:tab w:val="left" w:pos="1080"/>
          <w:tab w:val="left" w:pos="1170"/>
          <w:tab w:val="left" w:pos="9810"/>
          <w:tab w:val="left" w:pos="9990"/>
        </w:tabs>
        <w:kinsoku w:val="0"/>
        <w:overflowPunct w:val="0"/>
        <w:ind w:left="-900" w:right="700" w:firstLine="810"/>
        <w:jc w:val="both"/>
        <w:rPr>
          <w:sz w:val="24"/>
          <w:szCs w:val="24"/>
        </w:rPr>
      </w:pPr>
      <w:r w:rsidRPr="007D399E">
        <w:rPr>
          <w:b/>
          <w:bCs/>
          <w:sz w:val="24"/>
          <w:szCs w:val="24"/>
        </w:rPr>
        <w:t>Modification</w:t>
      </w:r>
      <w:r w:rsidRPr="007D399E">
        <w:rPr>
          <w:b/>
          <w:bCs/>
          <w:spacing w:val="21"/>
          <w:sz w:val="24"/>
          <w:szCs w:val="24"/>
        </w:rPr>
        <w:t xml:space="preserve"> </w:t>
      </w:r>
      <w:r w:rsidRPr="007D399E">
        <w:rPr>
          <w:b/>
          <w:bCs/>
          <w:sz w:val="24"/>
          <w:szCs w:val="24"/>
        </w:rPr>
        <w:t>and</w:t>
      </w:r>
      <w:r w:rsidRPr="007D399E">
        <w:rPr>
          <w:b/>
          <w:bCs/>
          <w:spacing w:val="22"/>
          <w:sz w:val="24"/>
          <w:szCs w:val="24"/>
        </w:rPr>
        <w:t xml:space="preserve"> </w:t>
      </w:r>
      <w:r w:rsidRPr="007D399E">
        <w:rPr>
          <w:b/>
          <w:bCs/>
          <w:spacing w:val="-1"/>
          <w:sz w:val="24"/>
          <w:szCs w:val="24"/>
        </w:rPr>
        <w:t>Withdrawal</w:t>
      </w:r>
      <w:r w:rsidRPr="007D399E">
        <w:rPr>
          <w:b/>
          <w:bCs/>
          <w:spacing w:val="22"/>
          <w:sz w:val="24"/>
          <w:szCs w:val="24"/>
        </w:rPr>
        <w:t xml:space="preserve"> </w:t>
      </w:r>
      <w:r w:rsidRPr="007D399E">
        <w:rPr>
          <w:b/>
          <w:bCs/>
          <w:sz w:val="24"/>
          <w:szCs w:val="24"/>
        </w:rPr>
        <w:t>of</w:t>
      </w:r>
      <w:r w:rsidRPr="007D399E">
        <w:rPr>
          <w:b/>
          <w:bCs/>
          <w:spacing w:val="21"/>
          <w:sz w:val="24"/>
          <w:szCs w:val="24"/>
        </w:rPr>
        <w:t xml:space="preserve"> </w:t>
      </w:r>
      <w:r w:rsidRPr="007D399E">
        <w:rPr>
          <w:b/>
          <w:bCs/>
          <w:spacing w:val="-1"/>
          <w:sz w:val="24"/>
          <w:szCs w:val="24"/>
        </w:rPr>
        <w:t>Bids:</w:t>
      </w:r>
      <w:r w:rsidRPr="007D399E">
        <w:rPr>
          <w:b/>
          <w:bCs/>
          <w:spacing w:val="29"/>
          <w:sz w:val="24"/>
          <w:szCs w:val="24"/>
        </w:rPr>
        <w:t xml:space="preserve"> </w:t>
      </w:r>
      <w:r w:rsidRPr="007D399E">
        <w:rPr>
          <w:sz w:val="24"/>
          <w:szCs w:val="24"/>
        </w:rPr>
        <w:t>No</w:t>
      </w:r>
      <w:r w:rsidRPr="007D399E">
        <w:rPr>
          <w:spacing w:val="20"/>
          <w:sz w:val="24"/>
          <w:szCs w:val="24"/>
        </w:rPr>
        <w:t xml:space="preserve"> </w:t>
      </w:r>
      <w:r w:rsidRPr="007D399E">
        <w:rPr>
          <w:sz w:val="24"/>
          <w:szCs w:val="24"/>
        </w:rPr>
        <w:t>bid</w:t>
      </w:r>
      <w:r w:rsidRPr="007D399E">
        <w:rPr>
          <w:spacing w:val="21"/>
          <w:sz w:val="24"/>
          <w:szCs w:val="24"/>
        </w:rPr>
        <w:t xml:space="preserve"> </w:t>
      </w:r>
      <w:r w:rsidRPr="007D399E">
        <w:rPr>
          <w:spacing w:val="-1"/>
          <w:sz w:val="24"/>
          <w:szCs w:val="24"/>
        </w:rPr>
        <w:t>may</w:t>
      </w:r>
      <w:r w:rsidRPr="007D399E">
        <w:rPr>
          <w:spacing w:val="22"/>
          <w:sz w:val="24"/>
          <w:szCs w:val="24"/>
        </w:rPr>
        <w:t xml:space="preserve"> </w:t>
      </w:r>
      <w:r w:rsidRPr="007D399E">
        <w:rPr>
          <w:sz w:val="24"/>
          <w:szCs w:val="24"/>
        </w:rPr>
        <w:t>be</w:t>
      </w:r>
      <w:r w:rsidRPr="007D399E">
        <w:rPr>
          <w:spacing w:val="22"/>
          <w:sz w:val="24"/>
          <w:szCs w:val="24"/>
        </w:rPr>
        <w:t xml:space="preserve"> </w:t>
      </w:r>
      <w:r w:rsidRPr="007D399E">
        <w:rPr>
          <w:spacing w:val="-1"/>
          <w:sz w:val="24"/>
          <w:szCs w:val="24"/>
        </w:rPr>
        <w:t>withdrawn</w:t>
      </w:r>
      <w:r w:rsidRPr="007D399E">
        <w:rPr>
          <w:spacing w:val="23"/>
          <w:sz w:val="24"/>
          <w:szCs w:val="24"/>
        </w:rPr>
        <w:t xml:space="preserve"> </w:t>
      </w:r>
      <w:r w:rsidRPr="007D399E">
        <w:rPr>
          <w:sz w:val="24"/>
          <w:szCs w:val="24"/>
        </w:rPr>
        <w:t>in</w:t>
      </w:r>
      <w:r w:rsidRPr="007D399E">
        <w:rPr>
          <w:spacing w:val="23"/>
          <w:sz w:val="24"/>
          <w:szCs w:val="24"/>
        </w:rPr>
        <w:t xml:space="preserve"> </w:t>
      </w:r>
      <w:r w:rsidRPr="007D399E">
        <w:rPr>
          <w:spacing w:val="-1"/>
          <w:sz w:val="24"/>
          <w:szCs w:val="24"/>
        </w:rPr>
        <w:t>the</w:t>
      </w:r>
      <w:r w:rsidRPr="007D399E">
        <w:rPr>
          <w:spacing w:val="27"/>
          <w:w w:val="99"/>
          <w:sz w:val="24"/>
          <w:szCs w:val="24"/>
        </w:rPr>
        <w:t xml:space="preserve"> </w:t>
      </w:r>
    </w:p>
    <w:p w:rsidR="00B13C6E" w:rsidRPr="007D399E" w:rsidRDefault="00B13C6E" w:rsidP="00B13C6E">
      <w:pPr>
        <w:pStyle w:val="BodyText"/>
        <w:tabs>
          <w:tab w:val="left" w:pos="450"/>
          <w:tab w:val="left" w:pos="720"/>
          <w:tab w:val="left" w:pos="815"/>
          <w:tab w:val="left" w:pos="1080"/>
          <w:tab w:val="left" w:pos="1170"/>
          <w:tab w:val="left" w:pos="9810"/>
          <w:tab w:val="left" w:pos="9990"/>
        </w:tabs>
        <w:kinsoku w:val="0"/>
        <w:overflowPunct w:val="0"/>
        <w:ind w:left="-900" w:right="700" w:firstLine="810"/>
        <w:jc w:val="both"/>
        <w:rPr>
          <w:spacing w:val="71"/>
          <w:w w:val="99"/>
          <w:sz w:val="24"/>
          <w:szCs w:val="24"/>
        </w:rPr>
      </w:pPr>
      <w:r w:rsidRPr="007D399E">
        <w:rPr>
          <w:b/>
          <w:bCs/>
          <w:sz w:val="24"/>
          <w:szCs w:val="24"/>
        </w:rPr>
        <w:t xml:space="preserve">         </w:t>
      </w:r>
      <w:proofErr w:type="gramStart"/>
      <w:r w:rsidRPr="007D399E">
        <w:rPr>
          <w:spacing w:val="-1"/>
          <w:sz w:val="24"/>
          <w:szCs w:val="24"/>
        </w:rPr>
        <w:t>interval</w:t>
      </w:r>
      <w:proofErr w:type="gramEnd"/>
      <w:r w:rsidRPr="007D399E">
        <w:rPr>
          <w:spacing w:val="34"/>
          <w:sz w:val="24"/>
          <w:szCs w:val="24"/>
        </w:rPr>
        <w:t xml:space="preserve"> </w:t>
      </w:r>
      <w:r w:rsidRPr="007D399E">
        <w:rPr>
          <w:spacing w:val="-1"/>
          <w:sz w:val="24"/>
          <w:szCs w:val="24"/>
        </w:rPr>
        <w:t>between</w:t>
      </w:r>
      <w:r w:rsidRPr="007D399E">
        <w:rPr>
          <w:spacing w:val="34"/>
          <w:sz w:val="24"/>
          <w:szCs w:val="24"/>
        </w:rPr>
        <w:t xml:space="preserve"> </w:t>
      </w:r>
      <w:r w:rsidRPr="007D399E">
        <w:rPr>
          <w:spacing w:val="-2"/>
          <w:sz w:val="24"/>
          <w:szCs w:val="24"/>
        </w:rPr>
        <w:t>the</w:t>
      </w:r>
      <w:r w:rsidRPr="007D399E">
        <w:rPr>
          <w:spacing w:val="31"/>
          <w:sz w:val="24"/>
          <w:szCs w:val="24"/>
        </w:rPr>
        <w:t xml:space="preserve"> </w:t>
      </w:r>
      <w:r w:rsidRPr="007D399E">
        <w:rPr>
          <w:spacing w:val="-1"/>
          <w:sz w:val="24"/>
          <w:szCs w:val="24"/>
        </w:rPr>
        <w:t>deadline</w:t>
      </w:r>
      <w:r w:rsidRPr="007D399E">
        <w:rPr>
          <w:spacing w:val="35"/>
          <w:sz w:val="24"/>
          <w:szCs w:val="24"/>
        </w:rPr>
        <w:t xml:space="preserve"> </w:t>
      </w:r>
      <w:r w:rsidRPr="007D399E">
        <w:rPr>
          <w:spacing w:val="-1"/>
          <w:sz w:val="24"/>
          <w:szCs w:val="24"/>
        </w:rPr>
        <w:t>for</w:t>
      </w:r>
      <w:r w:rsidRPr="007D399E">
        <w:rPr>
          <w:spacing w:val="34"/>
          <w:sz w:val="24"/>
          <w:szCs w:val="24"/>
        </w:rPr>
        <w:t xml:space="preserve"> </w:t>
      </w:r>
      <w:r w:rsidRPr="007D399E">
        <w:rPr>
          <w:spacing w:val="-1"/>
          <w:sz w:val="24"/>
          <w:szCs w:val="24"/>
        </w:rPr>
        <w:t>submission</w:t>
      </w:r>
      <w:r w:rsidRPr="007D399E">
        <w:rPr>
          <w:spacing w:val="34"/>
          <w:sz w:val="24"/>
          <w:szCs w:val="24"/>
        </w:rPr>
        <w:t xml:space="preserve"> </w:t>
      </w:r>
      <w:r w:rsidRPr="007D399E">
        <w:rPr>
          <w:sz w:val="24"/>
          <w:szCs w:val="24"/>
        </w:rPr>
        <w:t>of</w:t>
      </w:r>
      <w:r w:rsidRPr="007D399E">
        <w:rPr>
          <w:spacing w:val="34"/>
          <w:sz w:val="24"/>
          <w:szCs w:val="24"/>
        </w:rPr>
        <w:t xml:space="preserve"> </w:t>
      </w:r>
      <w:r w:rsidRPr="007D399E">
        <w:rPr>
          <w:spacing w:val="-1"/>
          <w:sz w:val="24"/>
          <w:szCs w:val="24"/>
        </w:rPr>
        <w:t>bids</w:t>
      </w:r>
      <w:r w:rsidRPr="007D399E">
        <w:rPr>
          <w:spacing w:val="34"/>
          <w:sz w:val="24"/>
          <w:szCs w:val="24"/>
        </w:rPr>
        <w:t xml:space="preserve"> </w:t>
      </w:r>
      <w:r w:rsidRPr="007D399E">
        <w:rPr>
          <w:spacing w:val="-1"/>
          <w:sz w:val="24"/>
          <w:szCs w:val="24"/>
        </w:rPr>
        <w:t>and</w:t>
      </w:r>
      <w:r w:rsidRPr="007D399E">
        <w:rPr>
          <w:spacing w:val="31"/>
          <w:sz w:val="24"/>
          <w:szCs w:val="24"/>
        </w:rPr>
        <w:t xml:space="preserve"> </w:t>
      </w:r>
      <w:r w:rsidRPr="007D399E">
        <w:rPr>
          <w:spacing w:val="-1"/>
          <w:sz w:val="24"/>
          <w:szCs w:val="24"/>
        </w:rPr>
        <w:t>expiration</w:t>
      </w:r>
      <w:r w:rsidRPr="007D399E">
        <w:rPr>
          <w:spacing w:val="34"/>
          <w:sz w:val="24"/>
          <w:szCs w:val="24"/>
        </w:rPr>
        <w:t xml:space="preserve"> </w:t>
      </w:r>
      <w:r w:rsidRPr="007D399E">
        <w:rPr>
          <w:sz w:val="24"/>
          <w:szCs w:val="24"/>
        </w:rPr>
        <w:t>of</w:t>
      </w:r>
      <w:r w:rsidRPr="007D399E">
        <w:rPr>
          <w:spacing w:val="34"/>
          <w:sz w:val="24"/>
          <w:szCs w:val="24"/>
        </w:rPr>
        <w:t xml:space="preserve"> </w:t>
      </w:r>
      <w:r w:rsidRPr="007D399E">
        <w:rPr>
          <w:spacing w:val="-1"/>
          <w:sz w:val="24"/>
          <w:szCs w:val="24"/>
        </w:rPr>
        <w:t>the</w:t>
      </w:r>
      <w:r w:rsidRPr="007D399E">
        <w:rPr>
          <w:spacing w:val="71"/>
          <w:w w:val="99"/>
          <w:sz w:val="24"/>
          <w:szCs w:val="24"/>
        </w:rPr>
        <w:t xml:space="preserve"> </w:t>
      </w:r>
    </w:p>
    <w:p w:rsidR="00B13C6E" w:rsidRPr="007D399E" w:rsidRDefault="00B13C6E" w:rsidP="00B13C6E">
      <w:pPr>
        <w:pStyle w:val="BodyText"/>
        <w:tabs>
          <w:tab w:val="left" w:pos="450"/>
          <w:tab w:val="left" w:pos="720"/>
          <w:tab w:val="left" w:pos="815"/>
          <w:tab w:val="left" w:pos="1080"/>
          <w:tab w:val="left" w:pos="1170"/>
          <w:tab w:val="left" w:pos="9810"/>
          <w:tab w:val="left" w:pos="9990"/>
        </w:tabs>
        <w:kinsoku w:val="0"/>
        <w:overflowPunct w:val="0"/>
        <w:ind w:left="-900" w:right="700" w:firstLine="810"/>
        <w:jc w:val="both"/>
        <w:rPr>
          <w:sz w:val="24"/>
          <w:szCs w:val="24"/>
        </w:rPr>
      </w:pPr>
      <w:r w:rsidRPr="007D399E">
        <w:rPr>
          <w:spacing w:val="71"/>
          <w:w w:val="99"/>
          <w:sz w:val="24"/>
          <w:szCs w:val="24"/>
        </w:rPr>
        <w:t xml:space="preserve">    </w:t>
      </w:r>
      <w:proofErr w:type="gramStart"/>
      <w:r w:rsidRPr="007D399E">
        <w:rPr>
          <w:sz w:val="24"/>
          <w:szCs w:val="24"/>
        </w:rPr>
        <w:t>specified</w:t>
      </w:r>
      <w:proofErr w:type="gramEnd"/>
      <w:r w:rsidRPr="007D399E">
        <w:rPr>
          <w:spacing w:val="-8"/>
          <w:sz w:val="24"/>
          <w:szCs w:val="24"/>
        </w:rPr>
        <w:t xml:space="preserve"> </w:t>
      </w:r>
      <w:r w:rsidRPr="007D399E">
        <w:rPr>
          <w:sz w:val="24"/>
          <w:szCs w:val="24"/>
        </w:rPr>
        <w:t>period</w:t>
      </w:r>
      <w:r w:rsidRPr="007D399E">
        <w:rPr>
          <w:spacing w:val="-8"/>
          <w:sz w:val="24"/>
          <w:szCs w:val="24"/>
        </w:rPr>
        <w:t xml:space="preserve"> </w:t>
      </w:r>
      <w:r w:rsidRPr="007D399E">
        <w:rPr>
          <w:spacing w:val="-1"/>
          <w:sz w:val="24"/>
          <w:szCs w:val="24"/>
        </w:rPr>
        <w:t>of</w:t>
      </w:r>
      <w:r w:rsidRPr="007D399E">
        <w:rPr>
          <w:spacing w:val="-6"/>
          <w:sz w:val="24"/>
          <w:szCs w:val="24"/>
        </w:rPr>
        <w:t xml:space="preserve"> </w:t>
      </w:r>
      <w:r w:rsidRPr="007D399E">
        <w:rPr>
          <w:spacing w:val="-1"/>
          <w:sz w:val="24"/>
          <w:szCs w:val="24"/>
        </w:rPr>
        <w:t>bid</w:t>
      </w:r>
      <w:r w:rsidRPr="007D399E">
        <w:rPr>
          <w:spacing w:val="-6"/>
          <w:sz w:val="24"/>
          <w:szCs w:val="24"/>
        </w:rPr>
        <w:t xml:space="preserve"> </w:t>
      </w:r>
      <w:r w:rsidRPr="007D399E">
        <w:rPr>
          <w:spacing w:val="-1"/>
          <w:sz w:val="24"/>
          <w:szCs w:val="24"/>
        </w:rPr>
        <w:t>validity.</w:t>
      </w:r>
    </w:p>
    <w:p w:rsidR="00B13C6E" w:rsidRPr="007D399E" w:rsidRDefault="00B13C6E" w:rsidP="00B13C6E">
      <w:pPr>
        <w:pStyle w:val="BodyText"/>
        <w:tabs>
          <w:tab w:val="left" w:pos="450"/>
          <w:tab w:val="left" w:pos="720"/>
          <w:tab w:val="left" w:pos="1080"/>
          <w:tab w:val="left" w:pos="1170"/>
          <w:tab w:val="left" w:pos="9810"/>
          <w:tab w:val="left" w:pos="9990"/>
        </w:tabs>
        <w:kinsoku w:val="0"/>
        <w:overflowPunct w:val="0"/>
        <w:spacing w:before="6"/>
        <w:ind w:left="-900" w:right="700" w:firstLine="810"/>
        <w:rPr>
          <w:sz w:val="24"/>
          <w:szCs w:val="24"/>
        </w:rPr>
      </w:pPr>
    </w:p>
    <w:p w:rsidR="00B13C6E" w:rsidRPr="007D399E" w:rsidRDefault="00B13C6E" w:rsidP="00B13C6E">
      <w:pPr>
        <w:pStyle w:val="BodyText"/>
        <w:numPr>
          <w:ilvl w:val="0"/>
          <w:numId w:val="11"/>
        </w:numPr>
        <w:tabs>
          <w:tab w:val="left" w:pos="450"/>
          <w:tab w:val="left" w:pos="720"/>
          <w:tab w:val="left" w:pos="1080"/>
          <w:tab w:val="left" w:pos="1170"/>
          <w:tab w:val="left" w:pos="1260"/>
          <w:tab w:val="left" w:pos="1530"/>
          <w:tab w:val="left" w:pos="9810"/>
          <w:tab w:val="left" w:pos="9990"/>
        </w:tabs>
        <w:kinsoku w:val="0"/>
        <w:overflowPunct w:val="0"/>
        <w:ind w:left="-900" w:right="700" w:firstLine="810"/>
        <w:jc w:val="both"/>
        <w:rPr>
          <w:sz w:val="24"/>
          <w:szCs w:val="24"/>
        </w:rPr>
      </w:pPr>
      <w:r w:rsidRPr="007D399E">
        <w:rPr>
          <w:b/>
          <w:bCs/>
          <w:spacing w:val="-1"/>
          <w:sz w:val="24"/>
          <w:szCs w:val="24"/>
        </w:rPr>
        <w:t>Rejection</w:t>
      </w:r>
      <w:r w:rsidRPr="007D399E">
        <w:rPr>
          <w:b/>
          <w:bCs/>
          <w:spacing w:val="9"/>
          <w:sz w:val="24"/>
          <w:szCs w:val="24"/>
        </w:rPr>
        <w:t xml:space="preserve"> </w:t>
      </w:r>
      <w:r w:rsidRPr="007D399E">
        <w:rPr>
          <w:b/>
          <w:bCs/>
          <w:sz w:val="24"/>
          <w:szCs w:val="24"/>
        </w:rPr>
        <w:t>of</w:t>
      </w:r>
      <w:r w:rsidRPr="007D399E">
        <w:rPr>
          <w:b/>
          <w:bCs/>
          <w:spacing w:val="9"/>
          <w:sz w:val="24"/>
          <w:szCs w:val="24"/>
        </w:rPr>
        <w:t xml:space="preserve"> </w:t>
      </w:r>
      <w:r w:rsidRPr="007D399E">
        <w:rPr>
          <w:b/>
          <w:bCs/>
          <w:spacing w:val="-1"/>
          <w:sz w:val="24"/>
          <w:szCs w:val="24"/>
        </w:rPr>
        <w:t>Bids:</w:t>
      </w:r>
      <w:r w:rsidRPr="007D399E">
        <w:rPr>
          <w:b/>
          <w:bCs/>
          <w:spacing w:val="11"/>
          <w:sz w:val="24"/>
          <w:szCs w:val="24"/>
        </w:rPr>
        <w:t xml:space="preserve"> </w:t>
      </w:r>
      <w:r w:rsidRPr="007D399E">
        <w:rPr>
          <w:spacing w:val="-1"/>
          <w:sz w:val="24"/>
          <w:szCs w:val="24"/>
        </w:rPr>
        <w:t>Canvassing</w:t>
      </w:r>
      <w:r w:rsidRPr="007D399E">
        <w:rPr>
          <w:spacing w:val="10"/>
          <w:sz w:val="24"/>
          <w:szCs w:val="24"/>
        </w:rPr>
        <w:t xml:space="preserve"> </w:t>
      </w:r>
      <w:r w:rsidRPr="007D399E">
        <w:rPr>
          <w:sz w:val="24"/>
          <w:szCs w:val="24"/>
        </w:rPr>
        <w:t>by</w:t>
      </w:r>
      <w:r w:rsidRPr="007D399E">
        <w:rPr>
          <w:spacing w:val="9"/>
          <w:sz w:val="24"/>
          <w:szCs w:val="24"/>
        </w:rPr>
        <w:t xml:space="preserve"> </w:t>
      </w:r>
      <w:r w:rsidRPr="007D399E">
        <w:rPr>
          <w:spacing w:val="-1"/>
          <w:sz w:val="24"/>
          <w:szCs w:val="24"/>
        </w:rPr>
        <w:t>the</w:t>
      </w:r>
      <w:r w:rsidRPr="007D399E">
        <w:rPr>
          <w:spacing w:val="10"/>
          <w:sz w:val="24"/>
          <w:szCs w:val="24"/>
        </w:rPr>
        <w:t xml:space="preserve"> </w:t>
      </w:r>
      <w:r w:rsidRPr="007D399E">
        <w:rPr>
          <w:spacing w:val="-1"/>
          <w:sz w:val="24"/>
          <w:szCs w:val="24"/>
        </w:rPr>
        <w:t>Bidder</w:t>
      </w:r>
      <w:r w:rsidRPr="007D399E">
        <w:rPr>
          <w:spacing w:val="10"/>
          <w:sz w:val="24"/>
          <w:szCs w:val="24"/>
        </w:rPr>
        <w:t xml:space="preserve"> </w:t>
      </w:r>
      <w:r w:rsidRPr="007D399E">
        <w:rPr>
          <w:sz w:val="24"/>
          <w:szCs w:val="24"/>
        </w:rPr>
        <w:t>in</w:t>
      </w:r>
      <w:r w:rsidRPr="007D399E">
        <w:rPr>
          <w:spacing w:val="10"/>
          <w:sz w:val="24"/>
          <w:szCs w:val="24"/>
        </w:rPr>
        <w:t xml:space="preserve"> </w:t>
      </w:r>
      <w:r w:rsidRPr="007D399E">
        <w:rPr>
          <w:spacing w:val="-1"/>
          <w:sz w:val="24"/>
          <w:szCs w:val="24"/>
        </w:rPr>
        <w:t>any</w:t>
      </w:r>
      <w:r w:rsidRPr="007D399E">
        <w:rPr>
          <w:spacing w:val="10"/>
          <w:sz w:val="24"/>
          <w:szCs w:val="24"/>
        </w:rPr>
        <w:t xml:space="preserve"> </w:t>
      </w:r>
      <w:r w:rsidRPr="007D399E">
        <w:rPr>
          <w:spacing w:val="-1"/>
          <w:sz w:val="24"/>
          <w:szCs w:val="24"/>
        </w:rPr>
        <w:t>form,</w:t>
      </w:r>
      <w:r w:rsidRPr="007D399E">
        <w:rPr>
          <w:spacing w:val="9"/>
          <w:sz w:val="24"/>
          <w:szCs w:val="24"/>
        </w:rPr>
        <w:t xml:space="preserve"> </w:t>
      </w:r>
      <w:r w:rsidRPr="007D399E">
        <w:rPr>
          <w:spacing w:val="-1"/>
          <w:sz w:val="24"/>
          <w:szCs w:val="24"/>
        </w:rPr>
        <w:t>unsolicited</w:t>
      </w:r>
      <w:r w:rsidRPr="007D399E">
        <w:rPr>
          <w:spacing w:val="8"/>
          <w:sz w:val="24"/>
          <w:szCs w:val="24"/>
        </w:rPr>
        <w:t xml:space="preserve"> </w:t>
      </w:r>
      <w:r w:rsidRPr="007D399E">
        <w:rPr>
          <w:spacing w:val="-1"/>
          <w:sz w:val="24"/>
          <w:szCs w:val="24"/>
        </w:rPr>
        <w:t>letter</w:t>
      </w:r>
      <w:r w:rsidRPr="007D399E">
        <w:rPr>
          <w:spacing w:val="71"/>
          <w:sz w:val="24"/>
          <w:szCs w:val="24"/>
        </w:rPr>
        <w:t xml:space="preserve"> </w:t>
      </w:r>
    </w:p>
    <w:p w:rsidR="00B13C6E" w:rsidRPr="007D399E" w:rsidRDefault="00B13C6E" w:rsidP="00B13C6E">
      <w:pPr>
        <w:pStyle w:val="BodyText"/>
        <w:tabs>
          <w:tab w:val="left" w:pos="450"/>
          <w:tab w:val="left" w:pos="720"/>
          <w:tab w:val="left" w:pos="990"/>
          <w:tab w:val="left" w:pos="1080"/>
          <w:tab w:val="left" w:pos="1170"/>
          <w:tab w:val="left" w:pos="9810"/>
          <w:tab w:val="left" w:pos="9990"/>
        </w:tabs>
        <w:kinsoku w:val="0"/>
        <w:overflowPunct w:val="0"/>
        <w:ind w:left="-900" w:right="700" w:firstLine="810"/>
        <w:jc w:val="both"/>
        <w:rPr>
          <w:spacing w:val="73"/>
          <w:w w:val="99"/>
          <w:sz w:val="24"/>
          <w:szCs w:val="24"/>
        </w:rPr>
      </w:pPr>
      <w:r w:rsidRPr="007D399E">
        <w:rPr>
          <w:b/>
          <w:bCs/>
          <w:spacing w:val="-1"/>
          <w:sz w:val="24"/>
          <w:szCs w:val="24"/>
        </w:rPr>
        <w:t xml:space="preserve">         </w:t>
      </w:r>
      <w:proofErr w:type="gramStart"/>
      <w:r w:rsidRPr="007D399E">
        <w:rPr>
          <w:spacing w:val="-1"/>
          <w:sz w:val="24"/>
          <w:szCs w:val="24"/>
        </w:rPr>
        <w:t>and</w:t>
      </w:r>
      <w:proofErr w:type="gramEnd"/>
      <w:r w:rsidRPr="007D399E">
        <w:rPr>
          <w:sz w:val="24"/>
          <w:szCs w:val="24"/>
        </w:rPr>
        <w:t xml:space="preserve"> post</w:t>
      </w:r>
      <w:r w:rsidRPr="007D399E">
        <w:rPr>
          <w:spacing w:val="75"/>
          <w:sz w:val="24"/>
          <w:szCs w:val="24"/>
        </w:rPr>
        <w:t xml:space="preserve"> </w:t>
      </w:r>
      <w:r w:rsidRPr="007D399E">
        <w:rPr>
          <w:spacing w:val="-1"/>
          <w:sz w:val="24"/>
          <w:szCs w:val="24"/>
        </w:rPr>
        <w:t>tender</w:t>
      </w:r>
      <w:r w:rsidRPr="007D399E">
        <w:rPr>
          <w:sz w:val="24"/>
          <w:szCs w:val="24"/>
        </w:rPr>
        <w:t xml:space="preserve"> </w:t>
      </w:r>
      <w:r w:rsidRPr="007D399E">
        <w:rPr>
          <w:spacing w:val="-1"/>
          <w:sz w:val="24"/>
          <w:szCs w:val="24"/>
        </w:rPr>
        <w:t>correction</w:t>
      </w:r>
      <w:r w:rsidRPr="007D399E">
        <w:rPr>
          <w:sz w:val="24"/>
          <w:szCs w:val="24"/>
        </w:rPr>
        <w:t xml:space="preserve"> </w:t>
      </w:r>
      <w:r w:rsidRPr="007D399E">
        <w:rPr>
          <w:spacing w:val="-1"/>
          <w:sz w:val="24"/>
          <w:szCs w:val="24"/>
        </w:rPr>
        <w:t>may</w:t>
      </w:r>
      <w:r w:rsidRPr="007D399E">
        <w:rPr>
          <w:spacing w:val="2"/>
          <w:sz w:val="24"/>
          <w:szCs w:val="24"/>
        </w:rPr>
        <w:t xml:space="preserve"> </w:t>
      </w:r>
      <w:r w:rsidRPr="007D399E">
        <w:rPr>
          <w:sz w:val="24"/>
          <w:szCs w:val="24"/>
        </w:rPr>
        <w:t>invoke</w:t>
      </w:r>
      <w:r w:rsidRPr="007D399E">
        <w:rPr>
          <w:spacing w:val="1"/>
          <w:sz w:val="24"/>
          <w:szCs w:val="24"/>
        </w:rPr>
        <w:t xml:space="preserve"> </w:t>
      </w:r>
      <w:r w:rsidRPr="007D399E">
        <w:rPr>
          <w:sz w:val="24"/>
          <w:szCs w:val="24"/>
        </w:rPr>
        <w:t>summarily</w:t>
      </w:r>
      <w:r w:rsidRPr="007D399E">
        <w:rPr>
          <w:spacing w:val="2"/>
          <w:sz w:val="24"/>
          <w:szCs w:val="24"/>
        </w:rPr>
        <w:t xml:space="preserve"> </w:t>
      </w:r>
      <w:r w:rsidRPr="007D399E">
        <w:rPr>
          <w:spacing w:val="-1"/>
          <w:sz w:val="24"/>
          <w:szCs w:val="24"/>
        </w:rPr>
        <w:t>rejection.</w:t>
      </w:r>
      <w:r w:rsidRPr="007D399E">
        <w:rPr>
          <w:spacing w:val="74"/>
          <w:sz w:val="24"/>
          <w:szCs w:val="24"/>
        </w:rPr>
        <w:t xml:space="preserve"> </w:t>
      </w:r>
      <w:r w:rsidRPr="007D399E">
        <w:rPr>
          <w:spacing w:val="-1"/>
          <w:sz w:val="24"/>
          <w:szCs w:val="24"/>
        </w:rPr>
        <w:t>Conditional</w:t>
      </w:r>
      <w:r w:rsidRPr="007D399E">
        <w:rPr>
          <w:spacing w:val="73"/>
          <w:w w:val="99"/>
          <w:sz w:val="24"/>
          <w:szCs w:val="24"/>
        </w:rPr>
        <w:t xml:space="preserve">           </w:t>
      </w:r>
    </w:p>
    <w:p w:rsidR="00B13C6E" w:rsidRPr="007D399E" w:rsidRDefault="00B13C6E" w:rsidP="00B13C6E">
      <w:pPr>
        <w:pStyle w:val="BodyText"/>
        <w:tabs>
          <w:tab w:val="left" w:pos="450"/>
          <w:tab w:val="left" w:pos="720"/>
          <w:tab w:val="left" w:pos="990"/>
          <w:tab w:val="left" w:pos="1080"/>
          <w:tab w:val="left" w:pos="1170"/>
          <w:tab w:val="left" w:pos="9810"/>
          <w:tab w:val="left" w:pos="9990"/>
        </w:tabs>
        <w:kinsoku w:val="0"/>
        <w:overflowPunct w:val="0"/>
        <w:ind w:left="-900" w:right="700" w:firstLine="810"/>
        <w:jc w:val="both"/>
        <w:rPr>
          <w:spacing w:val="79"/>
          <w:w w:val="99"/>
          <w:sz w:val="24"/>
          <w:szCs w:val="24"/>
        </w:rPr>
      </w:pPr>
      <w:r w:rsidRPr="007D399E">
        <w:rPr>
          <w:spacing w:val="73"/>
          <w:w w:val="99"/>
          <w:sz w:val="24"/>
          <w:szCs w:val="24"/>
        </w:rPr>
        <w:t xml:space="preserve">    </w:t>
      </w:r>
      <w:proofErr w:type="gramStart"/>
      <w:r w:rsidRPr="007D399E">
        <w:rPr>
          <w:spacing w:val="-1"/>
          <w:sz w:val="24"/>
          <w:szCs w:val="24"/>
        </w:rPr>
        <w:t>tenders</w:t>
      </w:r>
      <w:proofErr w:type="gramEnd"/>
      <w:r w:rsidRPr="007D399E">
        <w:rPr>
          <w:spacing w:val="32"/>
          <w:sz w:val="24"/>
          <w:szCs w:val="24"/>
        </w:rPr>
        <w:t xml:space="preserve"> </w:t>
      </w:r>
      <w:r w:rsidRPr="007D399E">
        <w:rPr>
          <w:spacing w:val="-1"/>
          <w:sz w:val="24"/>
          <w:szCs w:val="24"/>
        </w:rPr>
        <w:t>will</w:t>
      </w:r>
      <w:r w:rsidRPr="007D399E">
        <w:rPr>
          <w:spacing w:val="31"/>
          <w:sz w:val="24"/>
          <w:szCs w:val="24"/>
        </w:rPr>
        <w:t xml:space="preserve"> </w:t>
      </w:r>
      <w:r w:rsidRPr="007D399E">
        <w:rPr>
          <w:sz w:val="24"/>
          <w:szCs w:val="24"/>
        </w:rPr>
        <w:t>be</w:t>
      </w:r>
      <w:r w:rsidRPr="007D399E">
        <w:rPr>
          <w:spacing w:val="32"/>
          <w:sz w:val="24"/>
          <w:szCs w:val="24"/>
        </w:rPr>
        <w:t xml:space="preserve"> </w:t>
      </w:r>
      <w:r w:rsidRPr="007D399E">
        <w:rPr>
          <w:spacing w:val="-1"/>
          <w:sz w:val="24"/>
          <w:szCs w:val="24"/>
        </w:rPr>
        <w:t>rejected.</w:t>
      </w:r>
      <w:r w:rsidRPr="007D399E">
        <w:rPr>
          <w:spacing w:val="29"/>
          <w:sz w:val="24"/>
          <w:szCs w:val="24"/>
        </w:rPr>
        <w:t xml:space="preserve"> </w:t>
      </w:r>
      <w:r w:rsidRPr="007D399E">
        <w:rPr>
          <w:spacing w:val="-1"/>
          <w:sz w:val="24"/>
          <w:szCs w:val="24"/>
        </w:rPr>
        <w:t>Non-compliance</w:t>
      </w:r>
      <w:r w:rsidRPr="007D399E">
        <w:rPr>
          <w:spacing w:val="32"/>
          <w:sz w:val="24"/>
          <w:szCs w:val="24"/>
        </w:rPr>
        <w:t xml:space="preserve"> </w:t>
      </w:r>
      <w:r w:rsidRPr="007D399E">
        <w:rPr>
          <w:sz w:val="24"/>
          <w:szCs w:val="24"/>
        </w:rPr>
        <w:t>of</w:t>
      </w:r>
      <w:r w:rsidRPr="007D399E">
        <w:rPr>
          <w:spacing w:val="30"/>
          <w:sz w:val="24"/>
          <w:szCs w:val="24"/>
        </w:rPr>
        <w:t xml:space="preserve"> </w:t>
      </w:r>
      <w:r w:rsidRPr="007D399E">
        <w:rPr>
          <w:spacing w:val="-1"/>
          <w:sz w:val="24"/>
          <w:szCs w:val="24"/>
        </w:rPr>
        <w:t>applicable</w:t>
      </w:r>
      <w:r w:rsidRPr="007D399E">
        <w:rPr>
          <w:spacing w:val="31"/>
          <w:sz w:val="24"/>
          <w:szCs w:val="24"/>
        </w:rPr>
        <w:t xml:space="preserve"> </w:t>
      </w:r>
      <w:r w:rsidRPr="007D399E">
        <w:rPr>
          <w:spacing w:val="-1"/>
          <w:sz w:val="24"/>
          <w:szCs w:val="24"/>
        </w:rPr>
        <w:t>General</w:t>
      </w:r>
      <w:r w:rsidRPr="007D399E">
        <w:rPr>
          <w:spacing w:val="32"/>
          <w:sz w:val="24"/>
          <w:szCs w:val="24"/>
        </w:rPr>
        <w:t xml:space="preserve"> </w:t>
      </w:r>
      <w:r w:rsidRPr="007D399E">
        <w:rPr>
          <w:spacing w:val="-1"/>
          <w:sz w:val="24"/>
          <w:szCs w:val="24"/>
        </w:rPr>
        <w:t>Information</w:t>
      </w:r>
      <w:r w:rsidRPr="007D399E">
        <w:rPr>
          <w:spacing w:val="79"/>
          <w:w w:val="99"/>
          <w:sz w:val="24"/>
          <w:szCs w:val="24"/>
        </w:rPr>
        <w:t xml:space="preserve"> </w:t>
      </w:r>
    </w:p>
    <w:p w:rsidR="00B13C6E" w:rsidRPr="007D399E" w:rsidRDefault="00B13C6E" w:rsidP="00B13C6E">
      <w:pPr>
        <w:pStyle w:val="BodyText"/>
        <w:tabs>
          <w:tab w:val="left" w:pos="450"/>
          <w:tab w:val="left" w:pos="720"/>
          <w:tab w:val="left" w:pos="990"/>
          <w:tab w:val="left" w:pos="1080"/>
          <w:tab w:val="left" w:pos="1170"/>
          <w:tab w:val="left" w:pos="9810"/>
          <w:tab w:val="left" w:pos="9990"/>
        </w:tabs>
        <w:kinsoku w:val="0"/>
        <w:overflowPunct w:val="0"/>
        <w:ind w:left="0" w:right="700"/>
        <w:jc w:val="both"/>
        <w:rPr>
          <w:sz w:val="24"/>
          <w:szCs w:val="24"/>
        </w:rPr>
      </w:pPr>
      <w:r w:rsidRPr="007D399E">
        <w:rPr>
          <w:spacing w:val="-1"/>
          <w:sz w:val="24"/>
          <w:szCs w:val="24"/>
        </w:rPr>
        <w:t xml:space="preserve">       </w:t>
      </w:r>
      <w:proofErr w:type="gramStart"/>
      <w:r w:rsidRPr="007D399E">
        <w:rPr>
          <w:spacing w:val="-1"/>
          <w:sz w:val="24"/>
          <w:szCs w:val="24"/>
        </w:rPr>
        <w:t>will</w:t>
      </w:r>
      <w:proofErr w:type="gramEnd"/>
      <w:r w:rsidRPr="007D399E">
        <w:rPr>
          <w:spacing w:val="-7"/>
          <w:sz w:val="24"/>
          <w:szCs w:val="24"/>
        </w:rPr>
        <w:t xml:space="preserve"> </w:t>
      </w:r>
      <w:r w:rsidRPr="007D399E">
        <w:rPr>
          <w:spacing w:val="-1"/>
          <w:sz w:val="24"/>
          <w:szCs w:val="24"/>
        </w:rPr>
        <w:t>disqualify</w:t>
      </w:r>
      <w:r w:rsidRPr="007D399E">
        <w:rPr>
          <w:spacing w:val="-7"/>
          <w:sz w:val="24"/>
          <w:szCs w:val="24"/>
        </w:rPr>
        <w:t xml:space="preserve"> </w:t>
      </w:r>
      <w:r w:rsidRPr="007D399E">
        <w:rPr>
          <w:spacing w:val="-1"/>
          <w:sz w:val="24"/>
          <w:szCs w:val="24"/>
        </w:rPr>
        <w:t>your</w:t>
      </w:r>
      <w:r w:rsidRPr="007D399E">
        <w:rPr>
          <w:spacing w:val="-8"/>
          <w:sz w:val="24"/>
          <w:szCs w:val="24"/>
        </w:rPr>
        <w:t xml:space="preserve"> </w:t>
      </w:r>
      <w:r w:rsidRPr="007D399E">
        <w:rPr>
          <w:spacing w:val="-1"/>
          <w:sz w:val="24"/>
          <w:szCs w:val="24"/>
        </w:rPr>
        <w:t>Bid.</w:t>
      </w:r>
    </w:p>
    <w:p w:rsidR="00B13C6E" w:rsidRPr="007D399E" w:rsidRDefault="00B13C6E" w:rsidP="00B13C6E">
      <w:pPr>
        <w:pStyle w:val="BodyText"/>
        <w:tabs>
          <w:tab w:val="left" w:pos="450"/>
          <w:tab w:val="left" w:pos="720"/>
          <w:tab w:val="left" w:pos="1080"/>
          <w:tab w:val="left" w:pos="1170"/>
          <w:tab w:val="left" w:pos="9810"/>
          <w:tab w:val="left" w:pos="9990"/>
        </w:tabs>
        <w:kinsoku w:val="0"/>
        <w:overflowPunct w:val="0"/>
        <w:spacing w:before="6"/>
        <w:ind w:left="-900" w:right="700" w:firstLine="810"/>
        <w:rPr>
          <w:sz w:val="24"/>
          <w:szCs w:val="24"/>
        </w:rPr>
      </w:pPr>
    </w:p>
    <w:p w:rsidR="00B13C6E" w:rsidRPr="007D399E" w:rsidRDefault="00B13C6E" w:rsidP="00B13C6E">
      <w:pPr>
        <w:pStyle w:val="BodyText"/>
        <w:numPr>
          <w:ilvl w:val="0"/>
          <w:numId w:val="11"/>
        </w:numPr>
        <w:tabs>
          <w:tab w:val="left" w:pos="450"/>
          <w:tab w:val="left" w:pos="720"/>
          <w:tab w:val="left" w:pos="815"/>
          <w:tab w:val="left" w:pos="1080"/>
          <w:tab w:val="left" w:pos="1170"/>
          <w:tab w:val="left" w:pos="9810"/>
          <w:tab w:val="left" w:pos="9990"/>
        </w:tabs>
        <w:kinsoku w:val="0"/>
        <w:overflowPunct w:val="0"/>
        <w:ind w:left="-900" w:right="700" w:firstLine="810"/>
        <w:jc w:val="both"/>
        <w:rPr>
          <w:sz w:val="24"/>
          <w:szCs w:val="24"/>
        </w:rPr>
      </w:pPr>
      <w:r w:rsidRPr="007D399E">
        <w:rPr>
          <w:spacing w:val="-1"/>
          <w:sz w:val="24"/>
          <w:szCs w:val="24"/>
        </w:rPr>
        <w:t>Bidders</w:t>
      </w:r>
      <w:r w:rsidRPr="007D399E">
        <w:rPr>
          <w:spacing w:val="1"/>
          <w:sz w:val="24"/>
          <w:szCs w:val="24"/>
        </w:rPr>
        <w:t xml:space="preserve"> </w:t>
      </w:r>
      <w:r w:rsidRPr="007D399E">
        <w:rPr>
          <w:sz w:val="24"/>
          <w:szCs w:val="24"/>
        </w:rPr>
        <w:t>must</w:t>
      </w:r>
      <w:r w:rsidRPr="007D399E">
        <w:rPr>
          <w:spacing w:val="1"/>
          <w:sz w:val="24"/>
          <w:szCs w:val="24"/>
        </w:rPr>
        <w:t xml:space="preserve"> </w:t>
      </w:r>
      <w:r w:rsidRPr="007D399E">
        <w:rPr>
          <w:sz w:val="24"/>
          <w:szCs w:val="24"/>
        </w:rPr>
        <w:t>submit</w:t>
      </w:r>
      <w:r w:rsidRPr="007D399E">
        <w:rPr>
          <w:spacing w:val="1"/>
          <w:sz w:val="24"/>
          <w:szCs w:val="24"/>
        </w:rPr>
        <w:t xml:space="preserve"> </w:t>
      </w:r>
      <w:r w:rsidRPr="007D399E">
        <w:rPr>
          <w:spacing w:val="-1"/>
          <w:sz w:val="24"/>
          <w:szCs w:val="24"/>
        </w:rPr>
        <w:t>Quotation</w:t>
      </w:r>
      <w:r w:rsidRPr="007D399E">
        <w:rPr>
          <w:spacing w:val="2"/>
          <w:sz w:val="24"/>
          <w:szCs w:val="24"/>
        </w:rPr>
        <w:t xml:space="preserve"> </w:t>
      </w:r>
      <w:r w:rsidRPr="007D399E">
        <w:rPr>
          <w:spacing w:val="-1"/>
          <w:sz w:val="24"/>
          <w:szCs w:val="24"/>
        </w:rPr>
        <w:t>pertaining</w:t>
      </w:r>
      <w:r w:rsidRPr="007D399E">
        <w:rPr>
          <w:spacing w:val="1"/>
          <w:sz w:val="24"/>
          <w:szCs w:val="24"/>
        </w:rPr>
        <w:t xml:space="preserve"> </w:t>
      </w:r>
      <w:r w:rsidRPr="007D399E">
        <w:rPr>
          <w:sz w:val="24"/>
          <w:szCs w:val="24"/>
        </w:rPr>
        <w:t>to</w:t>
      </w:r>
      <w:r w:rsidRPr="007D399E">
        <w:rPr>
          <w:spacing w:val="2"/>
          <w:sz w:val="24"/>
          <w:szCs w:val="24"/>
        </w:rPr>
        <w:t xml:space="preserve"> </w:t>
      </w:r>
      <w:r w:rsidRPr="007D399E">
        <w:rPr>
          <w:spacing w:val="-1"/>
          <w:sz w:val="24"/>
          <w:szCs w:val="24"/>
        </w:rPr>
        <w:t>them</w:t>
      </w:r>
      <w:r w:rsidRPr="007D399E">
        <w:rPr>
          <w:spacing w:val="2"/>
          <w:sz w:val="24"/>
          <w:szCs w:val="24"/>
        </w:rPr>
        <w:t xml:space="preserve"> </w:t>
      </w:r>
      <w:r w:rsidRPr="007D399E">
        <w:rPr>
          <w:sz w:val="24"/>
          <w:szCs w:val="24"/>
        </w:rPr>
        <w:t>only.</w:t>
      </w:r>
      <w:r w:rsidRPr="007D399E">
        <w:rPr>
          <w:spacing w:val="2"/>
          <w:sz w:val="24"/>
          <w:szCs w:val="24"/>
        </w:rPr>
        <w:t xml:space="preserve"> </w:t>
      </w:r>
      <w:r w:rsidRPr="007D399E">
        <w:rPr>
          <w:spacing w:val="-1"/>
          <w:sz w:val="24"/>
          <w:szCs w:val="24"/>
        </w:rPr>
        <w:t>If</w:t>
      </w:r>
      <w:r w:rsidRPr="007D399E">
        <w:rPr>
          <w:spacing w:val="1"/>
          <w:sz w:val="24"/>
          <w:szCs w:val="24"/>
        </w:rPr>
        <w:t xml:space="preserve"> </w:t>
      </w:r>
      <w:r w:rsidRPr="007D399E">
        <w:rPr>
          <w:spacing w:val="-1"/>
          <w:sz w:val="24"/>
          <w:szCs w:val="24"/>
        </w:rPr>
        <w:t>any</w:t>
      </w:r>
      <w:r w:rsidRPr="007D399E">
        <w:rPr>
          <w:spacing w:val="1"/>
          <w:sz w:val="24"/>
          <w:szCs w:val="24"/>
        </w:rPr>
        <w:t xml:space="preserve"> </w:t>
      </w:r>
      <w:r w:rsidRPr="007D399E">
        <w:rPr>
          <w:sz w:val="24"/>
          <w:szCs w:val="24"/>
        </w:rPr>
        <w:t>vendor</w:t>
      </w:r>
      <w:r w:rsidRPr="007D399E">
        <w:rPr>
          <w:spacing w:val="2"/>
          <w:sz w:val="24"/>
          <w:szCs w:val="24"/>
        </w:rPr>
        <w:t xml:space="preserve"> </w:t>
      </w:r>
      <w:r w:rsidRPr="007D399E">
        <w:rPr>
          <w:spacing w:val="-1"/>
          <w:sz w:val="24"/>
          <w:szCs w:val="24"/>
        </w:rPr>
        <w:t>willing</w:t>
      </w:r>
      <w:r w:rsidRPr="007D399E">
        <w:rPr>
          <w:spacing w:val="45"/>
          <w:w w:val="99"/>
          <w:sz w:val="24"/>
          <w:szCs w:val="24"/>
        </w:rPr>
        <w:t xml:space="preserve"> </w:t>
      </w:r>
    </w:p>
    <w:p w:rsidR="00B13C6E" w:rsidRPr="007D399E" w:rsidRDefault="00B13C6E" w:rsidP="00B13C6E">
      <w:pPr>
        <w:pStyle w:val="BodyText"/>
        <w:tabs>
          <w:tab w:val="left" w:pos="450"/>
          <w:tab w:val="left" w:pos="720"/>
          <w:tab w:val="left" w:pos="815"/>
          <w:tab w:val="left" w:pos="1080"/>
          <w:tab w:val="left" w:pos="1170"/>
          <w:tab w:val="left" w:pos="9810"/>
          <w:tab w:val="left" w:pos="9990"/>
        </w:tabs>
        <w:kinsoku w:val="0"/>
        <w:overflowPunct w:val="0"/>
        <w:ind w:left="-900" w:right="700" w:firstLine="810"/>
        <w:jc w:val="both"/>
        <w:rPr>
          <w:spacing w:val="25"/>
          <w:w w:val="99"/>
          <w:sz w:val="24"/>
          <w:szCs w:val="24"/>
        </w:rPr>
      </w:pPr>
      <w:r w:rsidRPr="007D399E">
        <w:rPr>
          <w:spacing w:val="45"/>
          <w:w w:val="99"/>
          <w:sz w:val="24"/>
          <w:szCs w:val="24"/>
        </w:rPr>
        <w:t xml:space="preserve">      </w:t>
      </w:r>
      <w:proofErr w:type="gramStart"/>
      <w:r w:rsidRPr="007D399E">
        <w:rPr>
          <w:spacing w:val="-1"/>
          <w:sz w:val="24"/>
          <w:szCs w:val="24"/>
        </w:rPr>
        <w:t>to</w:t>
      </w:r>
      <w:proofErr w:type="gramEnd"/>
      <w:r w:rsidRPr="007D399E">
        <w:rPr>
          <w:spacing w:val="59"/>
          <w:sz w:val="24"/>
          <w:szCs w:val="24"/>
        </w:rPr>
        <w:t xml:space="preserve"> </w:t>
      </w:r>
      <w:r w:rsidRPr="007D399E">
        <w:rPr>
          <w:sz w:val="24"/>
          <w:szCs w:val="24"/>
        </w:rPr>
        <w:t>submit</w:t>
      </w:r>
      <w:r w:rsidRPr="007D399E">
        <w:rPr>
          <w:spacing w:val="59"/>
          <w:sz w:val="24"/>
          <w:szCs w:val="24"/>
        </w:rPr>
        <w:t xml:space="preserve"> </w:t>
      </w:r>
      <w:r w:rsidRPr="007D399E">
        <w:rPr>
          <w:sz w:val="24"/>
          <w:szCs w:val="24"/>
        </w:rPr>
        <w:t>on</w:t>
      </w:r>
      <w:r w:rsidRPr="007D399E">
        <w:rPr>
          <w:spacing w:val="59"/>
          <w:sz w:val="24"/>
          <w:szCs w:val="24"/>
        </w:rPr>
        <w:t xml:space="preserve"> </w:t>
      </w:r>
      <w:r w:rsidRPr="007D399E">
        <w:rPr>
          <w:sz w:val="24"/>
          <w:szCs w:val="24"/>
        </w:rPr>
        <w:t>behalf</w:t>
      </w:r>
      <w:r w:rsidRPr="007D399E">
        <w:rPr>
          <w:spacing w:val="61"/>
          <w:sz w:val="24"/>
          <w:szCs w:val="24"/>
        </w:rPr>
        <w:t xml:space="preserve"> </w:t>
      </w:r>
      <w:r w:rsidRPr="007D399E">
        <w:rPr>
          <w:sz w:val="24"/>
          <w:szCs w:val="24"/>
        </w:rPr>
        <w:t>of</w:t>
      </w:r>
      <w:r w:rsidRPr="007D399E">
        <w:rPr>
          <w:spacing w:val="60"/>
          <w:sz w:val="24"/>
          <w:szCs w:val="24"/>
        </w:rPr>
        <w:t xml:space="preserve"> </w:t>
      </w:r>
      <w:r w:rsidRPr="007D399E">
        <w:rPr>
          <w:sz w:val="24"/>
          <w:szCs w:val="24"/>
        </w:rPr>
        <w:t>his</w:t>
      </w:r>
      <w:r w:rsidRPr="007D399E">
        <w:rPr>
          <w:spacing w:val="61"/>
          <w:sz w:val="24"/>
          <w:szCs w:val="24"/>
        </w:rPr>
        <w:t xml:space="preserve"> </w:t>
      </w:r>
      <w:r w:rsidRPr="007D399E">
        <w:rPr>
          <w:spacing w:val="-1"/>
          <w:sz w:val="24"/>
          <w:szCs w:val="24"/>
        </w:rPr>
        <w:t>principle,</w:t>
      </w:r>
      <w:r w:rsidRPr="007D399E">
        <w:rPr>
          <w:spacing w:val="60"/>
          <w:sz w:val="24"/>
          <w:szCs w:val="24"/>
        </w:rPr>
        <w:t xml:space="preserve"> </w:t>
      </w:r>
      <w:r w:rsidRPr="007D399E">
        <w:rPr>
          <w:spacing w:val="-1"/>
          <w:sz w:val="24"/>
          <w:szCs w:val="24"/>
        </w:rPr>
        <w:t>may</w:t>
      </w:r>
      <w:r w:rsidRPr="007D399E">
        <w:rPr>
          <w:spacing w:val="60"/>
          <w:sz w:val="24"/>
          <w:szCs w:val="24"/>
        </w:rPr>
        <w:t xml:space="preserve"> </w:t>
      </w:r>
      <w:r w:rsidRPr="007D399E">
        <w:rPr>
          <w:sz w:val="24"/>
          <w:szCs w:val="24"/>
        </w:rPr>
        <w:t>please</w:t>
      </w:r>
      <w:r w:rsidRPr="007D399E">
        <w:rPr>
          <w:spacing w:val="61"/>
          <w:sz w:val="24"/>
          <w:szCs w:val="24"/>
        </w:rPr>
        <w:t xml:space="preserve"> </w:t>
      </w:r>
      <w:r w:rsidRPr="007D399E">
        <w:rPr>
          <w:sz w:val="24"/>
          <w:szCs w:val="24"/>
        </w:rPr>
        <w:t>do</w:t>
      </w:r>
      <w:r w:rsidRPr="007D399E">
        <w:rPr>
          <w:spacing w:val="58"/>
          <w:sz w:val="24"/>
          <w:szCs w:val="24"/>
        </w:rPr>
        <w:t xml:space="preserve"> </w:t>
      </w:r>
      <w:r w:rsidRPr="007D399E">
        <w:rPr>
          <w:sz w:val="24"/>
          <w:szCs w:val="24"/>
        </w:rPr>
        <w:t>so</w:t>
      </w:r>
      <w:r w:rsidRPr="007D399E">
        <w:rPr>
          <w:spacing w:val="60"/>
          <w:sz w:val="24"/>
          <w:szCs w:val="24"/>
        </w:rPr>
        <w:t xml:space="preserve"> </w:t>
      </w:r>
      <w:r w:rsidRPr="007D399E">
        <w:rPr>
          <w:sz w:val="24"/>
          <w:szCs w:val="24"/>
        </w:rPr>
        <w:t>by</w:t>
      </w:r>
      <w:r w:rsidRPr="007D399E">
        <w:rPr>
          <w:spacing w:val="59"/>
          <w:sz w:val="24"/>
          <w:szCs w:val="24"/>
        </w:rPr>
        <w:t xml:space="preserve"> </w:t>
      </w:r>
      <w:r w:rsidRPr="007D399E">
        <w:rPr>
          <w:spacing w:val="-1"/>
          <w:sz w:val="24"/>
          <w:szCs w:val="24"/>
        </w:rPr>
        <w:t>attaching</w:t>
      </w:r>
      <w:r w:rsidRPr="007D399E">
        <w:rPr>
          <w:spacing w:val="66"/>
          <w:sz w:val="24"/>
          <w:szCs w:val="24"/>
        </w:rPr>
        <w:t xml:space="preserve"> </w:t>
      </w:r>
      <w:r w:rsidRPr="007D399E">
        <w:rPr>
          <w:spacing w:val="-1"/>
          <w:sz w:val="24"/>
          <w:szCs w:val="24"/>
        </w:rPr>
        <w:t>an</w:t>
      </w:r>
      <w:r w:rsidRPr="007D399E">
        <w:rPr>
          <w:spacing w:val="25"/>
          <w:w w:val="99"/>
          <w:sz w:val="24"/>
          <w:szCs w:val="24"/>
        </w:rPr>
        <w:t xml:space="preserve"> </w:t>
      </w:r>
    </w:p>
    <w:p w:rsidR="00B13C6E" w:rsidRPr="007D399E" w:rsidRDefault="00B13C6E" w:rsidP="00B13C6E">
      <w:pPr>
        <w:pStyle w:val="BodyText"/>
        <w:tabs>
          <w:tab w:val="left" w:pos="450"/>
          <w:tab w:val="left" w:pos="720"/>
          <w:tab w:val="left" w:pos="815"/>
          <w:tab w:val="left" w:pos="1080"/>
          <w:tab w:val="left" w:pos="1170"/>
          <w:tab w:val="left" w:pos="9810"/>
          <w:tab w:val="left" w:pos="9990"/>
        </w:tabs>
        <w:kinsoku w:val="0"/>
        <w:overflowPunct w:val="0"/>
        <w:ind w:left="-900" w:right="700" w:firstLine="810"/>
        <w:jc w:val="both"/>
        <w:rPr>
          <w:sz w:val="24"/>
          <w:szCs w:val="24"/>
        </w:rPr>
      </w:pPr>
      <w:r w:rsidRPr="007D399E">
        <w:rPr>
          <w:spacing w:val="25"/>
          <w:w w:val="99"/>
          <w:sz w:val="24"/>
          <w:szCs w:val="24"/>
        </w:rPr>
        <w:t xml:space="preserve">       </w:t>
      </w:r>
      <w:proofErr w:type="gramStart"/>
      <w:r w:rsidRPr="007D399E">
        <w:rPr>
          <w:spacing w:val="-1"/>
          <w:sz w:val="24"/>
          <w:szCs w:val="24"/>
        </w:rPr>
        <w:t>authorized</w:t>
      </w:r>
      <w:proofErr w:type="gramEnd"/>
      <w:r w:rsidRPr="007D399E">
        <w:rPr>
          <w:spacing w:val="-7"/>
          <w:sz w:val="24"/>
          <w:szCs w:val="24"/>
        </w:rPr>
        <w:t xml:space="preserve"> </w:t>
      </w:r>
      <w:r w:rsidRPr="007D399E">
        <w:rPr>
          <w:spacing w:val="-1"/>
          <w:sz w:val="24"/>
          <w:szCs w:val="24"/>
        </w:rPr>
        <w:t>certificate</w:t>
      </w:r>
      <w:r w:rsidRPr="007D399E">
        <w:rPr>
          <w:spacing w:val="-5"/>
          <w:sz w:val="24"/>
          <w:szCs w:val="24"/>
        </w:rPr>
        <w:t xml:space="preserve"> </w:t>
      </w:r>
      <w:r w:rsidRPr="007D399E">
        <w:rPr>
          <w:spacing w:val="-1"/>
          <w:sz w:val="24"/>
          <w:szCs w:val="24"/>
        </w:rPr>
        <w:t>from</w:t>
      </w:r>
      <w:r w:rsidRPr="007D399E">
        <w:rPr>
          <w:spacing w:val="-6"/>
          <w:sz w:val="24"/>
          <w:szCs w:val="24"/>
        </w:rPr>
        <w:t xml:space="preserve"> </w:t>
      </w:r>
      <w:r w:rsidRPr="007D399E">
        <w:rPr>
          <w:spacing w:val="-1"/>
          <w:sz w:val="24"/>
          <w:szCs w:val="24"/>
        </w:rPr>
        <w:t>the</w:t>
      </w:r>
      <w:r w:rsidRPr="007D399E">
        <w:rPr>
          <w:spacing w:val="-4"/>
          <w:sz w:val="24"/>
          <w:szCs w:val="24"/>
        </w:rPr>
        <w:t xml:space="preserve"> </w:t>
      </w:r>
      <w:r w:rsidRPr="007D399E">
        <w:rPr>
          <w:spacing w:val="-1"/>
          <w:sz w:val="24"/>
          <w:szCs w:val="24"/>
        </w:rPr>
        <w:t>principle</w:t>
      </w:r>
      <w:r w:rsidRPr="007D399E">
        <w:rPr>
          <w:spacing w:val="-6"/>
          <w:sz w:val="24"/>
          <w:szCs w:val="24"/>
        </w:rPr>
        <w:t xml:space="preserve"> </w:t>
      </w:r>
      <w:r w:rsidRPr="007D399E">
        <w:rPr>
          <w:spacing w:val="-1"/>
          <w:sz w:val="24"/>
          <w:szCs w:val="24"/>
        </w:rPr>
        <w:t>vendor.</w:t>
      </w:r>
    </w:p>
    <w:p w:rsidR="00B13C6E" w:rsidRPr="007D399E" w:rsidRDefault="00B13C6E" w:rsidP="00B13C6E">
      <w:pPr>
        <w:pStyle w:val="BodyText"/>
        <w:tabs>
          <w:tab w:val="left" w:pos="450"/>
          <w:tab w:val="left" w:pos="720"/>
          <w:tab w:val="left" w:pos="9810"/>
          <w:tab w:val="left" w:pos="9990"/>
        </w:tabs>
        <w:kinsoku w:val="0"/>
        <w:overflowPunct w:val="0"/>
        <w:spacing w:before="6"/>
        <w:ind w:left="-900" w:firstLine="810"/>
        <w:rPr>
          <w:sz w:val="24"/>
          <w:szCs w:val="24"/>
        </w:rPr>
      </w:pPr>
    </w:p>
    <w:p w:rsidR="00B13C6E" w:rsidRPr="007D399E" w:rsidRDefault="00B13C6E" w:rsidP="00B13C6E">
      <w:pPr>
        <w:pStyle w:val="BodyText"/>
        <w:numPr>
          <w:ilvl w:val="0"/>
          <w:numId w:val="11"/>
        </w:numPr>
        <w:tabs>
          <w:tab w:val="left" w:pos="450"/>
          <w:tab w:val="left" w:pos="720"/>
          <w:tab w:val="left" w:pos="815"/>
          <w:tab w:val="left" w:pos="9810"/>
          <w:tab w:val="left" w:pos="9990"/>
        </w:tabs>
        <w:kinsoku w:val="0"/>
        <w:overflowPunct w:val="0"/>
        <w:ind w:left="-900" w:right="1384" w:firstLine="810"/>
        <w:jc w:val="both"/>
        <w:rPr>
          <w:sz w:val="24"/>
          <w:szCs w:val="24"/>
        </w:rPr>
      </w:pPr>
      <w:r w:rsidRPr="007D399E">
        <w:rPr>
          <w:b/>
          <w:bCs/>
          <w:spacing w:val="-1"/>
          <w:sz w:val="24"/>
          <w:szCs w:val="24"/>
        </w:rPr>
        <w:t>Undertaking</w:t>
      </w:r>
      <w:r w:rsidRPr="007D399E">
        <w:rPr>
          <w:b/>
          <w:bCs/>
          <w:spacing w:val="6"/>
          <w:sz w:val="24"/>
          <w:szCs w:val="24"/>
        </w:rPr>
        <w:t xml:space="preserve"> </w:t>
      </w:r>
      <w:r w:rsidRPr="007D399E">
        <w:rPr>
          <w:b/>
          <w:bCs/>
          <w:spacing w:val="-1"/>
          <w:sz w:val="24"/>
          <w:szCs w:val="24"/>
        </w:rPr>
        <w:t>from</w:t>
      </w:r>
      <w:r w:rsidRPr="007D399E">
        <w:rPr>
          <w:b/>
          <w:bCs/>
          <w:spacing w:val="6"/>
          <w:sz w:val="24"/>
          <w:szCs w:val="24"/>
        </w:rPr>
        <w:t xml:space="preserve"> </w:t>
      </w:r>
      <w:r w:rsidRPr="007D399E">
        <w:rPr>
          <w:b/>
          <w:bCs/>
          <w:sz w:val="24"/>
          <w:szCs w:val="24"/>
        </w:rPr>
        <w:t>the</w:t>
      </w:r>
      <w:r w:rsidRPr="007D399E">
        <w:rPr>
          <w:b/>
          <w:bCs/>
          <w:spacing w:val="6"/>
          <w:sz w:val="24"/>
          <w:szCs w:val="24"/>
        </w:rPr>
        <w:t xml:space="preserve"> </w:t>
      </w:r>
      <w:r w:rsidRPr="007D399E">
        <w:rPr>
          <w:b/>
          <w:bCs/>
          <w:spacing w:val="-1"/>
          <w:sz w:val="24"/>
          <w:szCs w:val="24"/>
        </w:rPr>
        <w:t>Bidders:</w:t>
      </w:r>
      <w:r w:rsidRPr="007D399E">
        <w:rPr>
          <w:b/>
          <w:bCs/>
          <w:spacing w:val="9"/>
          <w:sz w:val="24"/>
          <w:szCs w:val="24"/>
        </w:rPr>
        <w:t xml:space="preserve"> </w:t>
      </w:r>
      <w:r w:rsidRPr="007D399E">
        <w:rPr>
          <w:spacing w:val="-1"/>
          <w:sz w:val="24"/>
          <w:szCs w:val="24"/>
        </w:rPr>
        <w:t>Bids</w:t>
      </w:r>
      <w:r w:rsidRPr="007D399E">
        <w:rPr>
          <w:spacing w:val="7"/>
          <w:sz w:val="24"/>
          <w:szCs w:val="24"/>
        </w:rPr>
        <w:t xml:space="preserve"> </w:t>
      </w:r>
      <w:r w:rsidRPr="007D399E">
        <w:rPr>
          <w:sz w:val="24"/>
          <w:szCs w:val="24"/>
        </w:rPr>
        <w:t>of</w:t>
      </w:r>
      <w:r w:rsidRPr="007D399E">
        <w:rPr>
          <w:spacing w:val="5"/>
          <w:sz w:val="24"/>
          <w:szCs w:val="24"/>
        </w:rPr>
        <w:t xml:space="preserve"> </w:t>
      </w:r>
      <w:r w:rsidRPr="007D399E">
        <w:rPr>
          <w:spacing w:val="-1"/>
          <w:sz w:val="24"/>
          <w:szCs w:val="24"/>
        </w:rPr>
        <w:t>debarred/blacklisted</w:t>
      </w:r>
      <w:r w:rsidRPr="007D399E">
        <w:rPr>
          <w:spacing w:val="6"/>
          <w:sz w:val="24"/>
          <w:szCs w:val="24"/>
        </w:rPr>
        <w:t xml:space="preserve"> </w:t>
      </w:r>
      <w:r w:rsidRPr="007D399E">
        <w:rPr>
          <w:sz w:val="24"/>
          <w:szCs w:val="24"/>
        </w:rPr>
        <w:t>firms</w:t>
      </w:r>
      <w:r w:rsidRPr="007D399E">
        <w:rPr>
          <w:spacing w:val="7"/>
          <w:sz w:val="24"/>
          <w:szCs w:val="24"/>
        </w:rPr>
        <w:t xml:space="preserve"> </w:t>
      </w:r>
      <w:r w:rsidRPr="007D399E">
        <w:rPr>
          <w:spacing w:val="-1"/>
          <w:sz w:val="24"/>
          <w:szCs w:val="24"/>
        </w:rPr>
        <w:t>will</w:t>
      </w:r>
      <w:r w:rsidRPr="007D399E">
        <w:rPr>
          <w:spacing w:val="6"/>
          <w:sz w:val="24"/>
          <w:szCs w:val="24"/>
        </w:rPr>
        <w:t xml:space="preserve"> </w:t>
      </w:r>
      <w:r w:rsidRPr="007D399E">
        <w:rPr>
          <w:sz w:val="24"/>
          <w:szCs w:val="24"/>
        </w:rPr>
        <w:t>not</w:t>
      </w:r>
      <w:r w:rsidRPr="007D399E">
        <w:rPr>
          <w:spacing w:val="55"/>
          <w:sz w:val="24"/>
          <w:szCs w:val="24"/>
        </w:rPr>
        <w:t xml:space="preserve"> </w:t>
      </w:r>
    </w:p>
    <w:p w:rsidR="00B13C6E" w:rsidRPr="007D399E" w:rsidRDefault="00B13C6E" w:rsidP="00B13C6E">
      <w:pPr>
        <w:pStyle w:val="BodyText"/>
        <w:tabs>
          <w:tab w:val="left" w:pos="450"/>
          <w:tab w:val="left" w:pos="720"/>
          <w:tab w:val="left" w:pos="815"/>
          <w:tab w:val="left" w:pos="9810"/>
          <w:tab w:val="left" w:pos="9990"/>
        </w:tabs>
        <w:kinsoku w:val="0"/>
        <w:overflowPunct w:val="0"/>
        <w:ind w:left="450" w:right="1384" w:hanging="540"/>
        <w:jc w:val="both"/>
        <w:rPr>
          <w:spacing w:val="-1"/>
          <w:sz w:val="24"/>
          <w:szCs w:val="24"/>
        </w:rPr>
      </w:pPr>
      <w:r w:rsidRPr="007D399E">
        <w:rPr>
          <w:b/>
          <w:bCs/>
          <w:spacing w:val="-1"/>
          <w:sz w:val="24"/>
          <w:szCs w:val="24"/>
        </w:rPr>
        <w:t xml:space="preserve">          </w:t>
      </w:r>
      <w:proofErr w:type="gramStart"/>
      <w:r w:rsidRPr="007D399E">
        <w:rPr>
          <w:sz w:val="24"/>
          <w:szCs w:val="24"/>
        </w:rPr>
        <w:t>be</w:t>
      </w:r>
      <w:proofErr w:type="gramEnd"/>
      <w:r w:rsidRPr="007D399E">
        <w:rPr>
          <w:spacing w:val="-1"/>
          <w:sz w:val="24"/>
          <w:szCs w:val="24"/>
        </w:rPr>
        <w:t xml:space="preserve"> considered</w:t>
      </w:r>
      <w:r w:rsidRPr="007D399E">
        <w:rPr>
          <w:sz w:val="24"/>
          <w:szCs w:val="24"/>
        </w:rPr>
        <w:t xml:space="preserve"> </w:t>
      </w:r>
      <w:r w:rsidRPr="007D399E">
        <w:rPr>
          <w:spacing w:val="-1"/>
          <w:sz w:val="24"/>
          <w:szCs w:val="24"/>
        </w:rPr>
        <w:t>for</w:t>
      </w:r>
      <w:r w:rsidRPr="007D399E">
        <w:rPr>
          <w:sz w:val="24"/>
          <w:szCs w:val="24"/>
        </w:rPr>
        <w:t xml:space="preserve"> </w:t>
      </w:r>
      <w:r w:rsidRPr="007D399E">
        <w:rPr>
          <w:spacing w:val="-1"/>
          <w:sz w:val="24"/>
          <w:szCs w:val="24"/>
        </w:rPr>
        <w:t xml:space="preserve">evaluation. </w:t>
      </w:r>
      <w:r w:rsidRPr="007D399E">
        <w:rPr>
          <w:sz w:val="24"/>
          <w:szCs w:val="24"/>
        </w:rPr>
        <w:t>An</w:t>
      </w:r>
      <w:r w:rsidRPr="007D399E">
        <w:rPr>
          <w:spacing w:val="20"/>
          <w:sz w:val="24"/>
          <w:szCs w:val="24"/>
        </w:rPr>
        <w:t xml:space="preserve"> </w:t>
      </w:r>
      <w:r w:rsidRPr="007D399E">
        <w:rPr>
          <w:spacing w:val="-1"/>
          <w:sz w:val="24"/>
          <w:szCs w:val="24"/>
        </w:rPr>
        <w:t>undertaking</w:t>
      </w:r>
      <w:r w:rsidRPr="007D399E">
        <w:rPr>
          <w:spacing w:val="19"/>
          <w:sz w:val="24"/>
          <w:szCs w:val="24"/>
        </w:rPr>
        <w:t xml:space="preserve"> </w:t>
      </w:r>
      <w:r w:rsidRPr="007D399E">
        <w:rPr>
          <w:spacing w:val="-1"/>
          <w:sz w:val="24"/>
          <w:szCs w:val="24"/>
        </w:rPr>
        <w:t>will</w:t>
      </w:r>
      <w:r w:rsidRPr="007D399E">
        <w:rPr>
          <w:spacing w:val="18"/>
          <w:sz w:val="24"/>
          <w:szCs w:val="24"/>
        </w:rPr>
        <w:t xml:space="preserve"> </w:t>
      </w:r>
      <w:r w:rsidRPr="007D399E">
        <w:rPr>
          <w:sz w:val="24"/>
          <w:szCs w:val="24"/>
        </w:rPr>
        <w:t>be</w:t>
      </w:r>
      <w:r w:rsidRPr="007D399E">
        <w:rPr>
          <w:spacing w:val="17"/>
          <w:sz w:val="24"/>
          <w:szCs w:val="24"/>
        </w:rPr>
        <w:t xml:space="preserve"> </w:t>
      </w:r>
      <w:r w:rsidRPr="007D399E">
        <w:rPr>
          <w:spacing w:val="-1"/>
          <w:sz w:val="24"/>
          <w:szCs w:val="24"/>
        </w:rPr>
        <w:t>obtained</w:t>
      </w:r>
      <w:r w:rsidRPr="007D399E">
        <w:rPr>
          <w:spacing w:val="19"/>
          <w:sz w:val="24"/>
          <w:szCs w:val="24"/>
        </w:rPr>
        <w:t xml:space="preserve"> </w:t>
      </w:r>
      <w:r w:rsidRPr="007D399E">
        <w:rPr>
          <w:spacing w:val="-1"/>
          <w:sz w:val="24"/>
          <w:szCs w:val="24"/>
        </w:rPr>
        <w:t>from</w:t>
      </w:r>
      <w:r w:rsidRPr="007D399E">
        <w:rPr>
          <w:spacing w:val="20"/>
          <w:sz w:val="24"/>
          <w:szCs w:val="24"/>
        </w:rPr>
        <w:t xml:space="preserve"> </w:t>
      </w:r>
      <w:r w:rsidRPr="007D399E">
        <w:rPr>
          <w:spacing w:val="-1"/>
          <w:sz w:val="24"/>
          <w:szCs w:val="24"/>
        </w:rPr>
        <w:t>the</w:t>
      </w:r>
      <w:r w:rsidRPr="007D399E">
        <w:rPr>
          <w:spacing w:val="21"/>
          <w:sz w:val="24"/>
          <w:szCs w:val="24"/>
        </w:rPr>
        <w:t xml:space="preserve"> </w:t>
      </w:r>
      <w:r w:rsidRPr="007D399E">
        <w:rPr>
          <w:spacing w:val="-1"/>
          <w:sz w:val="24"/>
          <w:szCs w:val="24"/>
        </w:rPr>
        <w:t>Bidder</w:t>
      </w:r>
      <w:r w:rsidRPr="007D399E">
        <w:rPr>
          <w:spacing w:val="19"/>
          <w:sz w:val="24"/>
          <w:szCs w:val="24"/>
        </w:rPr>
        <w:t xml:space="preserve"> </w:t>
      </w:r>
      <w:r w:rsidRPr="007D399E">
        <w:rPr>
          <w:sz w:val="24"/>
          <w:szCs w:val="24"/>
        </w:rPr>
        <w:t>/</w:t>
      </w:r>
      <w:r w:rsidRPr="007D399E">
        <w:rPr>
          <w:spacing w:val="19"/>
          <w:sz w:val="24"/>
          <w:szCs w:val="24"/>
        </w:rPr>
        <w:t xml:space="preserve"> </w:t>
      </w:r>
      <w:r w:rsidRPr="007D399E">
        <w:rPr>
          <w:spacing w:val="-1"/>
          <w:sz w:val="24"/>
          <w:szCs w:val="24"/>
        </w:rPr>
        <w:t>firm</w:t>
      </w:r>
      <w:r w:rsidRPr="007D399E">
        <w:rPr>
          <w:spacing w:val="20"/>
          <w:sz w:val="24"/>
          <w:szCs w:val="24"/>
        </w:rPr>
        <w:t xml:space="preserve"> </w:t>
      </w:r>
      <w:r w:rsidRPr="007D399E">
        <w:rPr>
          <w:sz w:val="24"/>
          <w:szCs w:val="24"/>
        </w:rPr>
        <w:t>/</w:t>
      </w:r>
      <w:r w:rsidRPr="007D399E">
        <w:rPr>
          <w:spacing w:val="19"/>
          <w:sz w:val="24"/>
          <w:szCs w:val="24"/>
        </w:rPr>
        <w:t xml:space="preserve"> </w:t>
      </w:r>
      <w:r w:rsidRPr="007D399E">
        <w:rPr>
          <w:spacing w:val="-1"/>
          <w:sz w:val="24"/>
          <w:szCs w:val="24"/>
        </w:rPr>
        <w:t>company</w:t>
      </w:r>
      <w:r w:rsidRPr="007D399E">
        <w:rPr>
          <w:spacing w:val="20"/>
          <w:sz w:val="24"/>
          <w:szCs w:val="24"/>
        </w:rPr>
        <w:t xml:space="preserve"> </w:t>
      </w:r>
      <w:r w:rsidRPr="007D399E">
        <w:rPr>
          <w:sz w:val="24"/>
          <w:szCs w:val="24"/>
        </w:rPr>
        <w:t>/</w:t>
      </w:r>
      <w:r w:rsidRPr="007D399E">
        <w:rPr>
          <w:spacing w:val="19"/>
          <w:sz w:val="24"/>
          <w:szCs w:val="24"/>
        </w:rPr>
        <w:t xml:space="preserve"> </w:t>
      </w:r>
      <w:r w:rsidRPr="007D399E">
        <w:rPr>
          <w:sz w:val="24"/>
          <w:szCs w:val="24"/>
        </w:rPr>
        <w:t>vendor</w:t>
      </w:r>
      <w:r w:rsidRPr="007D399E">
        <w:rPr>
          <w:spacing w:val="41"/>
          <w:sz w:val="24"/>
          <w:szCs w:val="24"/>
        </w:rPr>
        <w:t xml:space="preserve"> </w:t>
      </w:r>
      <w:r w:rsidRPr="007D399E">
        <w:rPr>
          <w:spacing w:val="-1"/>
          <w:sz w:val="24"/>
          <w:szCs w:val="24"/>
        </w:rPr>
        <w:t>that</w:t>
      </w:r>
      <w:r w:rsidRPr="007D399E">
        <w:rPr>
          <w:spacing w:val="22"/>
          <w:sz w:val="24"/>
          <w:szCs w:val="24"/>
        </w:rPr>
        <w:t xml:space="preserve"> </w:t>
      </w:r>
      <w:r w:rsidRPr="007D399E">
        <w:rPr>
          <w:sz w:val="24"/>
          <w:szCs w:val="24"/>
        </w:rPr>
        <w:t>in</w:t>
      </w:r>
      <w:r w:rsidRPr="007D399E">
        <w:rPr>
          <w:spacing w:val="24"/>
          <w:sz w:val="24"/>
          <w:szCs w:val="24"/>
        </w:rPr>
        <w:t xml:space="preserve"> </w:t>
      </w:r>
      <w:r w:rsidRPr="007D399E">
        <w:rPr>
          <w:spacing w:val="-1"/>
          <w:sz w:val="24"/>
          <w:szCs w:val="24"/>
        </w:rPr>
        <w:t>the</w:t>
      </w:r>
      <w:r w:rsidRPr="007D399E">
        <w:rPr>
          <w:spacing w:val="25"/>
          <w:sz w:val="24"/>
          <w:szCs w:val="24"/>
        </w:rPr>
        <w:t xml:space="preserve"> </w:t>
      </w:r>
      <w:r w:rsidRPr="007D399E">
        <w:rPr>
          <w:spacing w:val="-1"/>
          <w:sz w:val="24"/>
          <w:szCs w:val="24"/>
        </w:rPr>
        <w:t>past</w:t>
      </w:r>
      <w:r w:rsidRPr="007D399E">
        <w:rPr>
          <w:spacing w:val="22"/>
          <w:sz w:val="24"/>
          <w:szCs w:val="24"/>
        </w:rPr>
        <w:t xml:space="preserve"> </w:t>
      </w:r>
      <w:r w:rsidRPr="007D399E">
        <w:rPr>
          <w:spacing w:val="-1"/>
          <w:sz w:val="24"/>
          <w:szCs w:val="24"/>
        </w:rPr>
        <w:t>they</w:t>
      </w:r>
      <w:r w:rsidRPr="007D399E">
        <w:rPr>
          <w:spacing w:val="24"/>
          <w:sz w:val="24"/>
          <w:szCs w:val="24"/>
        </w:rPr>
        <w:t xml:space="preserve"> </w:t>
      </w:r>
      <w:r w:rsidRPr="007D399E">
        <w:rPr>
          <w:spacing w:val="-1"/>
          <w:sz w:val="24"/>
          <w:szCs w:val="24"/>
        </w:rPr>
        <w:t>have</w:t>
      </w:r>
      <w:r w:rsidRPr="007D399E">
        <w:rPr>
          <w:spacing w:val="25"/>
          <w:sz w:val="24"/>
          <w:szCs w:val="24"/>
        </w:rPr>
        <w:t xml:space="preserve"> </w:t>
      </w:r>
      <w:r w:rsidRPr="007D399E">
        <w:rPr>
          <w:spacing w:val="-1"/>
          <w:sz w:val="24"/>
          <w:szCs w:val="24"/>
        </w:rPr>
        <w:t>never</w:t>
      </w:r>
      <w:r w:rsidRPr="007D399E">
        <w:rPr>
          <w:spacing w:val="23"/>
          <w:sz w:val="24"/>
          <w:szCs w:val="24"/>
        </w:rPr>
        <w:t xml:space="preserve"> </w:t>
      </w:r>
      <w:r w:rsidRPr="007D399E">
        <w:rPr>
          <w:sz w:val="24"/>
          <w:szCs w:val="24"/>
        </w:rPr>
        <w:t>been</w:t>
      </w:r>
      <w:r w:rsidRPr="007D399E">
        <w:rPr>
          <w:spacing w:val="25"/>
          <w:sz w:val="24"/>
          <w:szCs w:val="24"/>
        </w:rPr>
        <w:t xml:space="preserve"> </w:t>
      </w:r>
      <w:r w:rsidRPr="007D399E">
        <w:rPr>
          <w:spacing w:val="-1"/>
          <w:sz w:val="24"/>
          <w:szCs w:val="24"/>
        </w:rPr>
        <w:t>banned/debarred</w:t>
      </w:r>
      <w:r w:rsidRPr="007D399E">
        <w:rPr>
          <w:spacing w:val="23"/>
          <w:sz w:val="24"/>
          <w:szCs w:val="24"/>
        </w:rPr>
        <w:t xml:space="preserve"> </w:t>
      </w:r>
      <w:r w:rsidRPr="007D399E">
        <w:rPr>
          <w:spacing w:val="-1"/>
          <w:sz w:val="24"/>
          <w:szCs w:val="24"/>
        </w:rPr>
        <w:t>for</w:t>
      </w:r>
      <w:r w:rsidRPr="007D399E">
        <w:rPr>
          <w:spacing w:val="23"/>
          <w:sz w:val="24"/>
          <w:szCs w:val="24"/>
        </w:rPr>
        <w:t xml:space="preserve"> </w:t>
      </w:r>
      <w:r w:rsidRPr="007D399E">
        <w:rPr>
          <w:spacing w:val="-1"/>
          <w:sz w:val="24"/>
          <w:szCs w:val="24"/>
        </w:rPr>
        <w:t>doing</w:t>
      </w:r>
      <w:r w:rsidRPr="007D399E">
        <w:rPr>
          <w:spacing w:val="27"/>
          <w:sz w:val="24"/>
          <w:szCs w:val="24"/>
        </w:rPr>
        <w:t xml:space="preserve"> </w:t>
      </w:r>
      <w:r w:rsidRPr="007D399E">
        <w:rPr>
          <w:spacing w:val="-1"/>
          <w:sz w:val="24"/>
          <w:szCs w:val="24"/>
        </w:rPr>
        <w:t>business</w:t>
      </w:r>
      <w:r w:rsidRPr="007D399E">
        <w:rPr>
          <w:spacing w:val="61"/>
          <w:sz w:val="24"/>
          <w:szCs w:val="24"/>
        </w:rPr>
        <w:t xml:space="preserve"> </w:t>
      </w:r>
      <w:r w:rsidRPr="007D399E">
        <w:rPr>
          <w:spacing w:val="-1"/>
          <w:sz w:val="24"/>
          <w:szCs w:val="24"/>
        </w:rPr>
        <w:t>dealings</w:t>
      </w:r>
      <w:r w:rsidRPr="007D399E">
        <w:rPr>
          <w:spacing w:val="48"/>
          <w:sz w:val="24"/>
          <w:szCs w:val="24"/>
        </w:rPr>
        <w:t xml:space="preserve"> </w:t>
      </w:r>
      <w:r w:rsidRPr="007D399E">
        <w:rPr>
          <w:spacing w:val="-1"/>
          <w:sz w:val="24"/>
          <w:szCs w:val="24"/>
        </w:rPr>
        <w:t>with</w:t>
      </w:r>
      <w:r w:rsidRPr="007D399E">
        <w:rPr>
          <w:spacing w:val="49"/>
          <w:sz w:val="24"/>
          <w:szCs w:val="24"/>
        </w:rPr>
        <w:t xml:space="preserve"> </w:t>
      </w:r>
      <w:r w:rsidRPr="007D399E">
        <w:rPr>
          <w:spacing w:val="-1"/>
          <w:sz w:val="24"/>
          <w:szCs w:val="24"/>
        </w:rPr>
        <w:t>Ministry</w:t>
      </w:r>
      <w:r w:rsidRPr="007D399E">
        <w:rPr>
          <w:spacing w:val="49"/>
          <w:sz w:val="24"/>
          <w:szCs w:val="24"/>
        </w:rPr>
        <w:t xml:space="preserve"> </w:t>
      </w:r>
      <w:r w:rsidRPr="007D399E">
        <w:rPr>
          <w:sz w:val="24"/>
          <w:szCs w:val="24"/>
        </w:rPr>
        <w:t>of</w:t>
      </w:r>
      <w:r w:rsidRPr="007D399E">
        <w:rPr>
          <w:spacing w:val="48"/>
          <w:sz w:val="24"/>
          <w:szCs w:val="24"/>
        </w:rPr>
        <w:t xml:space="preserve"> </w:t>
      </w:r>
      <w:r w:rsidRPr="007D399E">
        <w:rPr>
          <w:spacing w:val="-1"/>
          <w:sz w:val="24"/>
          <w:szCs w:val="24"/>
        </w:rPr>
        <w:t>Defence</w:t>
      </w:r>
      <w:r w:rsidRPr="007D399E">
        <w:rPr>
          <w:spacing w:val="49"/>
          <w:sz w:val="24"/>
          <w:szCs w:val="24"/>
        </w:rPr>
        <w:t xml:space="preserve"> </w:t>
      </w:r>
      <w:r w:rsidRPr="007D399E">
        <w:rPr>
          <w:spacing w:val="-1"/>
          <w:sz w:val="24"/>
          <w:szCs w:val="24"/>
        </w:rPr>
        <w:t>/Govt.</w:t>
      </w:r>
      <w:r w:rsidRPr="007D399E">
        <w:rPr>
          <w:spacing w:val="48"/>
          <w:sz w:val="24"/>
          <w:szCs w:val="24"/>
        </w:rPr>
        <w:t xml:space="preserve"> </w:t>
      </w:r>
      <w:r w:rsidRPr="007D399E">
        <w:rPr>
          <w:sz w:val="24"/>
          <w:szCs w:val="24"/>
        </w:rPr>
        <w:t>of</w:t>
      </w:r>
      <w:r w:rsidRPr="007D399E">
        <w:rPr>
          <w:spacing w:val="47"/>
          <w:sz w:val="24"/>
          <w:szCs w:val="24"/>
        </w:rPr>
        <w:t xml:space="preserve"> </w:t>
      </w:r>
      <w:r w:rsidRPr="007D399E">
        <w:rPr>
          <w:sz w:val="24"/>
          <w:szCs w:val="24"/>
        </w:rPr>
        <w:t>India/</w:t>
      </w:r>
      <w:r w:rsidRPr="007D399E">
        <w:rPr>
          <w:spacing w:val="48"/>
          <w:sz w:val="24"/>
          <w:szCs w:val="24"/>
        </w:rPr>
        <w:t xml:space="preserve"> </w:t>
      </w:r>
      <w:r w:rsidRPr="007D399E">
        <w:rPr>
          <w:spacing w:val="-1"/>
          <w:sz w:val="24"/>
          <w:szCs w:val="24"/>
        </w:rPr>
        <w:t>any</w:t>
      </w:r>
      <w:r w:rsidRPr="007D399E">
        <w:rPr>
          <w:spacing w:val="49"/>
          <w:sz w:val="24"/>
          <w:szCs w:val="24"/>
        </w:rPr>
        <w:t xml:space="preserve"> </w:t>
      </w:r>
      <w:r w:rsidRPr="007D399E">
        <w:rPr>
          <w:sz w:val="24"/>
          <w:szCs w:val="24"/>
        </w:rPr>
        <w:t>other</w:t>
      </w:r>
      <w:r w:rsidRPr="007D399E">
        <w:rPr>
          <w:spacing w:val="48"/>
          <w:sz w:val="24"/>
          <w:szCs w:val="24"/>
        </w:rPr>
        <w:t xml:space="preserve"> </w:t>
      </w:r>
      <w:r w:rsidRPr="007D399E">
        <w:rPr>
          <w:spacing w:val="-1"/>
          <w:sz w:val="24"/>
          <w:szCs w:val="24"/>
        </w:rPr>
        <w:t>Govt.</w:t>
      </w:r>
      <w:r w:rsidRPr="007D399E">
        <w:rPr>
          <w:spacing w:val="45"/>
          <w:w w:val="99"/>
          <w:sz w:val="24"/>
          <w:szCs w:val="24"/>
        </w:rPr>
        <w:t xml:space="preserve"> </w:t>
      </w:r>
      <w:r w:rsidRPr="007D399E">
        <w:rPr>
          <w:spacing w:val="-1"/>
          <w:sz w:val="24"/>
          <w:szCs w:val="24"/>
        </w:rPr>
        <w:t>organization</w:t>
      </w:r>
      <w:r w:rsidRPr="007D399E">
        <w:rPr>
          <w:spacing w:val="51"/>
          <w:sz w:val="24"/>
          <w:szCs w:val="24"/>
        </w:rPr>
        <w:t xml:space="preserve"> </w:t>
      </w:r>
      <w:r w:rsidRPr="007D399E">
        <w:rPr>
          <w:spacing w:val="-1"/>
          <w:sz w:val="24"/>
          <w:szCs w:val="24"/>
        </w:rPr>
        <w:t>and</w:t>
      </w:r>
      <w:r w:rsidRPr="007D399E">
        <w:rPr>
          <w:spacing w:val="52"/>
          <w:sz w:val="24"/>
          <w:szCs w:val="24"/>
        </w:rPr>
        <w:t xml:space="preserve"> </w:t>
      </w:r>
      <w:r w:rsidRPr="007D399E">
        <w:rPr>
          <w:spacing w:val="-1"/>
          <w:sz w:val="24"/>
          <w:szCs w:val="24"/>
        </w:rPr>
        <w:t>that</w:t>
      </w:r>
      <w:r w:rsidRPr="007D399E">
        <w:rPr>
          <w:spacing w:val="53"/>
          <w:sz w:val="24"/>
          <w:szCs w:val="24"/>
        </w:rPr>
        <w:t xml:space="preserve"> </w:t>
      </w:r>
      <w:r w:rsidRPr="007D399E">
        <w:rPr>
          <w:spacing w:val="-1"/>
          <w:sz w:val="24"/>
          <w:szCs w:val="24"/>
        </w:rPr>
        <w:t>there</w:t>
      </w:r>
      <w:r w:rsidRPr="007D399E">
        <w:rPr>
          <w:spacing w:val="53"/>
          <w:sz w:val="24"/>
          <w:szCs w:val="24"/>
        </w:rPr>
        <w:t xml:space="preserve"> </w:t>
      </w:r>
      <w:r w:rsidRPr="007D399E">
        <w:rPr>
          <w:spacing w:val="-2"/>
          <w:sz w:val="24"/>
          <w:szCs w:val="24"/>
        </w:rPr>
        <w:t>is</w:t>
      </w:r>
      <w:r w:rsidRPr="007D399E">
        <w:rPr>
          <w:spacing w:val="53"/>
          <w:sz w:val="24"/>
          <w:szCs w:val="24"/>
        </w:rPr>
        <w:t xml:space="preserve"> </w:t>
      </w:r>
      <w:r w:rsidRPr="007D399E">
        <w:rPr>
          <w:sz w:val="24"/>
          <w:szCs w:val="24"/>
        </w:rPr>
        <w:t>no</w:t>
      </w:r>
      <w:r w:rsidRPr="007D399E">
        <w:rPr>
          <w:spacing w:val="49"/>
          <w:sz w:val="24"/>
          <w:szCs w:val="24"/>
        </w:rPr>
        <w:t xml:space="preserve"> </w:t>
      </w:r>
      <w:r w:rsidRPr="007D399E">
        <w:rPr>
          <w:sz w:val="24"/>
          <w:szCs w:val="24"/>
        </w:rPr>
        <w:t>enquiry</w:t>
      </w:r>
      <w:r w:rsidRPr="007D399E">
        <w:rPr>
          <w:spacing w:val="48"/>
          <w:sz w:val="24"/>
          <w:szCs w:val="24"/>
        </w:rPr>
        <w:t xml:space="preserve"> </w:t>
      </w:r>
      <w:r w:rsidRPr="007D399E">
        <w:rPr>
          <w:spacing w:val="-1"/>
          <w:sz w:val="24"/>
          <w:szCs w:val="24"/>
        </w:rPr>
        <w:t>going</w:t>
      </w:r>
      <w:r w:rsidRPr="007D399E">
        <w:rPr>
          <w:spacing w:val="52"/>
          <w:sz w:val="24"/>
          <w:szCs w:val="24"/>
        </w:rPr>
        <w:t xml:space="preserve"> </w:t>
      </w:r>
      <w:r w:rsidRPr="007D399E">
        <w:rPr>
          <w:sz w:val="24"/>
          <w:szCs w:val="24"/>
        </w:rPr>
        <w:t>on</w:t>
      </w:r>
      <w:r w:rsidRPr="007D399E">
        <w:rPr>
          <w:spacing w:val="52"/>
          <w:sz w:val="24"/>
          <w:szCs w:val="24"/>
        </w:rPr>
        <w:t xml:space="preserve"> </w:t>
      </w:r>
      <w:r w:rsidRPr="007D399E">
        <w:rPr>
          <w:sz w:val="24"/>
          <w:szCs w:val="24"/>
        </w:rPr>
        <w:t>by</w:t>
      </w:r>
      <w:r w:rsidRPr="007D399E">
        <w:rPr>
          <w:spacing w:val="52"/>
          <w:sz w:val="24"/>
          <w:szCs w:val="24"/>
        </w:rPr>
        <w:t xml:space="preserve"> </w:t>
      </w:r>
      <w:r w:rsidRPr="007D399E">
        <w:rPr>
          <w:spacing w:val="-1"/>
          <w:sz w:val="24"/>
          <w:szCs w:val="24"/>
        </w:rPr>
        <w:t>CBI/ED/any</w:t>
      </w:r>
      <w:r w:rsidRPr="007D399E">
        <w:rPr>
          <w:spacing w:val="53"/>
          <w:sz w:val="24"/>
          <w:szCs w:val="24"/>
        </w:rPr>
        <w:t xml:space="preserve"> </w:t>
      </w:r>
      <w:r w:rsidRPr="007D399E">
        <w:rPr>
          <w:spacing w:val="-1"/>
          <w:sz w:val="24"/>
          <w:szCs w:val="24"/>
        </w:rPr>
        <w:t>other</w:t>
      </w:r>
      <w:r w:rsidRPr="007D399E">
        <w:rPr>
          <w:spacing w:val="45"/>
          <w:sz w:val="24"/>
          <w:szCs w:val="24"/>
        </w:rPr>
        <w:t xml:space="preserve"> </w:t>
      </w:r>
      <w:r w:rsidRPr="007D399E">
        <w:rPr>
          <w:spacing w:val="-1"/>
          <w:sz w:val="24"/>
          <w:szCs w:val="24"/>
        </w:rPr>
        <w:t>Govt.</w:t>
      </w:r>
      <w:r w:rsidRPr="007D399E">
        <w:rPr>
          <w:spacing w:val="-6"/>
          <w:sz w:val="24"/>
          <w:szCs w:val="24"/>
        </w:rPr>
        <w:t xml:space="preserve"> </w:t>
      </w:r>
      <w:r w:rsidRPr="007D399E">
        <w:rPr>
          <w:sz w:val="24"/>
          <w:szCs w:val="24"/>
        </w:rPr>
        <w:t>agency</w:t>
      </w:r>
      <w:r w:rsidRPr="007D399E">
        <w:rPr>
          <w:spacing w:val="-5"/>
          <w:sz w:val="24"/>
          <w:szCs w:val="24"/>
        </w:rPr>
        <w:t xml:space="preserve"> </w:t>
      </w:r>
      <w:r w:rsidRPr="007D399E">
        <w:rPr>
          <w:spacing w:val="-1"/>
          <w:sz w:val="24"/>
          <w:szCs w:val="24"/>
        </w:rPr>
        <w:t>against</w:t>
      </w:r>
      <w:r w:rsidRPr="007D399E">
        <w:rPr>
          <w:spacing w:val="-4"/>
          <w:sz w:val="24"/>
          <w:szCs w:val="24"/>
        </w:rPr>
        <w:t xml:space="preserve"> </w:t>
      </w:r>
      <w:r w:rsidRPr="007D399E">
        <w:rPr>
          <w:sz w:val="24"/>
          <w:szCs w:val="24"/>
        </w:rPr>
        <w:t>them.</w:t>
      </w:r>
    </w:p>
    <w:p w:rsidR="00B13C6E" w:rsidRPr="007D399E" w:rsidRDefault="00B13C6E" w:rsidP="00B13C6E">
      <w:pPr>
        <w:pStyle w:val="BodyText"/>
        <w:tabs>
          <w:tab w:val="left" w:pos="450"/>
          <w:tab w:val="left" w:pos="720"/>
          <w:tab w:val="left" w:pos="815"/>
          <w:tab w:val="left" w:pos="9810"/>
          <w:tab w:val="left" w:pos="9990"/>
        </w:tabs>
        <w:kinsoku w:val="0"/>
        <w:overflowPunct w:val="0"/>
        <w:ind w:left="-900" w:right="1384" w:firstLine="810"/>
        <w:jc w:val="both"/>
        <w:rPr>
          <w:sz w:val="24"/>
          <w:szCs w:val="24"/>
        </w:rPr>
      </w:pPr>
    </w:p>
    <w:p w:rsidR="00B13C6E" w:rsidRPr="007D399E" w:rsidRDefault="00B13C6E" w:rsidP="00B13C6E">
      <w:pPr>
        <w:pStyle w:val="BodyText"/>
        <w:tabs>
          <w:tab w:val="left" w:pos="450"/>
          <w:tab w:val="left" w:pos="720"/>
          <w:tab w:val="left" w:pos="815"/>
          <w:tab w:val="left" w:pos="9810"/>
          <w:tab w:val="left" w:pos="9990"/>
        </w:tabs>
        <w:kinsoku w:val="0"/>
        <w:overflowPunct w:val="0"/>
        <w:ind w:left="-900" w:right="1384" w:firstLine="810"/>
        <w:jc w:val="both"/>
        <w:rPr>
          <w:spacing w:val="-1"/>
          <w:sz w:val="24"/>
          <w:szCs w:val="24"/>
        </w:rPr>
      </w:pPr>
      <w:r w:rsidRPr="007D399E">
        <w:rPr>
          <w:sz w:val="24"/>
          <w:szCs w:val="24"/>
        </w:rPr>
        <w:t xml:space="preserve">7.     </w:t>
      </w:r>
      <w:r w:rsidRPr="007D399E">
        <w:rPr>
          <w:spacing w:val="-1"/>
          <w:sz w:val="24"/>
          <w:szCs w:val="24"/>
        </w:rPr>
        <w:t xml:space="preserve">BEML Limited reserves the right to accept or reject or sought further </w:t>
      </w:r>
    </w:p>
    <w:p w:rsidR="00B13C6E" w:rsidRPr="007D399E" w:rsidRDefault="00B13C6E" w:rsidP="00B13C6E">
      <w:pPr>
        <w:pStyle w:val="BodyText"/>
        <w:tabs>
          <w:tab w:val="left" w:pos="450"/>
          <w:tab w:val="left" w:pos="720"/>
          <w:tab w:val="left" w:pos="815"/>
          <w:tab w:val="left" w:pos="9810"/>
          <w:tab w:val="left" w:pos="9990"/>
        </w:tabs>
        <w:kinsoku w:val="0"/>
        <w:overflowPunct w:val="0"/>
        <w:ind w:left="-900" w:right="1384" w:firstLine="810"/>
        <w:jc w:val="both"/>
        <w:rPr>
          <w:spacing w:val="-1"/>
          <w:sz w:val="24"/>
          <w:szCs w:val="24"/>
        </w:rPr>
      </w:pPr>
      <w:r w:rsidRPr="007D399E">
        <w:rPr>
          <w:spacing w:val="-1"/>
          <w:sz w:val="24"/>
          <w:szCs w:val="24"/>
        </w:rPr>
        <w:t xml:space="preserve">        </w:t>
      </w:r>
      <w:proofErr w:type="gramStart"/>
      <w:r w:rsidRPr="007D399E">
        <w:rPr>
          <w:spacing w:val="-1"/>
          <w:sz w:val="24"/>
          <w:szCs w:val="24"/>
        </w:rPr>
        <w:t>clarifications</w:t>
      </w:r>
      <w:proofErr w:type="gramEnd"/>
      <w:r w:rsidRPr="007D399E">
        <w:rPr>
          <w:spacing w:val="-1"/>
          <w:sz w:val="24"/>
          <w:szCs w:val="24"/>
        </w:rPr>
        <w:t xml:space="preserve"> regarding any tender either in full or in part or to reject all the    </w:t>
      </w:r>
    </w:p>
    <w:p w:rsidR="00B13C6E" w:rsidRPr="007D399E" w:rsidRDefault="00B13C6E" w:rsidP="00B13C6E">
      <w:pPr>
        <w:pStyle w:val="BodyText"/>
        <w:tabs>
          <w:tab w:val="left" w:pos="450"/>
          <w:tab w:val="left" w:pos="720"/>
          <w:tab w:val="left" w:pos="822"/>
          <w:tab w:val="left" w:pos="9810"/>
          <w:tab w:val="left" w:pos="9990"/>
        </w:tabs>
        <w:kinsoku w:val="0"/>
        <w:overflowPunct w:val="0"/>
        <w:ind w:left="-900" w:right="1384" w:firstLine="810"/>
        <w:jc w:val="both"/>
        <w:rPr>
          <w:spacing w:val="-1"/>
          <w:sz w:val="24"/>
          <w:szCs w:val="24"/>
        </w:rPr>
      </w:pPr>
      <w:r w:rsidRPr="007D399E">
        <w:rPr>
          <w:spacing w:val="-1"/>
          <w:sz w:val="24"/>
          <w:szCs w:val="24"/>
        </w:rPr>
        <w:t xml:space="preserve">        </w:t>
      </w:r>
      <w:proofErr w:type="gramStart"/>
      <w:r w:rsidRPr="007D399E">
        <w:rPr>
          <w:spacing w:val="-1"/>
          <w:sz w:val="24"/>
          <w:szCs w:val="24"/>
        </w:rPr>
        <w:t>tenders</w:t>
      </w:r>
      <w:proofErr w:type="gramEnd"/>
      <w:r w:rsidRPr="007D399E">
        <w:rPr>
          <w:spacing w:val="-1"/>
          <w:sz w:val="24"/>
          <w:szCs w:val="24"/>
        </w:rPr>
        <w:t xml:space="preserve"> without assigning any reason for its decision in this regard.</w:t>
      </w:r>
    </w:p>
    <w:p w:rsidR="00B13C6E" w:rsidRPr="007D399E" w:rsidRDefault="00B13C6E" w:rsidP="00B13C6E">
      <w:pPr>
        <w:pStyle w:val="BodyText"/>
        <w:tabs>
          <w:tab w:val="left" w:pos="450"/>
          <w:tab w:val="left" w:pos="720"/>
          <w:tab w:val="left" w:pos="822"/>
          <w:tab w:val="left" w:pos="9810"/>
          <w:tab w:val="left" w:pos="9990"/>
        </w:tabs>
        <w:kinsoku w:val="0"/>
        <w:overflowPunct w:val="0"/>
        <w:ind w:left="-900" w:right="1384" w:firstLine="810"/>
        <w:jc w:val="both"/>
        <w:rPr>
          <w:spacing w:val="-1"/>
          <w:sz w:val="24"/>
          <w:szCs w:val="24"/>
        </w:rPr>
      </w:pPr>
    </w:p>
    <w:p w:rsidR="00B13C6E" w:rsidRPr="007D399E" w:rsidRDefault="00B13C6E" w:rsidP="00B13C6E">
      <w:pPr>
        <w:pStyle w:val="BodyText"/>
        <w:tabs>
          <w:tab w:val="left" w:pos="450"/>
          <w:tab w:val="left" w:pos="720"/>
          <w:tab w:val="left" w:pos="822"/>
          <w:tab w:val="left" w:pos="9810"/>
          <w:tab w:val="left" w:pos="9990"/>
        </w:tabs>
        <w:kinsoku w:val="0"/>
        <w:overflowPunct w:val="0"/>
        <w:ind w:left="-900" w:right="1384" w:firstLine="810"/>
        <w:jc w:val="both"/>
        <w:rPr>
          <w:spacing w:val="-1"/>
          <w:sz w:val="24"/>
          <w:szCs w:val="24"/>
        </w:rPr>
      </w:pPr>
      <w:r w:rsidRPr="007D399E">
        <w:rPr>
          <w:spacing w:val="-1"/>
          <w:sz w:val="24"/>
          <w:szCs w:val="24"/>
        </w:rPr>
        <w:t>8. This</w:t>
      </w:r>
      <w:r w:rsidRPr="007D399E">
        <w:rPr>
          <w:spacing w:val="62"/>
          <w:sz w:val="24"/>
          <w:szCs w:val="24"/>
        </w:rPr>
        <w:t xml:space="preserve"> </w:t>
      </w:r>
      <w:r w:rsidRPr="007D399E">
        <w:rPr>
          <w:spacing w:val="-1"/>
          <w:sz w:val="24"/>
          <w:szCs w:val="24"/>
        </w:rPr>
        <w:t>tender</w:t>
      </w:r>
      <w:r w:rsidRPr="007D399E">
        <w:rPr>
          <w:spacing w:val="60"/>
          <w:sz w:val="24"/>
          <w:szCs w:val="24"/>
        </w:rPr>
        <w:t xml:space="preserve"> </w:t>
      </w:r>
      <w:r w:rsidRPr="007D399E">
        <w:rPr>
          <w:sz w:val="24"/>
          <w:szCs w:val="24"/>
        </w:rPr>
        <w:t>is</w:t>
      </w:r>
      <w:r w:rsidRPr="007D399E">
        <w:rPr>
          <w:spacing w:val="62"/>
          <w:sz w:val="24"/>
          <w:szCs w:val="24"/>
        </w:rPr>
        <w:t xml:space="preserve"> </w:t>
      </w:r>
      <w:r w:rsidRPr="007D399E">
        <w:rPr>
          <w:spacing w:val="-1"/>
          <w:sz w:val="24"/>
          <w:szCs w:val="24"/>
        </w:rPr>
        <w:t>governed</w:t>
      </w:r>
      <w:r w:rsidRPr="007D399E">
        <w:rPr>
          <w:spacing w:val="60"/>
          <w:sz w:val="24"/>
          <w:szCs w:val="24"/>
        </w:rPr>
        <w:t xml:space="preserve"> </w:t>
      </w:r>
      <w:r w:rsidRPr="007D399E">
        <w:rPr>
          <w:sz w:val="24"/>
          <w:szCs w:val="24"/>
        </w:rPr>
        <w:t>by</w:t>
      </w:r>
      <w:r w:rsidRPr="007D399E">
        <w:rPr>
          <w:spacing w:val="61"/>
          <w:sz w:val="24"/>
          <w:szCs w:val="24"/>
        </w:rPr>
        <w:t xml:space="preserve"> </w:t>
      </w:r>
      <w:r w:rsidRPr="007D399E">
        <w:rPr>
          <w:spacing w:val="-1"/>
          <w:sz w:val="24"/>
          <w:szCs w:val="24"/>
        </w:rPr>
        <w:t>the</w:t>
      </w:r>
      <w:r w:rsidRPr="007D399E">
        <w:rPr>
          <w:spacing w:val="61"/>
          <w:sz w:val="24"/>
          <w:szCs w:val="24"/>
        </w:rPr>
        <w:t xml:space="preserve"> </w:t>
      </w:r>
      <w:r w:rsidRPr="007D399E">
        <w:rPr>
          <w:spacing w:val="-1"/>
          <w:sz w:val="24"/>
          <w:szCs w:val="24"/>
        </w:rPr>
        <w:t>General</w:t>
      </w:r>
      <w:r w:rsidRPr="007D399E">
        <w:rPr>
          <w:spacing w:val="61"/>
          <w:sz w:val="24"/>
          <w:szCs w:val="24"/>
        </w:rPr>
        <w:t xml:space="preserve"> </w:t>
      </w:r>
      <w:r w:rsidRPr="007D399E">
        <w:rPr>
          <w:spacing w:val="-1"/>
          <w:sz w:val="24"/>
          <w:szCs w:val="24"/>
        </w:rPr>
        <w:t>terms</w:t>
      </w:r>
      <w:r w:rsidRPr="007D399E">
        <w:rPr>
          <w:spacing w:val="62"/>
          <w:sz w:val="24"/>
          <w:szCs w:val="24"/>
        </w:rPr>
        <w:t xml:space="preserve"> </w:t>
      </w:r>
      <w:r w:rsidRPr="007D399E">
        <w:rPr>
          <w:sz w:val="24"/>
          <w:szCs w:val="24"/>
        </w:rPr>
        <w:t>&amp;</w:t>
      </w:r>
      <w:r w:rsidRPr="007D399E">
        <w:rPr>
          <w:spacing w:val="59"/>
          <w:sz w:val="24"/>
          <w:szCs w:val="24"/>
        </w:rPr>
        <w:t xml:space="preserve"> </w:t>
      </w:r>
      <w:r w:rsidRPr="007D399E">
        <w:rPr>
          <w:spacing w:val="-1"/>
          <w:sz w:val="24"/>
          <w:szCs w:val="24"/>
        </w:rPr>
        <w:t>conditions</w:t>
      </w:r>
      <w:r w:rsidRPr="007D399E">
        <w:rPr>
          <w:spacing w:val="62"/>
          <w:sz w:val="24"/>
          <w:szCs w:val="24"/>
        </w:rPr>
        <w:t xml:space="preserve"> </w:t>
      </w:r>
      <w:r w:rsidRPr="007D399E">
        <w:rPr>
          <w:sz w:val="24"/>
          <w:szCs w:val="24"/>
        </w:rPr>
        <w:t>of</w:t>
      </w:r>
      <w:r w:rsidRPr="007D399E">
        <w:rPr>
          <w:spacing w:val="62"/>
          <w:sz w:val="24"/>
          <w:szCs w:val="24"/>
        </w:rPr>
        <w:t xml:space="preserve"> </w:t>
      </w:r>
      <w:r w:rsidRPr="007D399E">
        <w:rPr>
          <w:spacing w:val="-1"/>
          <w:sz w:val="24"/>
          <w:szCs w:val="24"/>
        </w:rPr>
        <w:t>BEML</w:t>
      </w:r>
      <w:r w:rsidRPr="007D399E">
        <w:rPr>
          <w:spacing w:val="61"/>
          <w:sz w:val="24"/>
          <w:szCs w:val="24"/>
        </w:rPr>
        <w:t xml:space="preserve"> </w:t>
      </w:r>
      <w:r w:rsidRPr="007D399E">
        <w:rPr>
          <w:spacing w:val="-1"/>
          <w:sz w:val="24"/>
          <w:szCs w:val="24"/>
        </w:rPr>
        <w:t>as</w:t>
      </w:r>
      <w:r w:rsidRPr="007D399E">
        <w:rPr>
          <w:spacing w:val="59"/>
          <w:sz w:val="24"/>
          <w:szCs w:val="24"/>
        </w:rPr>
        <w:t xml:space="preserve"> </w:t>
      </w:r>
    </w:p>
    <w:p w:rsidR="00B13C6E" w:rsidRPr="007D399E" w:rsidRDefault="00B13C6E" w:rsidP="00B13C6E">
      <w:pPr>
        <w:pStyle w:val="BodyText"/>
        <w:tabs>
          <w:tab w:val="left" w:pos="450"/>
          <w:tab w:val="left" w:pos="720"/>
          <w:tab w:val="left" w:pos="822"/>
          <w:tab w:val="left" w:pos="9810"/>
          <w:tab w:val="left" w:pos="9990"/>
        </w:tabs>
        <w:kinsoku w:val="0"/>
        <w:overflowPunct w:val="0"/>
        <w:ind w:left="-900" w:right="610" w:firstLine="810"/>
        <w:jc w:val="both"/>
        <w:rPr>
          <w:b/>
          <w:color w:val="365F91" w:themeColor="accent1" w:themeShade="BF"/>
          <w:spacing w:val="-8"/>
          <w:sz w:val="24"/>
          <w:szCs w:val="24"/>
          <w:u w:val="single"/>
        </w:rPr>
      </w:pPr>
      <w:r w:rsidRPr="007D399E">
        <w:rPr>
          <w:spacing w:val="-1"/>
          <w:sz w:val="24"/>
          <w:szCs w:val="24"/>
        </w:rPr>
        <w:t xml:space="preserve"> </w:t>
      </w:r>
      <w:proofErr w:type="gramStart"/>
      <w:r w:rsidRPr="007D399E">
        <w:rPr>
          <w:b/>
          <w:spacing w:val="-1"/>
          <w:sz w:val="24"/>
          <w:szCs w:val="24"/>
        </w:rPr>
        <w:t>detailed</w:t>
      </w:r>
      <w:proofErr w:type="gramEnd"/>
      <w:r w:rsidRPr="007D399E">
        <w:rPr>
          <w:b/>
          <w:spacing w:val="-8"/>
          <w:sz w:val="24"/>
          <w:szCs w:val="24"/>
        </w:rPr>
        <w:t xml:space="preserve"> </w:t>
      </w:r>
      <w:r w:rsidRPr="007D399E">
        <w:rPr>
          <w:b/>
          <w:sz w:val="24"/>
          <w:szCs w:val="24"/>
        </w:rPr>
        <w:t>in</w:t>
      </w:r>
      <w:r w:rsidRPr="007D399E">
        <w:rPr>
          <w:b/>
          <w:spacing w:val="-6"/>
          <w:sz w:val="24"/>
          <w:szCs w:val="24"/>
        </w:rPr>
        <w:t xml:space="preserve"> </w:t>
      </w:r>
      <w:r w:rsidRPr="007D399E">
        <w:rPr>
          <w:b/>
          <w:color w:val="365F91" w:themeColor="accent1" w:themeShade="BF"/>
          <w:spacing w:val="-1"/>
          <w:sz w:val="24"/>
          <w:szCs w:val="24"/>
          <w:u w:val="single"/>
        </w:rPr>
        <w:t>Form</w:t>
      </w:r>
      <w:r w:rsidRPr="007D399E">
        <w:rPr>
          <w:b/>
          <w:color w:val="365F91" w:themeColor="accent1" w:themeShade="BF"/>
          <w:spacing w:val="-7"/>
          <w:sz w:val="24"/>
          <w:szCs w:val="24"/>
          <w:u w:val="single"/>
        </w:rPr>
        <w:t xml:space="preserve"> </w:t>
      </w:r>
      <w:r w:rsidRPr="007D399E">
        <w:rPr>
          <w:b/>
          <w:color w:val="365F91" w:themeColor="accent1" w:themeShade="BF"/>
          <w:sz w:val="24"/>
          <w:szCs w:val="24"/>
          <w:u w:val="single"/>
        </w:rPr>
        <w:t>No.</w:t>
      </w:r>
      <w:r w:rsidRPr="007D399E">
        <w:rPr>
          <w:b/>
          <w:color w:val="365F91" w:themeColor="accent1" w:themeShade="BF"/>
          <w:spacing w:val="-6"/>
          <w:sz w:val="24"/>
          <w:szCs w:val="24"/>
          <w:u w:val="single"/>
        </w:rPr>
        <w:t xml:space="preserve"> </w:t>
      </w:r>
      <w:r w:rsidRPr="007D399E">
        <w:rPr>
          <w:b/>
          <w:color w:val="365F91" w:themeColor="accent1" w:themeShade="BF"/>
          <w:spacing w:val="-1"/>
          <w:sz w:val="24"/>
          <w:szCs w:val="24"/>
          <w:u w:val="single"/>
        </w:rPr>
        <w:t>8205350535.</w:t>
      </w:r>
    </w:p>
    <w:p w:rsidR="00B13C6E" w:rsidRPr="007D399E" w:rsidRDefault="00B13C6E" w:rsidP="00B13C6E">
      <w:pPr>
        <w:pStyle w:val="BodyText"/>
        <w:tabs>
          <w:tab w:val="left" w:pos="630"/>
          <w:tab w:val="left" w:pos="720"/>
          <w:tab w:val="left" w:pos="822"/>
          <w:tab w:val="left" w:pos="9810"/>
          <w:tab w:val="left" w:pos="9990"/>
        </w:tabs>
        <w:kinsoku w:val="0"/>
        <w:overflowPunct w:val="0"/>
        <w:ind w:left="-900" w:right="1392" w:firstLine="810"/>
        <w:jc w:val="both"/>
        <w:rPr>
          <w:spacing w:val="-1"/>
          <w:sz w:val="24"/>
          <w:szCs w:val="24"/>
        </w:rPr>
      </w:pPr>
    </w:p>
    <w:p w:rsidR="00B13C6E" w:rsidRPr="007D399E" w:rsidRDefault="00B13C6E" w:rsidP="00B13C6E">
      <w:pPr>
        <w:pStyle w:val="BodyText"/>
        <w:tabs>
          <w:tab w:val="left" w:pos="450"/>
          <w:tab w:val="left" w:pos="720"/>
          <w:tab w:val="left" w:pos="822"/>
          <w:tab w:val="left" w:pos="9810"/>
          <w:tab w:val="left" w:pos="9990"/>
        </w:tabs>
        <w:kinsoku w:val="0"/>
        <w:overflowPunct w:val="0"/>
        <w:ind w:left="-900" w:right="1384" w:firstLine="810"/>
        <w:jc w:val="both"/>
        <w:rPr>
          <w:spacing w:val="-1"/>
          <w:sz w:val="24"/>
          <w:szCs w:val="24"/>
        </w:rPr>
      </w:pPr>
    </w:p>
    <w:p w:rsidR="00B13C6E" w:rsidRPr="007D399E" w:rsidRDefault="00B13C6E" w:rsidP="00B13C6E">
      <w:pPr>
        <w:pStyle w:val="BodyText"/>
        <w:tabs>
          <w:tab w:val="left" w:pos="450"/>
          <w:tab w:val="left" w:pos="720"/>
          <w:tab w:val="left" w:pos="822"/>
          <w:tab w:val="left" w:pos="9810"/>
          <w:tab w:val="left" w:pos="9990"/>
        </w:tabs>
        <w:kinsoku w:val="0"/>
        <w:overflowPunct w:val="0"/>
        <w:ind w:left="0" w:right="1384"/>
        <w:jc w:val="both"/>
        <w:rPr>
          <w:spacing w:val="-1"/>
          <w:sz w:val="24"/>
          <w:szCs w:val="24"/>
        </w:rPr>
      </w:pPr>
      <w:r w:rsidRPr="007D399E">
        <w:rPr>
          <w:spacing w:val="-1"/>
          <w:sz w:val="24"/>
          <w:szCs w:val="24"/>
        </w:rPr>
        <w:t xml:space="preserve">     </w:t>
      </w:r>
    </w:p>
    <w:p w:rsidR="00B13C6E" w:rsidRPr="007D399E" w:rsidRDefault="00B13C6E" w:rsidP="00B13C6E">
      <w:pPr>
        <w:pStyle w:val="BodyText"/>
        <w:tabs>
          <w:tab w:val="left" w:pos="630"/>
          <w:tab w:val="left" w:pos="720"/>
          <w:tab w:val="left" w:pos="822"/>
          <w:tab w:val="left" w:pos="9810"/>
        </w:tabs>
        <w:kinsoku w:val="0"/>
        <w:overflowPunct w:val="0"/>
        <w:ind w:left="-360" w:right="1392" w:firstLine="450"/>
        <w:jc w:val="both"/>
        <w:rPr>
          <w:spacing w:val="-1"/>
          <w:sz w:val="24"/>
          <w:szCs w:val="24"/>
        </w:rPr>
      </w:pPr>
    </w:p>
    <w:p w:rsidR="00B13C6E" w:rsidRPr="007D399E" w:rsidRDefault="00B13C6E" w:rsidP="00B13C6E">
      <w:pPr>
        <w:pStyle w:val="BodyText"/>
        <w:tabs>
          <w:tab w:val="left" w:pos="822"/>
          <w:tab w:val="left" w:pos="9810"/>
        </w:tabs>
        <w:kinsoku w:val="0"/>
        <w:overflowPunct w:val="0"/>
        <w:ind w:left="-630" w:right="1392" w:firstLine="180"/>
        <w:jc w:val="both"/>
        <w:rPr>
          <w:spacing w:val="-1"/>
          <w:sz w:val="24"/>
          <w:szCs w:val="24"/>
        </w:rPr>
      </w:pPr>
    </w:p>
    <w:p w:rsidR="00B13C6E" w:rsidRPr="007D399E" w:rsidRDefault="00B13C6E" w:rsidP="00B13C6E">
      <w:pPr>
        <w:pStyle w:val="BodyText"/>
        <w:tabs>
          <w:tab w:val="left" w:pos="822"/>
          <w:tab w:val="left" w:pos="9810"/>
        </w:tabs>
        <w:kinsoku w:val="0"/>
        <w:overflowPunct w:val="0"/>
        <w:ind w:left="-630" w:right="1392" w:firstLine="180"/>
        <w:jc w:val="both"/>
        <w:rPr>
          <w:spacing w:val="-1"/>
          <w:sz w:val="24"/>
          <w:szCs w:val="24"/>
        </w:rPr>
      </w:pPr>
    </w:p>
    <w:p w:rsidR="009D568E" w:rsidRPr="007D399E" w:rsidRDefault="00B13C6E" w:rsidP="00B13C6E">
      <w:pPr>
        <w:pStyle w:val="BodyText"/>
        <w:tabs>
          <w:tab w:val="left" w:pos="9810"/>
        </w:tabs>
        <w:kinsoku w:val="0"/>
        <w:overflowPunct w:val="0"/>
        <w:spacing w:before="3"/>
        <w:ind w:left="0"/>
        <w:rPr>
          <w:spacing w:val="-1"/>
          <w:sz w:val="24"/>
          <w:szCs w:val="24"/>
        </w:rPr>
      </w:pPr>
      <w:r w:rsidRPr="007D399E">
        <w:rPr>
          <w:spacing w:val="-1"/>
          <w:sz w:val="24"/>
          <w:szCs w:val="24"/>
        </w:rPr>
        <w:t xml:space="preserve">       </w:t>
      </w:r>
    </w:p>
    <w:p w:rsidR="009D568E" w:rsidRPr="007D399E" w:rsidRDefault="009D568E" w:rsidP="00B13C6E">
      <w:pPr>
        <w:pStyle w:val="BodyText"/>
        <w:tabs>
          <w:tab w:val="left" w:pos="9810"/>
        </w:tabs>
        <w:kinsoku w:val="0"/>
        <w:overflowPunct w:val="0"/>
        <w:spacing w:before="3"/>
        <w:ind w:left="0"/>
        <w:rPr>
          <w:spacing w:val="-1"/>
          <w:sz w:val="24"/>
          <w:szCs w:val="24"/>
        </w:rPr>
      </w:pPr>
    </w:p>
    <w:p w:rsidR="009D568E" w:rsidRPr="007D399E" w:rsidRDefault="009D568E" w:rsidP="00B13C6E">
      <w:pPr>
        <w:pStyle w:val="BodyText"/>
        <w:tabs>
          <w:tab w:val="left" w:pos="9810"/>
        </w:tabs>
        <w:kinsoku w:val="0"/>
        <w:overflowPunct w:val="0"/>
        <w:spacing w:before="3"/>
        <w:ind w:left="0"/>
        <w:rPr>
          <w:spacing w:val="-1"/>
          <w:sz w:val="24"/>
          <w:szCs w:val="24"/>
        </w:rPr>
      </w:pPr>
    </w:p>
    <w:p w:rsidR="009D568E" w:rsidRPr="007D399E" w:rsidRDefault="009D568E" w:rsidP="00B13C6E">
      <w:pPr>
        <w:pStyle w:val="BodyText"/>
        <w:tabs>
          <w:tab w:val="left" w:pos="9810"/>
        </w:tabs>
        <w:kinsoku w:val="0"/>
        <w:overflowPunct w:val="0"/>
        <w:spacing w:before="3"/>
        <w:ind w:left="0"/>
        <w:rPr>
          <w:spacing w:val="-1"/>
          <w:sz w:val="24"/>
          <w:szCs w:val="24"/>
        </w:rPr>
      </w:pPr>
    </w:p>
    <w:p w:rsidR="009D568E" w:rsidRPr="007D399E" w:rsidRDefault="009D568E" w:rsidP="00B13C6E">
      <w:pPr>
        <w:pStyle w:val="BodyText"/>
        <w:tabs>
          <w:tab w:val="left" w:pos="9810"/>
        </w:tabs>
        <w:kinsoku w:val="0"/>
        <w:overflowPunct w:val="0"/>
        <w:spacing w:before="3"/>
        <w:ind w:left="0"/>
        <w:rPr>
          <w:spacing w:val="-1"/>
          <w:sz w:val="24"/>
          <w:szCs w:val="24"/>
        </w:rPr>
      </w:pPr>
    </w:p>
    <w:p w:rsidR="009D568E" w:rsidRPr="007D399E" w:rsidRDefault="009D568E" w:rsidP="00B13C6E">
      <w:pPr>
        <w:pStyle w:val="BodyText"/>
        <w:tabs>
          <w:tab w:val="left" w:pos="9810"/>
        </w:tabs>
        <w:kinsoku w:val="0"/>
        <w:overflowPunct w:val="0"/>
        <w:spacing w:before="3"/>
        <w:ind w:left="0"/>
        <w:rPr>
          <w:spacing w:val="-1"/>
          <w:sz w:val="24"/>
          <w:szCs w:val="24"/>
        </w:rPr>
      </w:pPr>
    </w:p>
    <w:p w:rsidR="009D568E" w:rsidRPr="007D399E" w:rsidRDefault="009D568E" w:rsidP="00B13C6E">
      <w:pPr>
        <w:pStyle w:val="BodyText"/>
        <w:tabs>
          <w:tab w:val="left" w:pos="9810"/>
        </w:tabs>
        <w:kinsoku w:val="0"/>
        <w:overflowPunct w:val="0"/>
        <w:spacing w:before="3"/>
        <w:ind w:left="0"/>
        <w:rPr>
          <w:spacing w:val="-1"/>
          <w:sz w:val="24"/>
          <w:szCs w:val="24"/>
        </w:rPr>
      </w:pPr>
    </w:p>
    <w:p w:rsidR="007D399E" w:rsidRPr="007D399E" w:rsidRDefault="007D399E" w:rsidP="00B13C6E">
      <w:pPr>
        <w:pStyle w:val="BodyText"/>
        <w:tabs>
          <w:tab w:val="left" w:pos="9810"/>
        </w:tabs>
        <w:kinsoku w:val="0"/>
        <w:overflowPunct w:val="0"/>
        <w:spacing w:before="3"/>
        <w:ind w:left="0"/>
        <w:rPr>
          <w:spacing w:val="-1"/>
          <w:sz w:val="24"/>
          <w:szCs w:val="24"/>
        </w:rPr>
      </w:pPr>
    </w:p>
    <w:p w:rsidR="007D399E" w:rsidRPr="007D399E" w:rsidRDefault="007D399E" w:rsidP="00B13C6E">
      <w:pPr>
        <w:pStyle w:val="BodyText"/>
        <w:tabs>
          <w:tab w:val="left" w:pos="9810"/>
        </w:tabs>
        <w:kinsoku w:val="0"/>
        <w:overflowPunct w:val="0"/>
        <w:spacing w:before="3"/>
        <w:ind w:left="0"/>
        <w:rPr>
          <w:spacing w:val="-1"/>
          <w:sz w:val="24"/>
          <w:szCs w:val="24"/>
        </w:rPr>
      </w:pPr>
    </w:p>
    <w:p w:rsidR="009D568E" w:rsidRPr="007D399E" w:rsidRDefault="009D568E" w:rsidP="00B13C6E">
      <w:pPr>
        <w:pStyle w:val="BodyText"/>
        <w:tabs>
          <w:tab w:val="left" w:pos="9810"/>
        </w:tabs>
        <w:kinsoku w:val="0"/>
        <w:overflowPunct w:val="0"/>
        <w:spacing w:before="3"/>
        <w:ind w:left="0"/>
        <w:rPr>
          <w:spacing w:val="-1"/>
          <w:sz w:val="24"/>
          <w:szCs w:val="24"/>
        </w:rPr>
      </w:pPr>
    </w:p>
    <w:p w:rsidR="009D568E" w:rsidRPr="007D399E" w:rsidRDefault="009D568E" w:rsidP="00B13C6E">
      <w:pPr>
        <w:pStyle w:val="BodyText"/>
        <w:tabs>
          <w:tab w:val="left" w:pos="9810"/>
        </w:tabs>
        <w:kinsoku w:val="0"/>
        <w:overflowPunct w:val="0"/>
        <w:spacing w:before="3"/>
        <w:ind w:left="0"/>
        <w:rPr>
          <w:spacing w:val="-1"/>
          <w:sz w:val="24"/>
          <w:szCs w:val="24"/>
        </w:rPr>
      </w:pPr>
    </w:p>
    <w:p w:rsidR="00F05690" w:rsidRPr="007D399E" w:rsidRDefault="00B13C6E" w:rsidP="00B13C6E">
      <w:pPr>
        <w:pStyle w:val="BodyText"/>
        <w:tabs>
          <w:tab w:val="left" w:pos="9810"/>
        </w:tabs>
        <w:kinsoku w:val="0"/>
        <w:overflowPunct w:val="0"/>
        <w:spacing w:before="3"/>
        <w:ind w:left="0"/>
        <w:rPr>
          <w:spacing w:val="-1"/>
          <w:sz w:val="24"/>
          <w:szCs w:val="24"/>
        </w:rPr>
      </w:pPr>
      <w:r w:rsidRPr="007D399E">
        <w:rPr>
          <w:spacing w:val="-1"/>
          <w:sz w:val="24"/>
          <w:szCs w:val="24"/>
        </w:rPr>
        <w:lastRenderedPageBreak/>
        <w:t xml:space="preserve">               </w:t>
      </w:r>
    </w:p>
    <w:p w:rsidR="00F05690" w:rsidRPr="007D399E" w:rsidRDefault="00F05690" w:rsidP="00B13C6E">
      <w:pPr>
        <w:pStyle w:val="BodyText"/>
        <w:tabs>
          <w:tab w:val="left" w:pos="9810"/>
        </w:tabs>
        <w:kinsoku w:val="0"/>
        <w:overflowPunct w:val="0"/>
        <w:spacing w:before="3"/>
        <w:ind w:left="0"/>
        <w:rPr>
          <w:spacing w:val="-1"/>
          <w:sz w:val="24"/>
          <w:szCs w:val="24"/>
        </w:rPr>
      </w:pPr>
    </w:p>
    <w:p w:rsidR="00F05690" w:rsidRPr="007D399E" w:rsidRDefault="00F05690" w:rsidP="00B13C6E">
      <w:pPr>
        <w:pStyle w:val="BodyText"/>
        <w:tabs>
          <w:tab w:val="left" w:pos="9810"/>
        </w:tabs>
        <w:kinsoku w:val="0"/>
        <w:overflowPunct w:val="0"/>
        <w:spacing w:before="3"/>
        <w:ind w:left="0"/>
        <w:rPr>
          <w:spacing w:val="-1"/>
          <w:sz w:val="24"/>
          <w:szCs w:val="24"/>
        </w:rPr>
      </w:pPr>
    </w:p>
    <w:p w:rsidR="00B13C6E" w:rsidRPr="007D399E" w:rsidRDefault="00B13C6E" w:rsidP="00B13C6E">
      <w:pPr>
        <w:pStyle w:val="BodyText"/>
        <w:tabs>
          <w:tab w:val="left" w:pos="9810"/>
        </w:tabs>
        <w:kinsoku w:val="0"/>
        <w:overflowPunct w:val="0"/>
        <w:spacing w:before="3"/>
        <w:ind w:left="0"/>
        <w:rPr>
          <w:spacing w:val="-1"/>
          <w:sz w:val="24"/>
          <w:szCs w:val="24"/>
          <w:u w:val="single"/>
        </w:rPr>
      </w:pPr>
      <w:r w:rsidRPr="007D399E">
        <w:rPr>
          <w:spacing w:val="-1"/>
          <w:sz w:val="24"/>
          <w:szCs w:val="24"/>
        </w:rPr>
        <w:t xml:space="preserve">  </w:t>
      </w:r>
      <w:r w:rsidRPr="007D399E">
        <w:rPr>
          <w:rFonts w:ascii="Tahoma" w:hAnsi="Tahoma" w:cs="Tahoma"/>
          <w:b/>
          <w:bCs/>
          <w:spacing w:val="-1"/>
          <w:sz w:val="24"/>
          <w:szCs w:val="24"/>
          <w:u w:val="single"/>
        </w:rPr>
        <w:t>Special Terms and Conditions</w:t>
      </w:r>
    </w:p>
    <w:p w:rsidR="00B13C6E" w:rsidRPr="007D399E" w:rsidRDefault="00B13C6E" w:rsidP="00B13C6E">
      <w:pPr>
        <w:pStyle w:val="BodyText"/>
        <w:tabs>
          <w:tab w:val="left" w:pos="9810"/>
        </w:tabs>
        <w:kinsoku w:val="0"/>
        <w:overflowPunct w:val="0"/>
        <w:spacing w:before="3"/>
        <w:ind w:left="-630" w:firstLine="180"/>
        <w:rPr>
          <w:sz w:val="24"/>
          <w:szCs w:val="24"/>
        </w:rPr>
      </w:pPr>
    </w:p>
    <w:p w:rsidR="00B13C6E" w:rsidRPr="007D399E" w:rsidRDefault="00B13C6E" w:rsidP="00B13C6E">
      <w:pPr>
        <w:pStyle w:val="BodyText"/>
        <w:tabs>
          <w:tab w:val="left" w:pos="9810"/>
        </w:tabs>
        <w:kinsoku w:val="0"/>
        <w:overflowPunct w:val="0"/>
        <w:spacing w:before="119"/>
        <w:ind w:left="-630" w:right="1391"/>
        <w:jc w:val="both"/>
        <w:rPr>
          <w:sz w:val="24"/>
          <w:szCs w:val="24"/>
        </w:rPr>
      </w:pPr>
      <w:r w:rsidRPr="007D399E">
        <w:rPr>
          <w:spacing w:val="-1"/>
          <w:sz w:val="24"/>
          <w:szCs w:val="24"/>
        </w:rPr>
        <w:t>The</w:t>
      </w:r>
      <w:r w:rsidRPr="007D399E">
        <w:rPr>
          <w:spacing w:val="-2"/>
          <w:sz w:val="24"/>
          <w:szCs w:val="24"/>
        </w:rPr>
        <w:t xml:space="preserve"> </w:t>
      </w:r>
      <w:r w:rsidRPr="007D399E">
        <w:rPr>
          <w:spacing w:val="-1"/>
          <w:sz w:val="24"/>
          <w:szCs w:val="24"/>
        </w:rPr>
        <w:t>Bidder</w:t>
      </w:r>
      <w:r w:rsidRPr="007D399E">
        <w:rPr>
          <w:spacing w:val="-4"/>
          <w:sz w:val="24"/>
          <w:szCs w:val="24"/>
        </w:rPr>
        <w:t xml:space="preserve"> </w:t>
      </w:r>
      <w:r w:rsidRPr="007D399E">
        <w:rPr>
          <w:sz w:val="24"/>
          <w:szCs w:val="24"/>
        </w:rPr>
        <w:t>is</w:t>
      </w:r>
      <w:r w:rsidRPr="007D399E">
        <w:rPr>
          <w:spacing w:val="-3"/>
          <w:sz w:val="24"/>
          <w:szCs w:val="24"/>
        </w:rPr>
        <w:t xml:space="preserve"> </w:t>
      </w:r>
      <w:r w:rsidRPr="007D399E">
        <w:rPr>
          <w:spacing w:val="-1"/>
          <w:sz w:val="24"/>
          <w:szCs w:val="24"/>
        </w:rPr>
        <w:t>required</w:t>
      </w:r>
      <w:r w:rsidRPr="007D399E">
        <w:rPr>
          <w:spacing w:val="-4"/>
          <w:sz w:val="24"/>
          <w:szCs w:val="24"/>
        </w:rPr>
        <w:t xml:space="preserve"> </w:t>
      </w:r>
      <w:r w:rsidRPr="007D399E">
        <w:rPr>
          <w:spacing w:val="-1"/>
          <w:sz w:val="24"/>
          <w:szCs w:val="24"/>
        </w:rPr>
        <w:t>to</w:t>
      </w:r>
      <w:r w:rsidRPr="007D399E">
        <w:rPr>
          <w:spacing w:val="-5"/>
          <w:sz w:val="24"/>
          <w:szCs w:val="24"/>
        </w:rPr>
        <w:t xml:space="preserve"> </w:t>
      </w:r>
      <w:r w:rsidRPr="007D399E">
        <w:rPr>
          <w:sz w:val="24"/>
          <w:szCs w:val="24"/>
        </w:rPr>
        <w:t>give</w:t>
      </w:r>
      <w:r w:rsidRPr="007D399E">
        <w:rPr>
          <w:spacing w:val="-2"/>
          <w:sz w:val="24"/>
          <w:szCs w:val="24"/>
        </w:rPr>
        <w:t xml:space="preserve"> </w:t>
      </w:r>
      <w:r w:rsidRPr="007D399E">
        <w:rPr>
          <w:spacing w:val="-1"/>
          <w:sz w:val="24"/>
          <w:szCs w:val="24"/>
        </w:rPr>
        <w:t>confirmation</w:t>
      </w:r>
      <w:r w:rsidRPr="007D399E">
        <w:rPr>
          <w:spacing w:val="-2"/>
          <w:sz w:val="24"/>
          <w:szCs w:val="24"/>
        </w:rPr>
        <w:t xml:space="preserve"> </w:t>
      </w:r>
      <w:r w:rsidRPr="007D399E">
        <w:rPr>
          <w:sz w:val="24"/>
          <w:szCs w:val="24"/>
        </w:rPr>
        <w:t>of</w:t>
      </w:r>
      <w:r w:rsidRPr="007D399E">
        <w:rPr>
          <w:spacing w:val="-5"/>
          <w:sz w:val="24"/>
          <w:szCs w:val="24"/>
        </w:rPr>
        <w:t xml:space="preserve"> </w:t>
      </w:r>
      <w:r w:rsidRPr="007D399E">
        <w:rPr>
          <w:spacing w:val="-1"/>
          <w:sz w:val="24"/>
          <w:szCs w:val="24"/>
        </w:rPr>
        <w:t>their</w:t>
      </w:r>
      <w:r w:rsidRPr="007D399E">
        <w:rPr>
          <w:spacing w:val="-3"/>
          <w:sz w:val="24"/>
          <w:szCs w:val="24"/>
        </w:rPr>
        <w:t xml:space="preserve"> </w:t>
      </w:r>
      <w:r w:rsidRPr="007D399E">
        <w:rPr>
          <w:spacing w:val="-1"/>
          <w:sz w:val="24"/>
          <w:szCs w:val="24"/>
        </w:rPr>
        <w:t>acceptance</w:t>
      </w:r>
      <w:r w:rsidRPr="007D399E">
        <w:rPr>
          <w:spacing w:val="-3"/>
          <w:sz w:val="24"/>
          <w:szCs w:val="24"/>
        </w:rPr>
        <w:t xml:space="preserve"> </w:t>
      </w:r>
      <w:r w:rsidRPr="007D399E">
        <w:rPr>
          <w:spacing w:val="-1"/>
          <w:sz w:val="24"/>
          <w:szCs w:val="24"/>
        </w:rPr>
        <w:t>of Special</w:t>
      </w:r>
      <w:r w:rsidRPr="007D399E">
        <w:rPr>
          <w:spacing w:val="-3"/>
          <w:sz w:val="24"/>
          <w:szCs w:val="24"/>
        </w:rPr>
        <w:t xml:space="preserve"> </w:t>
      </w:r>
      <w:r w:rsidRPr="007D399E">
        <w:rPr>
          <w:spacing w:val="-1"/>
          <w:sz w:val="24"/>
          <w:szCs w:val="24"/>
        </w:rPr>
        <w:t>Terms</w:t>
      </w:r>
      <w:r w:rsidRPr="007D399E">
        <w:rPr>
          <w:spacing w:val="-2"/>
          <w:sz w:val="24"/>
          <w:szCs w:val="24"/>
        </w:rPr>
        <w:t xml:space="preserve"> </w:t>
      </w:r>
      <w:r w:rsidRPr="007D399E">
        <w:rPr>
          <w:spacing w:val="-1"/>
          <w:sz w:val="24"/>
          <w:szCs w:val="24"/>
        </w:rPr>
        <w:t>and</w:t>
      </w:r>
      <w:r w:rsidRPr="007D399E">
        <w:rPr>
          <w:spacing w:val="65"/>
          <w:w w:val="99"/>
          <w:sz w:val="24"/>
          <w:szCs w:val="24"/>
        </w:rPr>
        <w:t xml:space="preserve"> </w:t>
      </w:r>
      <w:r w:rsidRPr="007D399E">
        <w:rPr>
          <w:spacing w:val="-1"/>
          <w:sz w:val="24"/>
          <w:szCs w:val="24"/>
        </w:rPr>
        <w:t>Conditions</w:t>
      </w:r>
      <w:r w:rsidRPr="007D399E">
        <w:rPr>
          <w:spacing w:val="24"/>
          <w:sz w:val="24"/>
          <w:szCs w:val="24"/>
        </w:rPr>
        <w:t xml:space="preserve"> </w:t>
      </w:r>
      <w:r w:rsidRPr="007D399E">
        <w:rPr>
          <w:sz w:val="24"/>
          <w:szCs w:val="24"/>
        </w:rPr>
        <w:t>of</w:t>
      </w:r>
      <w:r w:rsidRPr="007D399E">
        <w:rPr>
          <w:spacing w:val="25"/>
          <w:sz w:val="24"/>
          <w:szCs w:val="24"/>
        </w:rPr>
        <w:t xml:space="preserve"> </w:t>
      </w:r>
      <w:r w:rsidRPr="007D399E">
        <w:rPr>
          <w:spacing w:val="-1"/>
          <w:sz w:val="24"/>
          <w:szCs w:val="24"/>
        </w:rPr>
        <w:t>the</w:t>
      </w:r>
      <w:r w:rsidRPr="007D399E">
        <w:rPr>
          <w:spacing w:val="24"/>
          <w:sz w:val="24"/>
          <w:szCs w:val="24"/>
        </w:rPr>
        <w:t xml:space="preserve"> </w:t>
      </w:r>
      <w:r w:rsidRPr="007D399E">
        <w:rPr>
          <w:sz w:val="24"/>
          <w:szCs w:val="24"/>
        </w:rPr>
        <w:t>RFQ</w:t>
      </w:r>
      <w:r w:rsidRPr="007D399E">
        <w:rPr>
          <w:spacing w:val="25"/>
          <w:sz w:val="24"/>
          <w:szCs w:val="24"/>
        </w:rPr>
        <w:t xml:space="preserve"> </w:t>
      </w:r>
      <w:r w:rsidRPr="007D399E">
        <w:rPr>
          <w:spacing w:val="-1"/>
          <w:sz w:val="24"/>
          <w:szCs w:val="24"/>
        </w:rPr>
        <w:t>mentioned</w:t>
      </w:r>
      <w:r w:rsidRPr="007D399E">
        <w:rPr>
          <w:spacing w:val="23"/>
          <w:sz w:val="24"/>
          <w:szCs w:val="24"/>
        </w:rPr>
        <w:t xml:space="preserve"> </w:t>
      </w:r>
      <w:r w:rsidRPr="007D399E">
        <w:rPr>
          <w:sz w:val="24"/>
          <w:szCs w:val="24"/>
        </w:rPr>
        <w:t>below</w:t>
      </w:r>
      <w:r w:rsidRPr="007D399E">
        <w:rPr>
          <w:spacing w:val="25"/>
          <w:sz w:val="24"/>
          <w:szCs w:val="24"/>
        </w:rPr>
        <w:t xml:space="preserve"> </w:t>
      </w:r>
      <w:r w:rsidRPr="007D399E">
        <w:rPr>
          <w:spacing w:val="-1"/>
          <w:sz w:val="24"/>
          <w:szCs w:val="24"/>
        </w:rPr>
        <w:t>which</w:t>
      </w:r>
      <w:r w:rsidRPr="007D399E">
        <w:rPr>
          <w:spacing w:val="24"/>
          <w:sz w:val="24"/>
          <w:szCs w:val="24"/>
        </w:rPr>
        <w:t xml:space="preserve"> </w:t>
      </w:r>
      <w:r w:rsidRPr="007D399E">
        <w:rPr>
          <w:spacing w:val="-1"/>
          <w:sz w:val="24"/>
          <w:szCs w:val="24"/>
        </w:rPr>
        <w:t>will</w:t>
      </w:r>
      <w:r w:rsidRPr="007D399E">
        <w:rPr>
          <w:spacing w:val="24"/>
          <w:sz w:val="24"/>
          <w:szCs w:val="24"/>
        </w:rPr>
        <w:t xml:space="preserve"> </w:t>
      </w:r>
      <w:r w:rsidRPr="007D399E">
        <w:rPr>
          <w:spacing w:val="-1"/>
          <w:sz w:val="24"/>
          <w:szCs w:val="24"/>
        </w:rPr>
        <w:t>automatically</w:t>
      </w:r>
      <w:r w:rsidRPr="007D399E">
        <w:rPr>
          <w:spacing w:val="24"/>
          <w:sz w:val="24"/>
          <w:szCs w:val="24"/>
        </w:rPr>
        <w:t xml:space="preserve"> </w:t>
      </w:r>
      <w:r w:rsidRPr="007D399E">
        <w:rPr>
          <w:sz w:val="24"/>
          <w:szCs w:val="24"/>
        </w:rPr>
        <w:t>be</w:t>
      </w:r>
      <w:r w:rsidRPr="007D399E">
        <w:rPr>
          <w:spacing w:val="24"/>
          <w:sz w:val="24"/>
          <w:szCs w:val="24"/>
        </w:rPr>
        <w:t xml:space="preserve"> </w:t>
      </w:r>
      <w:r w:rsidRPr="007D399E">
        <w:rPr>
          <w:spacing w:val="-1"/>
          <w:sz w:val="24"/>
          <w:szCs w:val="24"/>
        </w:rPr>
        <w:t>considered</w:t>
      </w:r>
      <w:r w:rsidRPr="007D399E">
        <w:rPr>
          <w:spacing w:val="23"/>
          <w:sz w:val="24"/>
          <w:szCs w:val="24"/>
        </w:rPr>
        <w:t xml:space="preserve"> </w:t>
      </w:r>
      <w:r w:rsidRPr="007D399E">
        <w:rPr>
          <w:spacing w:val="-1"/>
          <w:sz w:val="24"/>
          <w:szCs w:val="24"/>
        </w:rPr>
        <w:t>as</w:t>
      </w:r>
      <w:r w:rsidRPr="007D399E">
        <w:rPr>
          <w:spacing w:val="77"/>
          <w:sz w:val="24"/>
          <w:szCs w:val="24"/>
        </w:rPr>
        <w:t xml:space="preserve"> </w:t>
      </w:r>
      <w:r w:rsidRPr="007D399E">
        <w:rPr>
          <w:spacing w:val="-1"/>
          <w:sz w:val="24"/>
          <w:szCs w:val="24"/>
        </w:rPr>
        <w:t>part</w:t>
      </w:r>
      <w:r w:rsidRPr="007D399E">
        <w:rPr>
          <w:spacing w:val="-2"/>
          <w:sz w:val="24"/>
          <w:szCs w:val="24"/>
        </w:rPr>
        <w:t xml:space="preserve"> </w:t>
      </w:r>
      <w:r w:rsidRPr="007D399E">
        <w:rPr>
          <w:spacing w:val="-1"/>
          <w:sz w:val="24"/>
          <w:szCs w:val="24"/>
        </w:rPr>
        <w:t>of</w:t>
      </w:r>
      <w:r w:rsidRPr="007D399E">
        <w:rPr>
          <w:spacing w:val="-4"/>
          <w:sz w:val="24"/>
          <w:szCs w:val="24"/>
        </w:rPr>
        <w:t xml:space="preserve"> </w:t>
      </w:r>
      <w:r w:rsidRPr="007D399E">
        <w:rPr>
          <w:spacing w:val="-1"/>
          <w:sz w:val="24"/>
          <w:szCs w:val="24"/>
        </w:rPr>
        <w:t>the</w:t>
      </w:r>
      <w:r w:rsidRPr="007D399E">
        <w:rPr>
          <w:spacing w:val="-2"/>
          <w:sz w:val="24"/>
          <w:szCs w:val="24"/>
        </w:rPr>
        <w:t xml:space="preserve"> </w:t>
      </w:r>
      <w:r w:rsidRPr="007D399E">
        <w:rPr>
          <w:spacing w:val="-1"/>
          <w:sz w:val="24"/>
          <w:szCs w:val="24"/>
        </w:rPr>
        <w:t>Contract</w:t>
      </w:r>
      <w:r w:rsidRPr="007D399E">
        <w:rPr>
          <w:spacing w:val="-5"/>
          <w:sz w:val="24"/>
          <w:szCs w:val="24"/>
        </w:rPr>
        <w:t xml:space="preserve"> </w:t>
      </w:r>
      <w:r w:rsidRPr="007D399E">
        <w:rPr>
          <w:spacing w:val="-1"/>
          <w:sz w:val="24"/>
          <w:szCs w:val="24"/>
        </w:rPr>
        <w:t>concluded</w:t>
      </w:r>
      <w:r w:rsidRPr="007D399E">
        <w:rPr>
          <w:spacing w:val="-5"/>
          <w:sz w:val="24"/>
          <w:szCs w:val="24"/>
        </w:rPr>
        <w:t xml:space="preserve"> </w:t>
      </w:r>
      <w:r w:rsidRPr="007D399E">
        <w:rPr>
          <w:spacing w:val="-1"/>
          <w:sz w:val="24"/>
          <w:szCs w:val="24"/>
        </w:rPr>
        <w:t>with</w:t>
      </w:r>
      <w:r w:rsidRPr="007D399E">
        <w:rPr>
          <w:spacing w:val="-3"/>
          <w:sz w:val="24"/>
          <w:szCs w:val="24"/>
        </w:rPr>
        <w:t xml:space="preserve"> </w:t>
      </w:r>
      <w:r w:rsidRPr="007D399E">
        <w:rPr>
          <w:spacing w:val="-1"/>
          <w:sz w:val="24"/>
          <w:szCs w:val="24"/>
        </w:rPr>
        <w:t>the</w:t>
      </w:r>
      <w:r w:rsidRPr="007D399E">
        <w:rPr>
          <w:spacing w:val="-2"/>
          <w:sz w:val="24"/>
          <w:szCs w:val="24"/>
        </w:rPr>
        <w:t xml:space="preserve"> </w:t>
      </w:r>
      <w:r w:rsidRPr="007D399E">
        <w:rPr>
          <w:spacing w:val="-1"/>
          <w:sz w:val="24"/>
          <w:szCs w:val="24"/>
        </w:rPr>
        <w:t>successful</w:t>
      </w:r>
      <w:r w:rsidRPr="007D399E">
        <w:rPr>
          <w:spacing w:val="-3"/>
          <w:sz w:val="24"/>
          <w:szCs w:val="24"/>
        </w:rPr>
        <w:t xml:space="preserve"> </w:t>
      </w:r>
      <w:r w:rsidRPr="007D399E">
        <w:rPr>
          <w:spacing w:val="-1"/>
          <w:sz w:val="24"/>
          <w:szCs w:val="24"/>
        </w:rPr>
        <w:t>Bidder</w:t>
      </w:r>
      <w:r w:rsidRPr="007D399E">
        <w:rPr>
          <w:spacing w:val="-4"/>
          <w:sz w:val="24"/>
          <w:szCs w:val="24"/>
        </w:rPr>
        <w:t xml:space="preserve"> </w:t>
      </w:r>
      <w:r w:rsidRPr="007D399E">
        <w:rPr>
          <w:spacing w:val="-1"/>
          <w:sz w:val="24"/>
          <w:szCs w:val="24"/>
        </w:rPr>
        <w:t>as</w:t>
      </w:r>
      <w:r w:rsidRPr="007D399E">
        <w:rPr>
          <w:spacing w:val="-3"/>
          <w:sz w:val="24"/>
          <w:szCs w:val="24"/>
        </w:rPr>
        <w:t xml:space="preserve"> </w:t>
      </w:r>
      <w:r w:rsidRPr="007D399E">
        <w:rPr>
          <w:spacing w:val="-1"/>
          <w:sz w:val="24"/>
          <w:szCs w:val="24"/>
        </w:rPr>
        <w:t>selected</w:t>
      </w:r>
      <w:r w:rsidRPr="007D399E">
        <w:rPr>
          <w:spacing w:val="-5"/>
          <w:sz w:val="24"/>
          <w:szCs w:val="24"/>
        </w:rPr>
        <w:t xml:space="preserve"> </w:t>
      </w:r>
      <w:r w:rsidRPr="007D399E">
        <w:rPr>
          <w:sz w:val="24"/>
          <w:szCs w:val="24"/>
        </w:rPr>
        <w:t>by</w:t>
      </w:r>
      <w:r w:rsidRPr="007D399E">
        <w:rPr>
          <w:spacing w:val="-5"/>
          <w:sz w:val="24"/>
          <w:szCs w:val="24"/>
        </w:rPr>
        <w:t xml:space="preserve"> </w:t>
      </w:r>
      <w:r w:rsidRPr="007D399E">
        <w:rPr>
          <w:spacing w:val="-1"/>
          <w:sz w:val="24"/>
          <w:szCs w:val="24"/>
        </w:rPr>
        <w:t>the</w:t>
      </w:r>
      <w:r w:rsidRPr="007D399E">
        <w:rPr>
          <w:spacing w:val="-2"/>
          <w:sz w:val="24"/>
          <w:szCs w:val="24"/>
        </w:rPr>
        <w:t xml:space="preserve"> </w:t>
      </w:r>
      <w:r w:rsidRPr="007D399E">
        <w:rPr>
          <w:spacing w:val="-1"/>
          <w:sz w:val="24"/>
          <w:szCs w:val="24"/>
        </w:rPr>
        <w:t>Buyer.</w:t>
      </w:r>
    </w:p>
    <w:p w:rsidR="00B13C6E" w:rsidRPr="007D399E" w:rsidRDefault="00B13C6E" w:rsidP="00B13C6E">
      <w:pPr>
        <w:pStyle w:val="BodyText"/>
        <w:tabs>
          <w:tab w:val="left" w:pos="9810"/>
        </w:tabs>
        <w:kinsoku w:val="0"/>
        <w:overflowPunct w:val="0"/>
        <w:spacing w:before="119"/>
        <w:ind w:left="-630" w:right="1391"/>
        <w:jc w:val="both"/>
        <w:rPr>
          <w:sz w:val="24"/>
          <w:szCs w:val="24"/>
        </w:rPr>
      </w:pPr>
      <w:r w:rsidRPr="007D399E">
        <w:rPr>
          <w:sz w:val="24"/>
          <w:szCs w:val="24"/>
        </w:rPr>
        <w:t>1.</w:t>
      </w:r>
      <w:r w:rsidRPr="007D399E">
        <w:rPr>
          <w:b/>
          <w:bCs/>
          <w:spacing w:val="-1"/>
          <w:sz w:val="24"/>
          <w:szCs w:val="24"/>
        </w:rPr>
        <w:t xml:space="preserve"> </w:t>
      </w:r>
      <w:r w:rsidRPr="007D399E">
        <w:rPr>
          <w:b/>
          <w:bCs/>
          <w:sz w:val="24"/>
          <w:szCs w:val="24"/>
        </w:rPr>
        <w:t>Performance cum Warranty Bond:</w:t>
      </w:r>
    </w:p>
    <w:p w:rsidR="00B13C6E" w:rsidRPr="007D399E" w:rsidRDefault="00B13C6E" w:rsidP="00B13C6E">
      <w:pPr>
        <w:pStyle w:val="BodyText"/>
        <w:tabs>
          <w:tab w:val="left" w:pos="9810"/>
        </w:tabs>
        <w:kinsoku w:val="0"/>
        <w:overflowPunct w:val="0"/>
        <w:spacing w:before="142"/>
        <w:ind w:left="-630" w:right="1381"/>
        <w:jc w:val="both"/>
        <w:rPr>
          <w:sz w:val="24"/>
          <w:szCs w:val="24"/>
        </w:rPr>
      </w:pPr>
      <w:r w:rsidRPr="007D399E">
        <w:rPr>
          <w:spacing w:val="-1"/>
          <w:sz w:val="24"/>
          <w:szCs w:val="24"/>
        </w:rPr>
        <w:t>The</w:t>
      </w:r>
      <w:r w:rsidRPr="007D399E">
        <w:rPr>
          <w:spacing w:val="8"/>
          <w:sz w:val="24"/>
          <w:szCs w:val="24"/>
        </w:rPr>
        <w:t xml:space="preserve"> </w:t>
      </w:r>
      <w:r w:rsidRPr="007D399E">
        <w:rPr>
          <w:sz w:val="24"/>
          <w:szCs w:val="24"/>
        </w:rPr>
        <w:t>Seller</w:t>
      </w:r>
      <w:r w:rsidRPr="007D399E">
        <w:rPr>
          <w:spacing w:val="6"/>
          <w:sz w:val="24"/>
          <w:szCs w:val="24"/>
        </w:rPr>
        <w:t xml:space="preserve"> </w:t>
      </w:r>
      <w:r w:rsidRPr="007D399E">
        <w:rPr>
          <w:spacing w:val="-1"/>
          <w:sz w:val="24"/>
          <w:szCs w:val="24"/>
        </w:rPr>
        <w:t>shall</w:t>
      </w:r>
      <w:r w:rsidRPr="007D399E">
        <w:rPr>
          <w:spacing w:val="8"/>
          <w:sz w:val="24"/>
          <w:szCs w:val="24"/>
        </w:rPr>
        <w:t xml:space="preserve"> </w:t>
      </w:r>
      <w:r w:rsidRPr="007D399E">
        <w:rPr>
          <w:sz w:val="24"/>
          <w:szCs w:val="24"/>
        </w:rPr>
        <w:t>be</w:t>
      </w:r>
      <w:r w:rsidRPr="007D399E">
        <w:rPr>
          <w:spacing w:val="7"/>
          <w:sz w:val="24"/>
          <w:szCs w:val="24"/>
        </w:rPr>
        <w:t xml:space="preserve"> </w:t>
      </w:r>
      <w:r w:rsidRPr="007D399E">
        <w:rPr>
          <w:spacing w:val="-1"/>
          <w:sz w:val="24"/>
          <w:szCs w:val="24"/>
        </w:rPr>
        <w:t>required</w:t>
      </w:r>
      <w:r w:rsidRPr="007D399E">
        <w:rPr>
          <w:spacing w:val="7"/>
          <w:sz w:val="24"/>
          <w:szCs w:val="24"/>
        </w:rPr>
        <w:t xml:space="preserve"> </w:t>
      </w:r>
      <w:r w:rsidRPr="007D399E">
        <w:rPr>
          <w:spacing w:val="-1"/>
          <w:sz w:val="24"/>
          <w:szCs w:val="24"/>
        </w:rPr>
        <w:t>to</w:t>
      </w:r>
      <w:r w:rsidRPr="007D399E">
        <w:rPr>
          <w:spacing w:val="6"/>
          <w:sz w:val="24"/>
          <w:szCs w:val="24"/>
        </w:rPr>
        <w:t xml:space="preserve"> </w:t>
      </w:r>
      <w:r w:rsidRPr="007D399E">
        <w:rPr>
          <w:spacing w:val="-1"/>
          <w:sz w:val="24"/>
          <w:szCs w:val="24"/>
        </w:rPr>
        <w:t>furnish</w:t>
      </w:r>
      <w:r w:rsidRPr="007D399E">
        <w:rPr>
          <w:spacing w:val="7"/>
          <w:sz w:val="24"/>
          <w:szCs w:val="24"/>
        </w:rPr>
        <w:t xml:space="preserve"> </w:t>
      </w:r>
      <w:r w:rsidRPr="007D399E">
        <w:rPr>
          <w:sz w:val="24"/>
          <w:szCs w:val="24"/>
        </w:rPr>
        <w:t>a</w:t>
      </w:r>
      <w:r w:rsidRPr="007D399E">
        <w:rPr>
          <w:spacing w:val="6"/>
          <w:sz w:val="24"/>
          <w:szCs w:val="24"/>
        </w:rPr>
        <w:t xml:space="preserve"> </w:t>
      </w:r>
      <w:r w:rsidRPr="007D399E">
        <w:rPr>
          <w:spacing w:val="-1"/>
          <w:sz w:val="24"/>
          <w:szCs w:val="24"/>
        </w:rPr>
        <w:t>Performance</w:t>
      </w:r>
      <w:r w:rsidRPr="007D399E">
        <w:rPr>
          <w:spacing w:val="7"/>
          <w:sz w:val="24"/>
          <w:szCs w:val="24"/>
        </w:rPr>
        <w:t xml:space="preserve"> </w:t>
      </w:r>
      <w:r w:rsidRPr="007D399E">
        <w:rPr>
          <w:spacing w:val="-1"/>
          <w:sz w:val="24"/>
          <w:szCs w:val="24"/>
        </w:rPr>
        <w:t>cum</w:t>
      </w:r>
      <w:r w:rsidRPr="007D399E">
        <w:rPr>
          <w:spacing w:val="8"/>
          <w:sz w:val="24"/>
          <w:szCs w:val="24"/>
        </w:rPr>
        <w:t xml:space="preserve"> </w:t>
      </w:r>
      <w:r w:rsidRPr="007D399E">
        <w:rPr>
          <w:spacing w:val="-1"/>
          <w:sz w:val="24"/>
          <w:szCs w:val="24"/>
        </w:rPr>
        <w:t>Warranty</w:t>
      </w:r>
      <w:r w:rsidRPr="007D399E">
        <w:rPr>
          <w:spacing w:val="7"/>
          <w:sz w:val="24"/>
          <w:szCs w:val="24"/>
        </w:rPr>
        <w:t xml:space="preserve"> </w:t>
      </w:r>
      <w:r w:rsidRPr="007D399E">
        <w:rPr>
          <w:spacing w:val="-1"/>
          <w:sz w:val="24"/>
          <w:szCs w:val="24"/>
        </w:rPr>
        <w:t>Bond</w:t>
      </w:r>
      <w:r w:rsidRPr="007D399E">
        <w:rPr>
          <w:spacing w:val="7"/>
          <w:sz w:val="24"/>
          <w:szCs w:val="24"/>
        </w:rPr>
        <w:t xml:space="preserve"> </w:t>
      </w:r>
      <w:r w:rsidRPr="007D399E">
        <w:rPr>
          <w:sz w:val="24"/>
          <w:szCs w:val="24"/>
        </w:rPr>
        <w:t>(shall</w:t>
      </w:r>
      <w:r w:rsidRPr="007D399E">
        <w:rPr>
          <w:spacing w:val="69"/>
          <w:w w:val="99"/>
          <w:sz w:val="24"/>
          <w:szCs w:val="24"/>
        </w:rPr>
        <w:t xml:space="preserve"> </w:t>
      </w:r>
      <w:r w:rsidRPr="007D399E">
        <w:rPr>
          <w:sz w:val="24"/>
          <w:szCs w:val="24"/>
        </w:rPr>
        <w:t>be</w:t>
      </w:r>
      <w:r w:rsidRPr="007D399E">
        <w:rPr>
          <w:spacing w:val="4"/>
          <w:sz w:val="24"/>
          <w:szCs w:val="24"/>
        </w:rPr>
        <w:t xml:space="preserve"> </w:t>
      </w:r>
      <w:r w:rsidRPr="007D399E">
        <w:rPr>
          <w:spacing w:val="-1"/>
          <w:sz w:val="24"/>
          <w:szCs w:val="24"/>
        </w:rPr>
        <w:t>submitted</w:t>
      </w:r>
      <w:r w:rsidRPr="007D399E">
        <w:rPr>
          <w:spacing w:val="6"/>
          <w:sz w:val="24"/>
          <w:szCs w:val="24"/>
        </w:rPr>
        <w:t xml:space="preserve"> </w:t>
      </w:r>
      <w:r w:rsidRPr="007D399E">
        <w:rPr>
          <w:spacing w:val="-1"/>
          <w:sz w:val="24"/>
          <w:szCs w:val="24"/>
        </w:rPr>
        <w:t>at</w:t>
      </w:r>
      <w:r w:rsidRPr="007D399E">
        <w:rPr>
          <w:spacing w:val="6"/>
          <w:sz w:val="24"/>
          <w:szCs w:val="24"/>
        </w:rPr>
        <w:t xml:space="preserve"> </w:t>
      </w:r>
      <w:r w:rsidRPr="007D399E">
        <w:rPr>
          <w:spacing w:val="-1"/>
          <w:sz w:val="24"/>
          <w:szCs w:val="24"/>
        </w:rPr>
        <w:t>the</w:t>
      </w:r>
      <w:r w:rsidRPr="007D399E">
        <w:rPr>
          <w:spacing w:val="5"/>
          <w:sz w:val="24"/>
          <w:szCs w:val="24"/>
        </w:rPr>
        <w:t xml:space="preserve"> </w:t>
      </w:r>
      <w:r w:rsidRPr="007D399E">
        <w:rPr>
          <w:sz w:val="24"/>
          <w:szCs w:val="24"/>
        </w:rPr>
        <w:t>time</w:t>
      </w:r>
      <w:r w:rsidRPr="007D399E">
        <w:rPr>
          <w:spacing w:val="5"/>
          <w:sz w:val="24"/>
          <w:szCs w:val="24"/>
        </w:rPr>
        <w:t xml:space="preserve"> </w:t>
      </w:r>
      <w:r w:rsidRPr="007D399E">
        <w:rPr>
          <w:sz w:val="24"/>
          <w:szCs w:val="24"/>
        </w:rPr>
        <w:t>of</w:t>
      </w:r>
      <w:r w:rsidRPr="007D399E">
        <w:rPr>
          <w:spacing w:val="3"/>
          <w:sz w:val="24"/>
          <w:szCs w:val="24"/>
        </w:rPr>
        <w:t xml:space="preserve"> </w:t>
      </w:r>
      <w:r w:rsidRPr="007D399E">
        <w:rPr>
          <w:spacing w:val="-1"/>
          <w:sz w:val="24"/>
          <w:szCs w:val="24"/>
        </w:rPr>
        <w:t>release</w:t>
      </w:r>
      <w:r w:rsidRPr="007D399E">
        <w:rPr>
          <w:spacing w:val="4"/>
          <w:sz w:val="24"/>
          <w:szCs w:val="24"/>
        </w:rPr>
        <w:t xml:space="preserve"> </w:t>
      </w:r>
      <w:r w:rsidRPr="007D399E">
        <w:rPr>
          <w:sz w:val="24"/>
          <w:szCs w:val="24"/>
        </w:rPr>
        <w:t>of</w:t>
      </w:r>
      <w:r w:rsidRPr="007D399E">
        <w:rPr>
          <w:spacing w:val="4"/>
          <w:sz w:val="24"/>
          <w:szCs w:val="24"/>
        </w:rPr>
        <w:t xml:space="preserve"> </w:t>
      </w:r>
      <w:r w:rsidRPr="007D399E">
        <w:rPr>
          <w:spacing w:val="-1"/>
          <w:sz w:val="24"/>
          <w:szCs w:val="24"/>
        </w:rPr>
        <w:t>contract</w:t>
      </w:r>
      <w:r w:rsidRPr="007D399E">
        <w:rPr>
          <w:spacing w:val="5"/>
          <w:sz w:val="24"/>
          <w:szCs w:val="24"/>
        </w:rPr>
        <w:t xml:space="preserve"> </w:t>
      </w:r>
      <w:r w:rsidRPr="007D399E">
        <w:rPr>
          <w:sz w:val="24"/>
          <w:szCs w:val="24"/>
        </w:rPr>
        <w:t>or</w:t>
      </w:r>
      <w:r w:rsidRPr="007D399E">
        <w:rPr>
          <w:spacing w:val="4"/>
          <w:sz w:val="24"/>
          <w:szCs w:val="24"/>
        </w:rPr>
        <w:t xml:space="preserve"> </w:t>
      </w:r>
      <w:r w:rsidRPr="007D399E">
        <w:rPr>
          <w:spacing w:val="-1"/>
          <w:sz w:val="24"/>
          <w:szCs w:val="24"/>
        </w:rPr>
        <w:t>supply</w:t>
      </w:r>
      <w:r w:rsidRPr="007D399E">
        <w:rPr>
          <w:spacing w:val="7"/>
          <w:sz w:val="24"/>
          <w:szCs w:val="24"/>
        </w:rPr>
        <w:t xml:space="preserve"> </w:t>
      </w:r>
      <w:r w:rsidRPr="007D399E">
        <w:rPr>
          <w:spacing w:val="-1"/>
          <w:sz w:val="24"/>
          <w:szCs w:val="24"/>
        </w:rPr>
        <w:t>order)</w:t>
      </w:r>
      <w:r w:rsidRPr="007D399E">
        <w:rPr>
          <w:spacing w:val="5"/>
          <w:sz w:val="24"/>
          <w:szCs w:val="24"/>
        </w:rPr>
        <w:t xml:space="preserve"> </w:t>
      </w:r>
      <w:r w:rsidRPr="007D399E">
        <w:rPr>
          <w:sz w:val="24"/>
          <w:szCs w:val="24"/>
        </w:rPr>
        <w:t>by</w:t>
      </w:r>
      <w:r w:rsidRPr="007D399E">
        <w:rPr>
          <w:spacing w:val="4"/>
          <w:sz w:val="24"/>
          <w:szCs w:val="24"/>
        </w:rPr>
        <w:t xml:space="preserve"> </w:t>
      </w:r>
      <w:r w:rsidRPr="007D399E">
        <w:rPr>
          <w:spacing w:val="-1"/>
          <w:sz w:val="24"/>
          <w:szCs w:val="24"/>
        </w:rPr>
        <w:t>way</w:t>
      </w:r>
      <w:r w:rsidRPr="007D399E">
        <w:rPr>
          <w:spacing w:val="7"/>
          <w:sz w:val="24"/>
          <w:szCs w:val="24"/>
        </w:rPr>
        <w:t xml:space="preserve"> </w:t>
      </w:r>
      <w:r w:rsidRPr="007D399E">
        <w:rPr>
          <w:sz w:val="24"/>
          <w:szCs w:val="24"/>
        </w:rPr>
        <w:t>of</w:t>
      </w:r>
      <w:r w:rsidRPr="007D399E">
        <w:rPr>
          <w:spacing w:val="4"/>
          <w:sz w:val="24"/>
          <w:szCs w:val="24"/>
        </w:rPr>
        <w:t xml:space="preserve"> </w:t>
      </w:r>
      <w:r w:rsidRPr="007D399E">
        <w:rPr>
          <w:spacing w:val="-1"/>
          <w:sz w:val="24"/>
          <w:szCs w:val="24"/>
        </w:rPr>
        <w:t>Fixed</w:t>
      </w:r>
      <w:r w:rsidRPr="007D399E">
        <w:rPr>
          <w:spacing w:val="53"/>
          <w:w w:val="99"/>
          <w:sz w:val="24"/>
          <w:szCs w:val="24"/>
        </w:rPr>
        <w:t xml:space="preserve"> </w:t>
      </w:r>
      <w:r w:rsidRPr="007D399E">
        <w:rPr>
          <w:spacing w:val="-1"/>
          <w:sz w:val="24"/>
          <w:szCs w:val="24"/>
        </w:rPr>
        <w:t>Deposit</w:t>
      </w:r>
      <w:r w:rsidRPr="007D399E">
        <w:rPr>
          <w:spacing w:val="13"/>
          <w:sz w:val="24"/>
          <w:szCs w:val="24"/>
        </w:rPr>
        <w:t xml:space="preserve"> </w:t>
      </w:r>
      <w:r w:rsidRPr="007D399E">
        <w:rPr>
          <w:sz w:val="24"/>
          <w:szCs w:val="24"/>
        </w:rPr>
        <w:t>Receipt</w:t>
      </w:r>
      <w:r w:rsidRPr="007D399E">
        <w:rPr>
          <w:spacing w:val="13"/>
          <w:sz w:val="24"/>
          <w:szCs w:val="24"/>
        </w:rPr>
        <w:t xml:space="preserve"> </w:t>
      </w:r>
      <w:r w:rsidRPr="007D399E">
        <w:rPr>
          <w:sz w:val="24"/>
          <w:szCs w:val="24"/>
        </w:rPr>
        <w:t>/</w:t>
      </w:r>
      <w:r w:rsidRPr="007D399E">
        <w:rPr>
          <w:spacing w:val="16"/>
          <w:sz w:val="24"/>
          <w:szCs w:val="24"/>
        </w:rPr>
        <w:t xml:space="preserve"> </w:t>
      </w:r>
      <w:r w:rsidRPr="007D399E">
        <w:rPr>
          <w:sz w:val="24"/>
          <w:szCs w:val="24"/>
        </w:rPr>
        <w:t>Bank</w:t>
      </w:r>
      <w:r w:rsidRPr="007D399E">
        <w:rPr>
          <w:spacing w:val="18"/>
          <w:sz w:val="24"/>
          <w:szCs w:val="24"/>
        </w:rPr>
        <w:t xml:space="preserve"> </w:t>
      </w:r>
      <w:r w:rsidRPr="007D399E">
        <w:rPr>
          <w:spacing w:val="-1"/>
          <w:sz w:val="24"/>
          <w:szCs w:val="24"/>
        </w:rPr>
        <w:t>Guarantee</w:t>
      </w:r>
      <w:r w:rsidRPr="007D399E">
        <w:rPr>
          <w:spacing w:val="17"/>
          <w:sz w:val="24"/>
          <w:szCs w:val="24"/>
        </w:rPr>
        <w:t xml:space="preserve"> </w:t>
      </w:r>
      <w:r w:rsidRPr="007D399E">
        <w:rPr>
          <w:sz w:val="24"/>
          <w:szCs w:val="24"/>
        </w:rPr>
        <w:t>(BG),</w:t>
      </w:r>
      <w:r w:rsidRPr="007D399E">
        <w:rPr>
          <w:spacing w:val="15"/>
          <w:sz w:val="24"/>
          <w:szCs w:val="24"/>
        </w:rPr>
        <w:t xml:space="preserve"> </w:t>
      </w:r>
      <w:r w:rsidRPr="007D399E">
        <w:rPr>
          <w:sz w:val="24"/>
          <w:szCs w:val="24"/>
        </w:rPr>
        <w:t>in</w:t>
      </w:r>
      <w:r w:rsidRPr="007D399E">
        <w:rPr>
          <w:spacing w:val="15"/>
          <w:sz w:val="24"/>
          <w:szCs w:val="24"/>
        </w:rPr>
        <w:t xml:space="preserve"> </w:t>
      </w:r>
      <w:proofErr w:type="spellStart"/>
      <w:r w:rsidRPr="007D399E">
        <w:rPr>
          <w:sz w:val="24"/>
          <w:szCs w:val="24"/>
        </w:rPr>
        <w:t>favour</w:t>
      </w:r>
      <w:proofErr w:type="spellEnd"/>
      <w:r w:rsidRPr="007D399E">
        <w:rPr>
          <w:spacing w:val="15"/>
          <w:sz w:val="24"/>
          <w:szCs w:val="24"/>
        </w:rPr>
        <w:t xml:space="preserve"> </w:t>
      </w:r>
      <w:r w:rsidRPr="007D399E">
        <w:rPr>
          <w:sz w:val="24"/>
          <w:szCs w:val="24"/>
        </w:rPr>
        <w:t>of</w:t>
      </w:r>
      <w:r w:rsidRPr="007D399E">
        <w:rPr>
          <w:spacing w:val="16"/>
          <w:sz w:val="24"/>
          <w:szCs w:val="24"/>
        </w:rPr>
        <w:t xml:space="preserve"> </w:t>
      </w:r>
      <w:r w:rsidRPr="007D399E">
        <w:rPr>
          <w:sz w:val="24"/>
          <w:szCs w:val="24"/>
        </w:rPr>
        <w:t>“BEML</w:t>
      </w:r>
      <w:r w:rsidRPr="007D399E">
        <w:rPr>
          <w:spacing w:val="15"/>
          <w:sz w:val="24"/>
          <w:szCs w:val="24"/>
        </w:rPr>
        <w:t xml:space="preserve"> </w:t>
      </w:r>
      <w:r w:rsidRPr="007D399E">
        <w:rPr>
          <w:sz w:val="24"/>
          <w:szCs w:val="24"/>
        </w:rPr>
        <w:t>Limited,</w:t>
      </w:r>
      <w:r w:rsidRPr="007D399E">
        <w:rPr>
          <w:spacing w:val="13"/>
          <w:sz w:val="24"/>
          <w:szCs w:val="24"/>
        </w:rPr>
        <w:t xml:space="preserve"> </w:t>
      </w:r>
      <w:r w:rsidRPr="007D399E">
        <w:rPr>
          <w:spacing w:val="1"/>
          <w:sz w:val="24"/>
          <w:szCs w:val="24"/>
        </w:rPr>
        <w:t>KGF”</w:t>
      </w:r>
      <w:r w:rsidRPr="007D399E">
        <w:rPr>
          <w:spacing w:val="14"/>
          <w:sz w:val="24"/>
          <w:szCs w:val="24"/>
        </w:rPr>
        <w:t xml:space="preserve"> </w:t>
      </w:r>
      <w:r w:rsidRPr="007D399E">
        <w:rPr>
          <w:sz w:val="24"/>
          <w:szCs w:val="24"/>
        </w:rPr>
        <w:t>for</w:t>
      </w:r>
      <w:r w:rsidRPr="007D399E">
        <w:rPr>
          <w:spacing w:val="17"/>
          <w:sz w:val="24"/>
          <w:szCs w:val="24"/>
        </w:rPr>
        <w:t xml:space="preserve"> </w:t>
      </w:r>
      <w:r w:rsidRPr="007D399E">
        <w:rPr>
          <w:sz w:val="24"/>
          <w:szCs w:val="24"/>
        </w:rPr>
        <w:t>a</w:t>
      </w:r>
      <w:r w:rsidRPr="007D399E">
        <w:rPr>
          <w:spacing w:val="28"/>
          <w:sz w:val="24"/>
          <w:szCs w:val="24"/>
        </w:rPr>
        <w:t xml:space="preserve"> </w:t>
      </w:r>
      <w:r w:rsidRPr="007D399E">
        <w:rPr>
          <w:sz w:val="24"/>
          <w:szCs w:val="24"/>
        </w:rPr>
        <w:t>sum</w:t>
      </w:r>
      <w:r w:rsidRPr="007D399E">
        <w:rPr>
          <w:spacing w:val="7"/>
          <w:sz w:val="24"/>
          <w:szCs w:val="24"/>
        </w:rPr>
        <w:t xml:space="preserve"> </w:t>
      </w:r>
      <w:r w:rsidRPr="007D399E">
        <w:rPr>
          <w:spacing w:val="-1"/>
          <w:sz w:val="24"/>
          <w:szCs w:val="24"/>
        </w:rPr>
        <w:t>equal</w:t>
      </w:r>
      <w:r w:rsidRPr="007D399E">
        <w:rPr>
          <w:spacing w:val="7"/>
          <w:sz w:val="24"/>
          <w:szCs w:val="24"/>
        </w:rPr>
        <w:t xml:space="preserve"> </w:t>
      </w:r>
      <w:r w:rsidRPr="007D399E">
        <w:rPr>
          <w:spacing w:val="-1"/>
          <w:sz w:val="24"/>
          <w:szCs w:val="24"/>
        </w:rPr>
        <w:t>to</w:t>
      </w:r>
      <w:r w:rsidRPr="007D399E">
        <w:rPr>
          <w:spacing w:val="9"/>
          <w:sz w:val="24"/>
          <w:szCs w:val="24"/>
        </w:rPr>
        <w:t xml:space="preserve"> </w:t>
      </w:r>
      <w:r w:rsidRPr="007D399E">
        <w:rPr>
          <w:sz w:val="24"/>
          <w:szCs w:val="24"/>
        </w:rPr>
        <w:t>10%</w:t>
      </w:r>
      <w:r w:rsidRPr="007D399E">
        <w:rPr>
          <w:spacing w:val="7"/>
          <w:sz w:val="24"/>
          <w:szCs w:val="24"/>
        </w:rPr>
        <w:t xml:space="preserve"> </w:t>
      </w:r>
      <w:r w:rsidRPr="007D399E">
        <w:rPr>
          <w:sz w:val="24"/>
          <w:szCs w:val="24"/>
        </w:rPr>
        <w:t>of</w:t>
      </w:r>
      <w:r w:rsidRPr="007D399E">
        <w:rPr>
          <w:spacing w:val="6"/>
          <w:sz w:val="24"/>
          <w:szCs w:val="24"/>
        </w:rPr>
        <w:t xml:space="preserve"> </w:t>
      </w:r>
      <w:r w:rsidRPr="007D399E">
        <w:rPr>
          <w:sz w:val="24"/>
          <w:szCs w:val="24"/>
        </w:rPr>
        <w:t>the</w:t>
      </w:r>
      <w:r w:rsidRPr="007D399E">
        <w:rPr>
          <w:spacing w:val="8"/>
          <w:sz w:val="24"/>
          <w:szCs w:val="24"/>
        </w:rPr>
        <w:t xml:space="preserve"> </w:t>
      </w:r>
      <w:r w:rsidRPr="007D399E">
        <w:rPr>
          <w:spacing w:val="-1"/>
          <w:sz w:val="24"/>
          <w:szCs w:val="24"/>
        </w:rPr>
        <w:t>Contract</w:t>
      </w:r>
      <w:r w:rsidRPr="007D399E">
        <w:rPr>
          <w:spacing w:val="6"/>
          <w:sz w:val="24"/>
          <w:szCs w:val="24"/>
        </w:rPr>
        <w:t xml:space="preserve"> </w:t>
      </w:r>
      <w:r w:rsidRPr="007D399E">
        <w:rPr>
          <w:spacing w:val="-1"/>
          <w:sz w:val="24"/>
          <w:szCs w:val="24"/>
        </w:rPr>
        <w:t>value</w:t>
      </w:r>
      <w:r w:rsidRPr="007D399E">
        <w:rPr>
          <w:spacing w:val="8"/>
          <w:sz w:val="24"/>
          <w:szCs w:val="24"/>
        </w:rPr>
        <w:t xml:space="preserve"> </w:t>
      </w:r>
      <w:r w:rsidRPr="007D399E">
        <w:rPr>
          <w:sz w:val="24"/>
          <w:szCs w:val="24"/>
        </w:rPr>
        <w:t>(excluding</w:t>
      </w:r>
      <w:r w:rsidRPr="007D399E">
        <w:rPr>
          <w:spacing w:val="6"/>
          <w:sz w:val="24"/>
          <w:szCs w:val="24"/>
        </w:rPr>
        <w:t xml:space="preserve"> </w:t>
      </w:r>
      <w:r w:rsidRPr="007D399E">
        <w:rPr>
          <w:spacing w:val="-1"/>
          <w:sz w:val="24"/>
          <w:szCs w:val="24"/>
        </w:rPr>
        <w:t>taxes).</w:t>
      </w:r>
      <w:r w:rsidRPr="007D399E">
        <w:rPr>
          <w:spacing w:val="5"/>
          <w:sz w:val="24"/>
          <w:szCs w:val="24"/>
        </w:rPr>
        <w:t xml:space="preserve"> </w:t>
      </w:r>
      <w:r w:rsidRPr="007D399E">
        <w:rPr>
          <w:spacing w:val="-1"/>
          <w:sz w:val="24"/>
          <w:szCs w:val="24"/>
        </w:rPr>
        <w:t>The</w:t>
      </w:r>
      <w:r w:rsidRPr="007D399E">
        <w:rPr>
          <w:spacing w:val="8"/>
          <w:sz w:val="24"/>
          <w:szCs w:val="24"/>
        </w:rPr>
        <w:t xml:space="preserve"> </w:t>
      </w:r>
      <w:r w:rsidRPr="007D399E">
        <w:rPr>
          <w:sz w:val="24"/>
          <w:szCs w:val="24"/>
        </w:rPr>
        <w:t>Bond</w:t>
      </w:r>
      <w:r w:rsidRPr="007D399E">
        <w:rPr>
          <w:spacing w:val="6"/>
          <w:sz w:val="24"/>
          <w:szCs w:val="24"/>
        </w:rPr>
        <w:t xml:space="preserve"> </w:t>
      </w:r>
      <w:r w:rsidRPr="007D399E">
        <w:rPr>
          <w:spacing w:val="-1"/>
          <w:sz w:val="24"/>
          <w:szCs w:val="24"/>
        </w:rPr>
        <w:t>submitted</w:t>
      </w:r>
      <w:r w:rsidRPr="007D399E">
        <w:rPr>
          <w:spacing w:val="55"/>
          <w:w w:val="99"/>
          <w:sz w:val="24"/>
          <w:szCs w:val="24"/>
        </w:rPr>
        <w:t xml:space="preserve"> </w:t>
      </w:r>
      <w:r w:rsidRPr="007D399E">
        <w:rPr>
          <w:sz w:val="24"/>
          <w:szCs w:val="24"/>
        </w:rPr>
        <w:t>by</w:t>
      </w:r>
      <w:r w:rsidRPr="007D399E">
        <w:rPr>
          <w:spacing w:val="24"/>
          <w:sz w:val="24"/>
          <w:szCs w:val="24"/>
        </w:rPr>
        <w:t xml:space="preserve"> </w:t>
      </w:r>
      <w:r w:rsidRPr="007D399E">
        <w:rPr>
          <w:spacing w:val="-1"/>
          <w:sz w:val="24"/>
          <w:szCs w:val="24"/>
        </w:rPr>
        <w:t>way</w:t>
      </w:r>
      <w:r w:rsidRPr="007D399E">
        <w:rPr>
          <w:spacing w:val="26"/>
          <w:sz w:val="24"/>
          <w:szCs w:val="24"/>
        </w:rPr>
        <w:t xml:space="preserve"> </w:t>
      </w:r>
      <w:r w:rsidRPr="007D399E">
        <w:rPr>
          <w:sz w:val="24"/>
          <w:szCs w:val="24"/>
        </w:rPr>
        <w:t>of</w:t>
      </w:r>
      <w:r w:rsidRPr="007D399E">
        <w:rPr>
          <w:spacing w:val="25"/>
          <w:sz w:val="24"/>
          <w:szCs w:val="24"/>
        </w:rPr>
        <w:t xml:space="preserve"> </w:t>
      </w:r>
      <w:r w:rsidRPr="007D399E">
        <w:rPr>
          <w:spacing w:val="-1"/>
          <w:sz w:val="24"/>
          <w:szCs w:val="24"/>
        </w:rPr>
        <w:t>Fixed</w:t>
      </w:r>
      <w:r w:rsidRPr="007D399E">
        <w:rPr>
          <w:spacing w:val="25"/>
          <w:sz w:val="24"/>
          <w:szCs w:val="24"/>
        </w:rPr>
        <w:t xml:space="preserve"> </w:t>
      </w:r>
      <w:r w:rsidRPr="007D399E">
        <w:rPr>
          <w:spacing w:val="-1"/>
          <w:sz w:val="24"/>
          <w:szCs w:val="24"/>
        </w:rPr>
        <w:t>Deposit</w:t>
      </w:r>
      <w:r w:rsidRPr="007D399E">
        <w:rPr>
          <w:spacing w:val="23"/>
          <w:sz w:val="24"/>
          <w:szCs w:val="24"/>
        </w:rPr>
        <w:t xml:space="preserve"> </w:t>
      </w:r>
      <w:r w:rsidRPr="007D399E">
        <w:rPr>
          <w:sz w:val="24"/>
          <w:szCs w:val="24"/>
        </w:rPr>
        <w:t>Receipt</w:t>
      </w:r>
      <w:r w:rsidRPr="007D399E">
        <w:rPr>
          <w:spacing w:val="24"/>
          <w:sz w:val="24"/>
          <w:szCs w:val="24"/>
        </w:rPr>
        <w:t xml:space="preserve"> </w:t>
      </w:r>
      <w:r w:rsidRPr="007D399E">
        <w:rPr>
          <w:sz w:val="24"/>
          <w:szCs w:val="24"/>
        </w:rPr>
        <w:t>/</w:t>
      </w:r>
      <w:r w:rsidRPr="007D399E">
        <w:rPr>
          <w:spacing w:val="25"/>
          <w:sz w:val="24"/>
          <w:szCs w:val="24"/>
        </w:rPr>
        <w:t xml:space="preserve"> </w:t>
      </w:r>
      <w:r w:rsidRPr="007D399E">
        <w:rPr>
          <w:spacing w:val="-1"/>
          <w:sz w:val="24"/>
          <w:szCs w:val="24"/>
        </w:rPr>
        <w:t>Bank</w:t>
      </w:r>
      <w:r w:rsidRPr="007D399E">
        <w:rPr>
          <w:spacing w:val="30"/>
          <w:sz w:val="24"/>
          <w:szCs w:val="24"/>
        </w:rPr>
        <w:t xml:space="preserve"> </w:t>
      </w:r>
      <w:r w:rsidRPr="007D399E">
        <w:rPr>
          <w:spacing w:val="-1"/>
          <w:sz w:val="24"/>
          <w:szCs w:val="24"/>
        </w:rPr>
        <w:t>Guarantee</w:t>
      </w:r>
      <w:r w:rsidRPr="007D399E">
        <w:rPr>
          <w:spacing w:val="25"/>
          <w:sz w:val="24"/>
          <w:szCs w:val="24"/>
        </w:rPr>
        <w:t xml:space="preserve"> </w:t>
      </w:r>
      <w:r w:rsidRPr="007D399E">
        <w:rPr>
          <w:sz w:val="24"/>
          <w:szCs w:val="24"/>
        </w:rPr>
        <w:t>(BG)</w:t>
      </w:r>
      <w:r w:rsidRPr="007D399E">
        <w:rPr>
          <w:spacing w:val="24"/>
          <w:sz w:val="24"/>
          <w:szCs w:val="24"/>
        </w:rPr>
        <w:t xml:space="preserve"> </w:t>
      </w:r>
      <w:r w:rsidRPr="007D399E">
        <w:rPr>
          <w:sz w:val="24"/>
          <w:szCs w:val="24"/>
        </w:rPr>
        <w:t>should</w:t>
      </w:r>
      <w:r w:rsidRPr="007D399E">
        <w:rPr>
          <w:spacing w:val="25"/>
          <w:sz w:val="24"/>
          <w:szCs w:val="24"/>
        </w:rPr>
        <w:t xml:space="preserve"> </w:t>
      </w:r>
      <w:r w:rsidRPr="007D399E">
        <w:rPr>
          <w:sz w:val="24"/>
          <w:szCs w:val="24"/>
        </w:rPr>
        <w:t>be</w:t>
      </w:r>
      <w:r w:rsidRPr="007D399E">
        <w:rPr>
          <w:spacing w:val="26"/>
          <w:sz w:val="24"/>
          <w:szCs w:val="24"/>
        </w:rPr>
        <w:t xml:space="preserve"> </w:t>
      </w:r>
      <w:r w:rsidRPr="007D399E">
        <w:rPr>
          <w:spacing w:val="-1"/>
          <w:sz w:val="24"/>
          <w:szCs w:val="24"/>
        </w:rPr>
        <w:t>valid</w:t>
      </w:r>
      <w:r w:rsidRPr="007D399E">
        <w:rPr>
          <w:spacing w:val="25"/>
          <w:sz w:val="24"/>
          <w:szCs w:val="24"/>
        </w:rPr>
        <w:t xml:space="preserve"> </w:t>
      </w:r>
      <w:r w:rsidRPr="007D399E">
        <w:rPr>
          <w:sz w:val="24"/>
          <w:szCs w:val="24"/>
        </w:rPr>
        <w:t>up</w:t>
      </w:r>
      <w:r w:rsidRPr="007D399E">
        <w:rPr>
          <w:spacing w:val="24"/>
          <w:sz w:val="24"/>
          <w:szCs w:val="24"/>
        </w:rPr>
        <w:t xml:space="preserve"> </w:t>
      </w:r>
      <w:r w:rsidRPr="007D399E">
        <w:rPr>
          <w:spacing w:val="-1"/>
          <w:sz w:val="24"/>
          <w:szCs w:val="24"/>
        </w:rPr>
        <w:t>to</w:t>
      </w:r>
      <w:r w:rsidRPr="007D399E">
        <w:rPr>
          <w:spacing w:val="45"/>
          <w:w w:val="99"/>
          <w:sz w:val="24"/>
          <w:szCs w:val="24"/>
        </w:rPr>
        <w:t xml:space="preserve"> </w:t>
      </w:r>
      <w:r w:rsidRPr="007D399E">
        <w:rPr>
          <w:sz w:val="24"/>
          <w:szCs w:val="24"/>
        </w:rPr>
        <w:t>180</w:t>
      </w:r>
      <w:r w:rsidRPr="007D399E">
        <w:rPr>
          <w:spacing w:val="9"/>
          <w:sz w:val="24"/>
          <w:szCs w:val="24"/>
        </w:rPr>
        <w:t xml:space="preserve"> </w:t>
      </w:r>
      <w:r w:rsidRPr="007D399E">
        <w:rPr>
          <w:spacing w:val="-1"/>
          <w:sz w:val="24"/>
          <w:szCs w:val="24"/>
        </w:rPr>
        <w:t>days</w:t>
      </w:r>
      <w:r w:rsidRPr="007D399E">
        <w:rPr>
          <w:spacing w:val="10"/>
          <w:sz w:val="24"/>
          <w:szCs w:val="24"/>
        </w:rPr>
        <w:t xml:space="preserve"> </w:t>
      </w:r>
      <w:r w:rsidRPr="007D399E">
        <w:rPr>
          <w:sz w:val="24"/>
          <w:szCs w:val="24"/>
        </w:rPr>
        <w:t>beyond</w:t>
      </w:r>
      <w:r w:rsidRPr="007D399E">
        <w:rPr>
          <w:spacing w:val="8"/>
          <w:sz w:val="24"/>
          <w:szCs w:val="24"/>
        </w:rPr>
        <w:t xml:space="preserve"> </w:t>
      </w:r>
      <w:r w:rsidRPr="007D399E">
        <w:rPr>
          <w:spacing w:val="-1"/>
          <w:sz w:val="24"/>
          <w:szCs w:val="24"/>
        </w:rPr>
        <w:t>the</w:t>
      </w:r>
      <w:r w:rsidRPr="007D399E">
        <w:rPr>
          <w:spacing w:val="9"/>
          <w:sz w:val="24"/>
          <w:szCs w:val="24"/>
        </w:rPr>
        <w:t xml:space="preserve"> </w:t>
      </w:r>
      <w:r w:rsidRPr="007D399E">
        <w:rPr>
          <w:spacing w:val="-1"/>
          <w:sz w:val="24"/>
          <w:szCs w:val="24"/>
        </w:rPr>
        <w:t>date</w:t>
      </w:r>
      <w:r w:rsidRPr="007D399E">
        <w:rPr>
          <w:spacing w:val="10"/>
          <w:sz w:val="24"/>
          <w:szCs w:val="24"/>
        </w:rPr>
        <w:t xml:space="preserve"> </w:t>
      </w:r>
      <w:r w:rsidRPr="007D399E">
        <w:rPr>
          <w:sz w:val="24"/>
          <w:szCs w:val="24"/>
        </w:rPr>
        <w:t>of</w:t>
      </w:r>
      <w:r w:rsidRPr="007D399E">
        <w:rPr>
          <w:spacing w:val="11"/>
          <w:sz w:val="24"/>
          <w:szCs w:val="24"/>
        </w:rPr>
        <w:t xml:space="preserve"> </w:t>
      </w:r>
      <w:r w:rsidRPr="007D399E">
        <w:rPr>
          <w:spacing w:val="-1"/>
          <w:sz w:val="24"/>
          <w:szCs w:val="24"/>
        </w:rPr>
        <w:t>completion</w:t>
      </w:r>
      <w:r w:rsidRPr="007D399E">
        <w:rPr>
          <w:spacing w:val="11"/>
          <w:sz w:val="24"/>
          <w:szCs w:val="24"/>
        </w:rPr>
        <w:t xml:space="preserve"> </w:t>
      </w:r>
      <w:r w:rsidRPr="007D399E">
        <w:rPr>
          <w:sz w:val="24"/>
          <w:szCs w:val="24"/>
        </w:rPr>
        <w:t>of</w:t>
      </w:r>
      <w:r w:rsidRPr="007D399E">
        <w:rPr>
          <w:spacing w:val="11"/>
          <w:sz w:val="24"/>
          <w:szCs w:val="24"/>
        </w:rPr>
        <w:t xml:space="preserve"> </w:t>
      </w:r>
      <w:r w:rsidRPr="007D399E">
        <w:rPr>
          <w:spacing w:val="-1"/>
          <w:sz w:val="24"/>
          <w:szCs w:val="24"/>
        </w:rPr>
        <w:t>all</w:t>
      </w:r>
      <w:r w:rsidRPr="007D399E">
        <w:rPr>
          <w:spacing w:val="9"/>
          <w:sz w:val="24"/>
          <w:szCs w:val="24"/>
        </w:rPr>
        <w:t xml:space="preserve"> </w:t>
      </w:r>
      <w:r w:rsidRPr="007D399E">
        <w:rPr>
          <w:spacing w:val="-1"/>
          <w:sz w:val="24"/>
          <w:szCs w:val="24"/>
        </w:rPr>
        <w:t>contractual</w:t>
      </w:r>
      <w:r w:rsidRPr="007D399E">
        <w:rPr>
          <w:spacing w:val="9"/>
          <w:sz w:val="24"/>
          <w:szCs w:val="24"/>
        </w:rPr>
        <w:t xml:space="preserve"> </w:t>
      </w:r>
      <w:r w:rsidRPr="007D399E">
        <w:rPr>
          <w:spacing w:val="-1"/>
          <w:sz w:val="24"/>
          <w:szCs w:val="24"/>
        </w:rPr>
        <w:t>obligations,</w:t>
      </w:r>
      <w:r w:rsidRPr="007D399E">
        <w:rPr>
          <w:spacing w:val="7"/>
          <w:sz w:val="24"/>
          <w:szCs w:val="24"/>
        </w:rPr>
        <w:t xml:space="preserve"> </w:t>
      </w:r>
      <w:r w:rsidRPr="007D399E">
        <w:rPr>
          <w:sz w:val="24"/>
          <w:szCs w:val="24"/>
        </w:rPr>
        <w:t>including</w:t>
      </w:r>
      <w:r w:rsidRPr="007D399E">
        <w:rPr>
          <w:spacing w:val="51"/>
          <w:w w:val="99"/>
          <w:sz w:val="24"/>
          <w:szCs w:val="24"/>
        </w:rPr>
        <w:t xml:space="preserve"> </w:t>
      </w:r>
      <w:r w:rsidRPr="007D399E">
        <w:rPr>
          <w:spacing w:val="-1"/>
          <w:sz w:val="24"/>
          <w:szCs w:val="24"/>
        </w:rPr>
        <w:t>warranty</w:t>
      </w:r>
      <w:r w:rsidRPr="007D399E">
        <w:rPr>
          <w:spacing w:val="6"/>
          <w:sz w:val="24"/>
          <w:szCs w:val="24"/>
        </w:rPr>
        <w:t xml:space="preserve"> </w:t>
      </w:r>
      <w:r w:rsidRPr="007D399E">
        <w:rPr>
          <w:spacing w:val="-1"/>
          <w:sz w:val="24"/>
          <w:szCs w:val="24"/>
        </w:rPr>
        <w:t>obligation.</w:t>
      </w:r>
      <w:r w:rsidRPr="007D399E">
        <w:rPr>
          <w:spacing w:val="7"/>
          <w:sz w:val="24"/>
          <w:szCs w:val="24"/>
        </w:rPr>
        <w:t xml:space="preserve"> </w:t>
      </w:r>
      <w:proofErr w:type="gramStart"/>
      <w:r w:rsidRPr="007D399E">
        <w:rPr>
          <w:sz w:val="24"/>
          <w:szCs w:val="24"/>
        </w:rPr>
        <w:t>The</w:t>
      </w:r>
      <w:r w:rsidRPr="007D399E">
        <w:rPr>
          <w:spacing w:val="6"/>
          <w:sz w:val="24"/>
          <w:szCs w:val="24"/>
        </w:rPr>
        <w:t xml:space="preserve"> </w:t>
      </w:r>
      <w:r w:rsidRPr="007D399E">
        <w:rPr>
          <w:sz w:val="24"/>
          <w:szCs w:val="24"/>
        </w:rPr>
        <w:t>specimen</w:t>
      </w:r>
      <w:r w:rsidRPr="007D399E">
        <w:rPr>
          <w:spacing w:val="6"/>
          <w:sz w:val="24"/>
          <w:szCs w:val="24"/>
        </w:rPr>
        <w:t xml:space="preserve"> </w:t>
      </w:r>
      <w:r w:rsidRPr="007D399E">
        <w:rPr>
          <w:sz w:val="24"/>
          <w:szCs w:val="24"/>
        </w:rPr>
        <w:t>of</w:t>
      </w:r>
      <w:r w:rsidRPr="007D399E">
        <w:rPr>
          <w:spacing w:val="5"/>
          <w:sz w:val="24"/>
          <w:szCs w:val="24"/>
        </w:rPr>
        <w:t xml:space="preserve"> </w:t>
      </w:r>
      <w:r w:rsidRPr="007D399E">
        <w:rPr>
          <w:spacing w:val="-1"/>
          <w:sz w:val="24"/>
          <w:szCs w:val="24"/>
        </w:rPr>
        <w:t>performance</w:t>
      </w:r>
      <w:r w:rsidRPr="007D399E">
        <w:rPr>
          <w:spacing w:val="7"/>
          <w:sz w:val="24"/>
          <w:szCs w:val="24"/>
        </w:rPr>
        <w:t xml:space="preserve"> </w:t>
      </w:r>
      <w:r w:rsidRPr="007D399E">
        <w:rPr>
          <w:spacing w:val="-1"/>
          <w:sz w:val="24"/>
          <w:szCs w:val="24"/>
        </w:rPr>
        <w:t>bank</w:t>
      </w:r>
      <w:r w:rsidRPr="007D399E">
        <w:rPr>
          <w:spacing w:val="10"/>
          <w:sz w:val="24"/>
          <w:szCs w:val="24"/>
        </w:rPr>
        <w:t xml:space="preserve"> </w:t>
      </w:r>
      <w:r w:rsidRPr="007D399E">
        <w:rPr>
          <w:spacing w:val="-1"/>
          <w:sz w:val="24"/>
          <w:szCs w:val="24"/>
        </w:rPr>
        <w:t>guarantee</w:t>
      </w:r>
      <w:r w:rsidR="00406E86">
        <w:rPr>
          <w:spacing w:val="8"/>
          <w:sz w:val="24"/>
          <w:szCs w:val="24"/>
        </w:rPr>
        <w:t>.</w:t>
      </w:r>
      <w:proofErr w:type="gramEnd"/>
    </w:p>
    <w:p w:rsidR="00B13C6E" w:rsidRPr="007D399E" w:rsidRDefault="00B13C6E" w:rsidP="00B13C6E">
      <w:pPr>
        <w:pStyle w:val="BodyText"/>
        <w:tabs>
          <w:tab w:val="left" w:pos="9810"/>
        </w:tabs>
        <w:kinsoku w:val="0"/>
        <w:overflowPunct w:val="0"/>
        <w:spacing w:before="120"/>
        <w:ind w:left="-630" w:right="1388" w:firstLine="180"/>
        <w:jc w:val="both"/>
        <w:rPr>
          <w:sz w:val="24"/>
          <w:szCs w:val="24"/>
        </w:rPr>
      </w:pPr>
      <w:r w:rsidRPr="007D399E">
        <w:rPr>
          <w:spacing w:val="-1"/>
          <w:sz w:val="24"/>
          <w:szCs w:val="24"/>
        </w:rPr>
        <w:t>“The</w:t>
      </w:r>
      <w:r w:rsidRPr="007D399E">
        <w:rPr>
          <w:spacing w:val="5"/>
          <w:sz w:val="24"/>
          <w:szCs w:val="24"/>
        </w:rPr>
        <w:t xml:space="preserve"> </w:t>
      </w:r>
      <w:r w:rsidRPr="007D399E">
        <w:rPr>
          <w:spacing w:val="-1"/>
          <w:sz w:val="24"/>
          <w:szCs w:val="24"/>
        </w:rPr>
        <w:t>Performance</w:t>
      </w:r>
      <w:r w:rsidRPr="007D399E">
        <w:rPr>
          <w:spacing w:val="4"/>
          <w:sz w:val="24"/>
          <w:szCs w:val="24"/>
        </w:rPr>
        <w:t xml:space="preserve"> </w:t>
      </w:r>
      <w:r w:rsidRPr="007D399E">
        <w:rPr>
          <w:sz w:val="24"/>
          <w:szCs w:val="24"/>
        </w:rPr>
        <w:t>cum</w:t>
      </w:r>
      <w:r w:rsidRPr="007D399E">
        <w:rPr>
          <w:spacing w:val="1"/>
          <w:sz w:val="24"/>
          <w:szCs w:val="24"/>
        </w:rPr>
        <w:t xml:space="preserve"> </w:t>
      </w:r>
      <w:r w:rsidRPr="007D399E">
        <w:rPr>
          <w:spacing w:val="-1"/>
          <w:sz w:val="24"/>
          <w:szCs w:val="24"/>
        </w:rPr>
        <w:t>Warranty</w:t>
      </w:r>
      <w:r w:rsidRPr="007D399E">
        <w:rPr>
          <w:spacing w:val="3"/>
          <w:sz w:val="24"/>
          <w:szCs w:val="24"/>
        </w:rPr>
        <w:t xml:space="preserve"> </w:t>
      </w:r>
      <w:r w:rsidRPr="007D399E">
        <w:rPr>
          <w:sz w:val="24"/>
          <w:szCs w:val="24"/>
        </w:rPr>
        <w:t>Bond</w:t>
      </w:r>
      <w:r w:rsidRPr="007D399E">
        <w:rPr>
          <w:spacing w:val="3"/>
          <w:sz w:val="24"/>
          <w:szCs w:val="24"/>
        </w:rPr>
        <w:t xml:space="preserve"> </w:t>
      </w:r>
      <w:r w:rsidRPr="007D399E">
        <w:rPr>
          <w:sz w:val="24"/>
          <w:szCs w:val="24"/>
        </w:rPr>
        <w:t>will</w:t>
      </w:r>
      <w:r w:rsidRPr="007D399E">
        <w:rPr>
          <w:spacing w:val="4"/>
          <w:sz w:val="24"/>
          <w:szCs w:val="24"/>
        </w:rPr>
        <w:t xml:space="preserve"> </w:t>
      </w:r>
      <w:r w:rsidRPr="007D399E">
        <w:rPr>
          <w:sz w:val="24"/>
          <w:szCs w:val="24"/>
        </w:rPr>
        <w:t>be</w:t>
      </w:r>
      <w:r w:rsidRPr="007D399E">
        <w:rPr>
          <w:spacing w:val="4"/>
          <w:sz w:val="24"/>
          <w:szCs w:val="24"/>
        </w:rPr>
        <w:t xml:space="preserve"> </w:t>
      </w:r>
      <w:r w:rsidRPr="007D399E">
        <w:rPr>
          <w:sz w:val="24"/>
          <w:szCs w:val="24"/>
        </w:rPr>
        <w:t>forfeited</w:t>
      </w:r>
      <w:r w:rsidRPr="007D399E">
        <w:rPr>
          <w:spacing w:val="3"/>
          <w:sz w:val="24"/>
          <w:szCs w:val="24"/>
        </w:rPr>
        <w:t xml:space="preserve"> </w:t>
      </w:r>
      <w:r w:rsidRPr="007D399E">
        <w:rPr>
          <w:sz w:val="24"/>
          <w:szCs w:val="24"/>
        </w:rPr>
        <w:t>by</w:t>
      </w:r>
      <w:r w:rsidRPr="007D399E">
        <w:rPr>
          <w:spacing w:val="3"/>
          <w:sz w:val="24"/>
          <w:szCs w:val="24"/>
        </w:rPr>
        <w:t xml:space="preserve"> </w:t>
      </w:r>
      <w:r w:rsidRPr="007D399E">
        <w:rPr>
          <w:spacing w:val="-1"/>
          <w:sz w:val="24"/>
          <w:szCs w:val="24"/>
        </w:rPr>
        <w:t>the</w:t>
      </w:r>
      <w:r w:rsidRPr="007D399E">
        <w:rPr>
          <w:spacing w:val="2"/>
          <w:sz w:val="24"/>
          <w:szCs w:val="24"/>
        </w:rPr>
        <w:t xml:space="preserve"> </w:t>
      </w:r>
      <w:r w:rsidRPr="007D399E">
        <w:rPr>
          <w:spacing w:val="-1"/>
          <w:sz w:val="24"/>
          <w:szCs w:val="24"/>
        </w:rPr>
        <w:t>Buyer,</w:t>
      </w:r>
      <w:r w:rsidRPr="007D399E">
        <w:rPr>
          <w:spacing w:val="3"/>
          <w:sz w:val="24"/>
          <w:szCs w:val="24"/>
        </w:rPr>
        <w:t xml:space="preserve"> </w:t>
      </w:r>
      <w:r w:rsidRPr="007D399E">
        <w:rPr>
          <w:sz w:val="24"/>
          <w:szCs w:val="24"/>
        </w:rPr>
        <w:t>in</w:t>
      </w:r>
      <w:r w:rsidRPr="007D399E">
        <w:rPr>
          <w:spacing w:val="4"/>
          <w:sz w:val="24"/>
          <w:szCs w:val="24"/>
        </w:rPr>
        <w:t xml:space="preserve"> </w:t>
      </w:r>
      <w:r w:rsidRPr="007D399E">
        <w:rPr>
          <w:spacing w:val="-1"/>
          <w:sz w:val="24"/>
          <w:szCs w:val="24"/>
        </w:rPr>
        <w:t>case</w:t>
      </w:r>
      <w:r w:rsidRPr="007D399E">
        <w:rPr>
          <w:spacing w:val="4"/>
          <w:sz w:val="24"/>
          <w:szCs w:val="24"/>
        </w:rPr>
        <w:t xml:space="preserve"> </w:t>
      </w:r>
      <w:r w:rsidRPr="007D399E">
        <w:rPr>
          <w:spacing w:val="-1"/>
          <w:sz w:val="24"/>
          <w:szCs w:val="24"/>
        </w:rPr>
        <w:t>the</w:t>
      </w:r>
      <w:r w:rsidRPr="007D399E">
        <w:rPr>
          <w:spacing w:val="41"/>
          <w:sz w:val="24"/>
          <w:szCs w:val="24"/>
        </w:rPr>
        <w:t xml:space="preserve"> </w:t>
      </w:r>
      <w:r w:rsidRPr="007D399E">
        <w:rPr>
          <w:spacing w:val="-1"/>
          <w:sz w:val="24"/>
          <w:szCs w:val="24"/>
        </w:rPr>
        <w:t>conditions</w:t>
      </w:r>
      <w:r w:rsidRPr="007D399E">
        <w:rPr>
          <w:spacing w:val="20"/>
          <w:sz w:val="24"/>
          <w:szCs w:val="24"/>
        </w:rPr>
        <w:t xml:space="preserve"> </w:t>
      </w:r>
      <w:r w:rsidRPr="007D399E">
        <w:rPr>
          <w:spacing w:val="-1"/>
          <w:sz w:val="24"/>
          <w:szCs w:val="24"/>
        </w:rPr>
        <w:t>regarding</w:t>
      </w:r>
      <w:r w:rsidRPr="007D399E">
        <w:rPr>
          <w:spacing w:val="23"/>
          <w:sz w:val="24"/>
          <w:szCs w:val="24"/>
        </w:rPr>
        <w:t xml:space="preserve"> </w:t>
      </w:r>
      <w:r w:rsidRPr="007D399E">
        <w:rPr>
          <w:sz w:val="24"/>
          <w:szCs w:val="24"/>
        </w:rPr>
        <w:t>adherence</w:t>
      </w:r>
      <w:r w:rsidRPr="007D399E">
        <w:rPr>
          <w:spacing w:val="22"/>
          <w:sz w:val="24"/>
          <w:szCs w:val="24"/>
        </w:rPr>
        <w:t xml:space="preserve"> </w:t>
      </w:r>
      <w:r w:rsidRPr="007D399E">
        <w:rPr>
          <w:spacing w:val="-1"/>
          <w:sz w:val="24"/>
          <w:szCs w:val="24"/>
        </w:rPr>
        <w:t>to</w:t>
      </w:r>
      <w:r w:rsidRPr="007D399E">
        <w:rPr>
          <w:spacing w:val="20"/>
          <w:sz w:val="24"/>
          <w:szCs w:val="24"/>
        </w:rPr>
        <w:t xml:space="preserve"> </w:t>
      </w:r>
      <w:r w:rsidRPr="007D399E">
        <w:rPr>
          <w:sz w:val="24"/>
          <w:szCs w:val="24"/>
        </w:rPr>
        <w:t>delivery</w:t>
      </w:r>
      <w:r w:rsidRPr="007D399E">
        <w:rPr>
          <w:spacing w:val="22"/>
          <w:sz w:val="24"/>
          <w:szCs w:val="24"/>
        </w:rPr>
        <w:t xml:space="preserve"> </w:t>
      </w:r>
      <w:r w:rsidRPr="007D399E">
        <w:rPr>
          <w:spacing w:val="-1"/>
          <w:sz w:val="24"/>
          <w:szCs w:val="24"/>
        </w:rPr>
        <w:t>schedule</w:t>
      </w:r>
      <w:r w:rsidRPr="007D399E">
        <w:rPr>
          <w:spacing w:val="22"/>
          <w:sz w:val="24"/>
          <w:szCs w:val="24"/>
        </w:rPr>
        <w:t xml:space="preserve"> </w:t>
      </w:r>
      <w:r w:rsidRPr="007D399E">
        <w:rPr>
          <w:spacing w:val="-1"/>
          <w:sz w:val="24"/>
          <w:szCs w:val="24"/>
        </w:rPr>
        <w:t>and/or</w:t>
      </w:r>
      <w:r w:rsidRPr="007D399E">
        <w:rPr>
          <w:spacing w:val="20"/>
          <w:sz w:val="24"/>
          <w:szCs w:val="24"/>
        </w:rPr>
        <w:t xml:space="preserve"> </w:t>
      </w:r>
      <w:r w:rsidRPr="007D399E">
        <w:rPr>
          <w:spacing w:val="-1"/>
          <w:sz w:val="24"/>
          <w:szCs w:val="24"/>
        </w:rPr>
        <w:t>other</w:t>
      </w:r>
      <w:r w:rsidRPr="007D399E">
        <w:rPr>
          <w:spacing w:val="23"/>
          <w:sz w:val="24"/>
          <w:szCs w:val="24"/>
        </w:rPr>
        <w:t xml:space="preserve"> </w:t>
      </w:r>
      <w:r w:rsidRPr="007D399E">
        <w:rPr>
          <w:spacing w:val="-1"/>
          <w:sz w:val="24"/>
          <w:szCs w:val="24"/>
        </w:rPr>
        <w:t>provisions</w:t>
      </w:r>
      <w:r w:rsidRPr="007D399E">
        <w:rPr>
          <w:spacing w:val="21"/>
          <w:sz w:val="24"/>
          <w:szCs w:val="24"/>
        </w:rPr>
        <w:t xml:space="preserve"> </w:t>
      </w:r>
      <w:r w:rsidRPr="007D399E">
        <w:rPr>
          <w:sz w:val="24"/>
          <w:szCs w:val="24"/>
        </w:rPr>
        <w:t>of</w:t>
      </w:r>
      <w:r w:rsidRPr="007D399E">
        <w:rPr>
          <w:spacing w:val="61"/>
          <w:sz w:val="24"/>
          <w:szCs w:val="24"/>
        </w:rPr>
        <w:t xml:space="preserve"> </w:t>
      </w:r>
      <w:r w:rsidRPr="007D399E">
        <w:rPr>
          <w:spacing w:val="-1"/>
          <w:sz w:val="24"/>
          <w:szCs w:val="24"/>
        </w:rPr>
        <w:t>the</w:t>
      </w:r>
      <w:r w:rsidRPr="007D399E">
        <w:rPr>
          <w:sz w:val="24"/>
          <w:szCs w:val="24"/>
        </w:rPr>
        <w:t xml:space="preserve"> </w:t>
      </w:r>
      <w:r w:rsidRPr="007D399E">
        <w:rPr>
          <w:spacing w:val="-1"/>
          <w:sz w:val="24"/>
          <w:szCs w:val="24"/>
        </w:rPr>
        <w:t>Contract are</w:t>
      </w:r>
      <w:r w:rsidRPr="007D399E">
        <w:rPr>
          <w:sz w:val="24"/>
          <w:szCs w:val="24"/>
        </w:rPr>
        <w:t xml:space="preserve"> </w:t>
      </w:r>
      <w:r w:rsidRPr="007D399E">
        <w:rPr>
          <w:spacing w:val="-1"/>
          <w:sz w:val="24"/>
          <w:szCs w:val="24"/>
        </w:rPr>
        <w:t>not</w:t>
      </w:r>
      <w:r w:rsidRPr="007D399E">
        <w:rPr>
          <w:spacing w:val="-2"/>
          <w:sz w:val="24"/>
          <w:szCs w:val="24"/>
        </w:rPr>
        <w:t xml:space="preserve"> </w:t>
      </w:r>
      <w:r w:rsidRPr="007D399E">
        <w:rPr>
          <w:sz w:val="24"/>
          <w:szCs w:val="24"/>
        </w:rPr>
        <w:t>fulfilled</w:t>
      </w:r>
      <w:r w:rsidRPr="007D399E">
        <w:rPr>
          <w:spacing w:val="-2"/>
          <w:sz w:val="24"/>
          <w:szCs w:val="24"/>
        </w:rPr>
        <w:t xml:space="preserve"> </w:t>
      </w:r>
      <w:r w:rsidRPr="007D399E">
        <w:rPr>
          <w:sz w:val="24"/>
          <w:szCs w:val="24"/>
        </w:rPr>
        <w:t>by</w:t>
      </w:r>
      <w:r w:rsidRPr="007D399E">
        <w:rPr>
          <w:spacing w:val="-2"/>
          <w:sz w:val="24"/>
          <w:szCs w:val="24"/>
        </w:rPr>
        <w:t xml:space="preserve"> </w:t>
      </w:r>
      <w:r w:rsidRPr="007D399E">
        <w:rPr>
          <w:spacing w:val="-1"/>
          <w:sz w:val="24"/>
          <w:szCs w:val="24"/>
        </w:rPr>
        <w:t>the</w:t>
      </w:r>
      <w:r w:rsidRPr="007D399E">
        <w:rPr>
          <w:sz w:val="24"/>
          <w:szCs w:val="24"/>
        </w:rPr>
        <w:t xml:space="preserve"> Seller.”</w:t>
      </w:r>
    </w:p>
    <w:p w:rsidR="00B13C6E" w:rsidRPr="007D399E" w:rsidRDefault="00B13C6E" w:rsidP="00B13C6E">
      <w:pPr>
        <w:pStyle w:val="BodyText"/>
        <w:tabs>
          <w:tab w:val="left" w:pos="669"/>
          <w:tab w:val="left" w:pos="9810"/>
        </w:tabs>
        <w:kinsoku w:val="0"/>
        <w:overflowPunct w:val="0"/>
        <w:spacing w:before="164"/>
        <w:ind w:left="-450"/>
        <w:rPr>
          <w:b/>
          <w:bCs/>
          <w:sz w:val="24"/>
          <w:szCs w:val="24"/>
        </w:rPr>
      </w:pPr>
      <w:r w:rsidRPr="007D399E">
        <w:rPr>
          <w:b/>
          <w:bCs/>
          <w:spacing w:val="-1"/>
          <w:sz w:val="24"/>
          <w:szCs w:val="24"/>
        </w:rPr>
        <w:t xml:space="preserve">2. </w:t>
      </w:r>
      <w:r w:rsidRPr="007D399E">
        <w:rPr>
          <w:b/>
          <w:bCs/>
          <w:sz w:val="24"/>
          <w:szCs w:val="24"/>
        </w:rPr>
        <w:t>Documents to be furnished for claiming Payment:</w:t>
      </w:r>
    </w:p>
    <w:p w:rsidR="00B13C6E" w:rsidRPr="007D399E" w:rsidRDefault="00B13C6E" w:rsidP="00B13C6E">
      <w:pPr>
        <w:pStyle w:val="BodyText"/>
        <w:numPr>
          <w:ilvl w:val="2"/>
          <w:numId w:val="12"/>
        </w:numPr>
        <w:tabs>
          <w:tab w:val="left" w:pos="1890"/>
          <w:tab w:val="left" w:pos="9810"/>
        </w:tabs>
        <w:kinsoku w:val="0"/>
        <w:overflowPunct w:val="0"/>
        <w:spacing w:before="142"/>
        <w:ind w:left="720" w:right="1390" w:hanging="810"/>
        <w:jc w:val="both"/>
        <w:rPr>
          <w:sz w:val="24"/>
          <w:szCs w:val="24"/>
        </w:rPr>
      </w:pPr>
      <w:r w:rsidRPr="007D399E">
        <w:rPr>
          <w:spacing w:val="-1"/>
          <w:sz w:val="24"/>
          <w:szCs w:val="24"/>
        </w:rPr>
        <w:t>The</w:t>
      </w:r>
      <w:r w:rsidRPr="007D399E">
        <w:rPr>
          <w:spacing w:val="63"/>
          <w:sz w:val="24"/>
          <w:szCs w:val="24"/>
        </w:rPr>
        <w:t xml:space="preserve"> </w:t>
      </w:r>
      <w:r w:rsidRPr="007D399E">
        <w:rPr>
          <w:spacing w:val="-1"/>
          <w:sz w:val="24"/>
          <w:szCs w:val="24"/>
        </w:rPr>
        <w:t>payment</w:t>
      </w:r>
      <w:r w:rsidRPr="007D399E">
        <w:rPr>
          <w:spacing w:val="62"/>
          <w:sz w:val="24"/>
          <w:szCs w:val="24"/>
        </w:rPr>
        <w:t xml:space="preserve"> </w:t>
      </w:r>
      <w:r w:rsidRPr="007D399E">
        <w:rPr>
          <w:sz w:val="24"/>
          <w:szCs w:val="24"/>
        </w:rPr>
        <w:t>of</w:t>
      </w:r>
      <w:r w:rsidRPr="007D399E">
        <w:rPr>
          <w:spacing w:val="61"/>
          <w:sz w:val="24"/>
          <w:szCs w:val="24"/>
        </w:rPr>
        <w:t xml:space="preserve"> </w:t>
      </w:r>
      <w:r w:rsidRPr="007D399E">
        <w:rPr>
          <w:sz w:val="24"/>
          <w:szCs w:val="24"/>
        </w:rPr>
        <w:t>bills</w:t>
      </w:r>
      <w:r w:rsidRPr="007D399E">
        <w:rPr>
          <w:spacing w:val="63"/>
          <w:sz w:val="24"/>
          <w:szCs w:val="24"/>
        </w:rPr>
        <w:t xml:space="preserve"> </w:t>
      </w:r>
      <w:r w:rsidRPr="007D399E">
        <w:rPr>
          <w:spacing w:val="-1"/>
          <w:sz w:val="24"/>
          <w:szCs w:val="24"/>
        </w:rPr>
        <w:t>will</w:t>
      </w:r>
      <w:r w:rsidRPr="007D399E">
        <w:rPr>
          <w:spacing w:val="62"/>
          <w:sz w:val="24"/>
          <w:szCs w:val="24"/>
        </w:rPr>
        <w:t xml:space="preserve"> </w:t>
      </w:r>
      <w:r w:rsidRPr="007D399E">
        <w:rPr>
          <w:sz w:val="24"/>
          <w:szCs w:val="24"/>
        </w:rPr>
        <w:t>be</w:t>
      </w:r>
      <w:r w:rsidRPr="007D399E">
        <w:rPr>
          <w:spacing w:val="63"/>
          <w:sz w:val="24"/>
          <w:szCs w:val="24"/>
        </w:rPr>
        <w:t xml:space="preserve"> </w:t>
      </w:r>
      <w:r w:rsidRPr="007D399E">
        <w:rPr>
          <w:spacing w:val="-1"/>
          <w:sz w:val="24"/>
          <w:szCs w:val="24"/>
        </w:rPr>
        <w:t>made</w:t>
      </w:r>
      <w:r w:rsidRPr="007D399E">
        <w:rPr>
          <w:spacing w:val="62"/>
          <w:sz w:val="24"/>
          <w:szCs w:val="24"/>
        </w:rPr>
        <w:t xml:space="preserve"> </w:t>
      </w:r>
      <w:r w:rsidRPr="007D399E">
        <w:rPr>
          <w:sz w:val="24"/>
          <w:szCs w:val="24"/>
        </w:rPr>
        <w:t>on</w:t>
      </w:r>
      <w:r w:rsidRPr="007D399E">
        <w:rPr>
          <w:spacing w:val="62"/>
          <w:sz w:val="24"/>
          <w:szCs w:val="24"/>
        </w:rPr>
        <w:t xml:space="preserve"> </w:t>
      </w:r>
      <w:r w:rsidRPr="007D399E">
        <w:rPr>
          <w:sz w:val="24"/>
          <w:szCs w:val="24"/>
        </w:rPr>
        <w:t>submission</w:t>
      </w:r>
      <w:r w:rsidRPr="007D399E">
        <w:rPr>
          <w:spacing w:val="61"/>
          <w:sz w:val="24"/>
          <w:szCs w:val="24"/>
        </w:rPr>
        <w:t xml:space="preserve"> </w:t>
      </w:r>
      <w:r w:rsidRPr="007D399E">
        <w:rPr>
          <w:sz w:val="24"/>
          <w:szCs w:val="24"/>
        </w:rPr>
        <w:t>of</w:t>
      </w:r>
      <w:r w:rsidRPr="007D399E">
        <w:rPr>
          <w:spacing w:val="62"/>
          <w:sz w:val="24"/>
          <w:szCs w:val="24"/>
        </w:rPr>
        <w:t xml:space="preserve"> </w:t>
      </w:r>
      <w:r w:rsidRPr="007D399E">
        <w:rPr>
          <w:spacing w:val="-1"/>
          <w:sz w:val="24"/>
          <w:szCs w:val="24"/>
        </w:rPr>
        <w:t>the</w:t>
      </w:r>
      <w:r w:rsidRPr="007D399E">
        <w:rPr>
          <w:spacing w:val="63"/>
          <w:sz w:val="24"/>
          <w:szCs w:val="24"/>
        </w:rPr>
        <w:t xml:space="preserve"> </w:t>
      </w:r>
      <w:r w:rsidRPr="007D399E">
        <w:rPr>
          <w:spacing w:val="-2"/>
          <w:sz w:val="24"/>
          <w:szCs w:val="24"/>
        </w:rPr>
        <w:t>following</w:t>
      </w:r>
      <w:r w:rsidRPr="007D399E">
        <w:rPr>
          <w:spacing w:val="38"/>
          <w:w w:val="99"/>
          <w:sz w:val="24"/>
          <w:szCs w:val="24"/>
        </w:rPr>
        <w:t xml:space="preserve"> </w:t>
      </w:r>
    </w:p>
    <w:p w:rsidR="00B13C6E" w:rsidRPr="007D399E" w:rsidRDefault="00B13C6E" w:rsidP="00B13C6E">
      <w:pPr>
        <w:pStyle w:val="BodyText"/>
        <w:tabs>
          <w:tab w:val="left" w:pos="1890"/>
          <w:tab w:val="left" w:pos="9810"/>
        </w:tabs>
        <w:kinsoku w:val="0"/>
        <w:overflowPunct w:val="0"/>
        <w:spacing w:before="142"/>
        <w:ind w:left="720" w:right="1390" w:hanging="810"/>
        <w:jc w:val="both"/>
        <w:rPr>
          <w:sz w:val="24"/>
          <w:szCs w:val="24"/>
        </w:rPr>
      </w:pPr>
      <w:r w:rsidRPr="007D399E">
        <w:rPr>
          <w:spacing w:val="38"/>
          <w:w w:val="99"/>
          <w:sz w:val="24"/>
          <w:szCs w:val="24"/>
        </w:rPr>
        <w:t xml:space="preserve">         </w:t>
      </w:r>
      <w:proofErr w:type="gramStart"/>
      <w:r w:rsidRPr="007D399E">
        <w:rPr>
          <w:spacing w:val="-1"/>
          <w:sz w:val="24"/>
          <w:szCs w:val="24"/>
        </w:rPr>
        <w:t>documents</w:t>
      </w:r>
      <w:proofErr w:type="gramEnd"/>
      <w:r w:rsidRPr="007D399E">
        <w:rPr>
          <w:spacing w:val="-5"/>
          <w:sz w:val="24"/>
          <w:szCs w:val="24"/>
        </w:rPr>
        <w:t xml:space="preserve"> </w:t>
      </w:r>
      <w:r w:rsidRPr="007D399E">
        <w:rPr>
          <w:spacing w:val="-1"/>
          <w:sz w:val="24"/>
          <w:szCs w:val="24"/>
        </w:rPr>
        <w:t>by</w:t>
      </w:r>
      <w:r w:rsidRPr="007D399E">
        <w:rPr>
          <w:spacing w:val="-3"/>
          <w:sz w:val="24"/>
          <w:szCs w:val="24"/>
        </w:rPr>
        <w:t xml:space="preserve"> </w:t>
      </w:r>
      <w:r w:rsidRPr="007D399E">
        <w:rPr>
          <w:spacing w:val="-1"/>
          <w:sz w:val="24"/>
          <w:szCs w:val="24"/>
        </w:rPr>
        <w:t>the</w:t>
      </w:r>
      <w:r w:rsidRPr="007D399E">
        <w:rPr>
          <w:spacing w:val="-2"/>
          <w:sz w:val="24"/>
          <w:szCs w:val="24"/>
        </w:rPr>
        <w:t xml:space="preserve"> </w:t>
      </w:r>
      <w:r w:rsidRPr="007D399E">
        <w:rPr>
          <w:sz w:val="24"/>
          <w:szCs w:val="24"/>
        </w:rPr>
        <w:t>Seller</w:t>
      </w:r>
      <w:r w:rsidRPr="007D399E">
        <w:rPr>
          <w:spacing w:val="-4"/>
          <w:sz w:val="24"/>
          <w:szCs w:val="24"/>
        </w:rPr>
        <w:t xml:space="preserve"> </w:t>
      </w:r>
      <w:r w:rsidRPr="007D399E">
        <w:rPr>
          <w:spacing w:val="-1"/>
          <w:sz w:val="24"/>
          <w:szCs w:val="24"/>
        </w:rPr>
        <w:t>to</w:t>
      </w:r>
      <w:r w:rsidRPr="007D399E">
        <w:rPr>
          <w:spacing w:val="-5"/>
          <w:sz w:val="24"/>
          <w:szCs w:val="24"/>
        </w:rPr>
        <w:t xml:space="preserve"> </w:t>
      </w:r>
      <w:r w:rsidRPr="007D399E">
        <w:rPr>
          <w:spacing w:val="-1"/>
          <w:sz w:val="24"/>
          <w:szCs w:val="24"/>
        </w:rPr>
        <w:t>the</w:t>
      </w:r>
      <w:r w:rsidRPr="007D399E">
        <w:rPr>
          <w:spacing w:val="-3"/>
          <w:sz w:val="24"/>
          <w:szCs w:val="24"/>
        </w:rPr>
        <w:t xml:space="preserve"> </w:t>
      </w:r>
      <w:r w:rsidRPr="007D399E">
        <w:rPr>
          <w:spacing w:val="-1"/>
          <w:sz w:val="24"/>
          <w:szCs w:val="24"/>
        </w:rPr>
        <w:t>Buyer</w:t>
      </w:r>
      <w:r w:rsidRPr="007D399E">
        <w:rPr>
          <w:spacing w:val="-4"/>
          <w:sz w:val="24"/>
          <w:szCs w:val="24"/>
        </w:rPr>
        <w:t xml:space="preserve"> </w:t>
      </w:r>
      <w:r w:rsidRPr="007D399E">
        <w:rPr>
          <w:spacing w:val="-1"/>
          <w:sz w:val="24"/>
          <w:szCs w:val="24"/>
        </w:rPr>
        <w:t>as</w:t>
      </w:r>
      <w:r w:rsidRPr="007D399E">
        <w:rPr>
          <w:spacing w:val="-3"/>
          <w:sz w:val="24"/>
          <w:szCs w:val="24"/>
        </w:rPr>
        <w:t xml:space="preserve"> </w:t>
      </w:r>
      <w:r w:rsidRPr="007D399E">
        <w:rPr>
          <w:spacing w:val="-1"/>
          <w:sz w:val="24"/>
          <w:szCs w:val="24"/>
        </w:rPr>
        <w:t>applicable:</w:t>
      </w:r>
    </w:p>
    <w:p w:rsidR="00B13C6E" w:rsidRPr="007D399E" w:rsidRDefault="00B13C6E" w:rsidP="00B13C6E">
      <w:pPr>
        <w:pStyle w:val="BodyText"/>
        <w:numPr>
          <w:ilvl w:val="2"/>
          <w:numId w:val="12"/>
        </w:numPr>
        <w:tabs>
          <w:tab w:val="left" w:pos="1809"/>
          <w:tab w:val="left" w:pos="1890"/>
          <w:tab w:val="left" w:pos="9810"/>
        </w:tabs>
        <w:kinsoku w:val="0"/>
        <w:overflowPunct w:val="0"/>
        <w:spacing w:before="120"/>
        <w:ind w:left="720" w:right="1392" w:hanging="810"/>
        <w:rPr>
          <w:sz w:val="24"/>
          <w:szCs w:val="24"/>
        </w:rPr>
      </w:pPr>
      <w:r w:rsidRPr="007D399E">
        <w:rPr>
          <w:spacing w:val="-1"/>
          <w:sz w:val="24"/>
          <w:szCs w:val="24"/>
        </w:rPr>
        <w:t xml:space="preserve"> The</w:t>
      </w:r>
      <w:r w:rsidRPr="007D399E">
        <w:rPr>
          <w:spacing w:val="40"/>
          <w:sz w:val="24"/>
          <w:szCs w:val="24"/>
        </w:rPr>
        <w:t xml:space="preserve"> </w:t>
      </w:r>
      <w:r w:rsidRPr="007D399E">
        <w:rPr>
          <w:spacing w:val="-1"/>
          <w:sz w:val="24"/>
          <w:szCs w:val="24"/>
        </w:rPr>
        <w:t>satisfactory</w:t>
      </w:r>
      <w:r w:rsidRPr="007D399E">
        <w:rPr>
          <w:spacing w:val="38"/>
          <w:sz w:val="24"/>
          <w:szCs w:val="24"/>
        </w:rPr>
        <w:t xml:space="preserve"> </w:t>
      </w:r>
      <w:r w:rsidRPr="007D399E">
        <w:rPr>
          <w:spacing w:val="-1"/>
          <w:sz w:val="24"/>
          <w:szCs w:val="24"/>
        </w:rPr>
        <w:t>report</w:t>
      </w:r>
      <w:r w:rsidRPr="007D399E">
        <w:rPr>
          <w:spacing w:val="38"/>
          <w:sz w:val="24"/>
          <w:szCs w:val="24"/>
        </w:rPr>
        <w:t xml:space="preserve"> </w:t>
      </w:r>
      <w:r w:rsidRPr="007D399E">
        <w:rPr>
          <w:sz w:val="24"/>
          <w:szCs w:val="24"/>
        </w:rPr>
        <w:t>of</w:t>
      </w:r>
      <w:r w:rsidRPr="007D399E">
        <w:rPr>
          <w:spacing w:val="38"/>
          <w:sz w:val="24"/>
          <w:szCs w:val="24"/>
        </w:rPr>
        <w:t xml:space="preserve"> </w:t>
      </w:r>
      <w:r w:rsidRPr="007D399E">
        <w:rPr>
          <w:spacing w:val="-1"/>
          <w:sz w:val="24"/>
          <w:szCs w:val="24"/>
        </w:rPr>
        <w:t>milestone</w:t>
      </w:r>
      <w:r w:rsidRPr="007D399E">
        <w:rPr>
          <w:spacing w:val="40"/>
          <w:sz w:val="24"/>
          <w:szCs w:val="24"/>
        </w:rPr>
        <w:t xml:space="preserve"> </w:t>
      </w:r>
      <w:r w:rsidRPr="007D399E">
        <w:rPr>
          <w:spacing w:val="-1"/>
          <w:sz w:val="24"/>
          <w:szCs w:val="24"/>
        </w:rPr>
        <w:t>activity</w:t>
      </w:r>
      <w:r w:rsidRPr="007D399E">
        <w:rPr>
          <w:spacing w:val="38"/>
          <w:sz w:val="24"/>
          <w:szCs w:val="24"/>
        </w:rPr>
        <w:t xml:space="preserve"> </w:t>
      </w:r>
      <w:r w:rsidRPr="007D399E">
        <w:rPr>
          <w:spacing w:val="-1"/>
          <w:sz w:val="24"/>
          <w:szCs w:val="24"/>
        </w:rPr>
        <w:t>to</w:t>
      </w:r>
      <w:r w:rsidRPr="007D399E">
        <w:rPr>
          <w:spacing w:val="38"/>
          <w:sz w:val="24"/>
          <w:szCs w:val="24"/>
        </w:rPr>
        <w:t xml:space="preserve"> </w:t>
      </w:r>
      <w:r w:rsidRPr="007D399E">
        <w:rPr>
          <w:sz w:val="24"/>
          <w:szCs w:val="24"/>
        </w:rPr>
        <w:t>be</w:t>
      </w:r>
      <w:r w:rsidRPr="007D399E">
        <w:rPr>
          <w:spacing w:val="44"/>
          <w:sz w:val="24"/>
          <w:szCs w:val="24"/>
        </w:rPr>
        <w:t xml:space="preserve"> </w:t>
      </w:r>
      <w:r w:rsidRPr="007D399E">
        <w:rPr>
          <w:spacing w:val="-1"/>
          <w:sz w:val="24"/>
          <w:szCs w:val="24"/>
        </w:rPr>
        <w:t>completed</w:t>
      </w:r>
      <w:r w:rsidRPr="007D399E">
        <w:rPr>
          <w:spacing w:val="39"/>
          <w:sz w:val="24"/>
          <w:szCs w:val="24"/>
        </w:rPr>
        <w:t xml:space="preserve"> </w:t>
      </w:r>
      <w:r w:rsidRPr="007D399E">
        <w:rPr>
          <w:spacing w:val="-1"/>
          <w:sz w:val="24"/>
          <w:szCs w:val="24"/>
        </w:rPr>
        <w:t>and</w:t>
      </w:r>
      <w:r w:rsidRPr="007D399E">
        <w:rPr>
          <w:spacing w:val="59"/>
          <w:w w:val="99"/>
          <w:sz w:val="24"/>
          <w:szCs w:val="24"/>
        </w:rPr>
        <w:t xml:space="preserve"> </w:t>
      </w:r>
      <w:r w:rsidRPr="007D399E">
        <w:rPr>
          <w:spacing w:val="-1"/>
          <w:sz w:val="24"/>
          <w:szCs w:val="24"/>
        </w:rPr>
        <w:t>certified</w:t>
      </w:r>
      <w:r w:rsidRPr="007D399E">
        <w:rPr>
          <w:spacing w:val="-8"/>
          <w:sz w:val="24"/>
          <w:szCs w:val="24"/>
        </w:rPr>
        <w:t xml:space="preserve"> </w:t>
      </w:r>
      <w:r w:rsidRPr="007D399E">
        <w:rPr>
          <w:sz w:val="24"/>
          <w:szCs w:val="24"/>
        </w:rPr>
        <w:t>by</w:t>
      </w:r>
      <w:r w:rsidRPr="007D399E">
        <w:rPr>
          <w:spacing w:val="-6"/>
          <w:sz w:val="24"/>
          <w:szCs w:val="24"/>
        </w:rPr>
        <w:t xml:space="preserve"> </w:t>
      </w:r>
      <w:r w:rsidRPr="007D399E">
        <w:rPr>
          <w:spacing w:val="-1"/>
          <w:sz w:val="24"/>
          <w:szCs w:val="24"/>
        </w:rPr>
        <w:t>BEML</w:t>
      </w:r>
      <w:r w:rsidRPr="007D399E">
        <w:rPr>
          <w:spacing w:val="-5"/>
          <w:sz w:val="24"/>
          <w:szCs w:val="24"/>
        </w:rPr>
        <w:t xml:space="preserve"> </w:t>
      </w:r>
      <w:r w:rsidRPr="007D399E">
        <w:rPr>
          <w:spacing w:val="-1"/>
          <w:sz w:val="24"/>
          <w:szCs w:val="24"/>
        </w:rPr>
        <w:t>R&amp;D.</w:t>
      </w:r>
    </w:p>
    <w:p w:rsidR="00B13C6E" w:rsidRPr="007D399E" w:rsidRDefault="00B13C6E" w:rsidP="00B13C6E">
      <w:pPr>
        <w:pStyle w:val="BodyText"/>
        <w:numPr>
          <w:ilvl w:val="2"/>
          <w:numId w:val="12"/>
        </w:numPr>
        <w:tabs>
          <w:tab w:val="left" w:pos="1814"/>
          <w:tab w:val="left" w:pos="1890"/>
          <w:tab w:val="left" w:pos="9810"/>
        </w:tabs>
        <w:kinsoku w:val="0"/>
        <w:overflowPunct w:val="0"/>
        <w:spacing w:before="120"/>
        <w:ind w:left="720" w:right="1392" w:hanging="810"/>
        <w:rPr>
          <w:sz w:val="24"/>
          <w:szCs w:val="24"/>
        </w:rPr>
      </w:pPr>
      <w:r w:rsidRPr="007D399E">
        <w:rPr>
          <w:spacing w:val="-1"/>
          <w:sz w:val="24"/>
          <w:szCs w:val="24"/>
        </w:rPr>
        <w:t>Ink-signed</w:t>
      </w:r>
      <w:r w:rsidRPr="007D399E">
        <w:rPr>
          <w:spacing w:val="-9"/>
          <w:sz w:val="24"/>
          <w:szCs w:val="24"/>
        </w:rPr>
        <w:t xml:space="preserve"> </w:t>
      </w:r>
      <w:r w:rsidRPr="007D399E">
        <w:rPr>
          <w:spacing w:val="-1"/>
          <w:sz w:val="24"/>
          <w:szCs w:val="24"/>
        </w:rPr>
        <w:t>copy</w:t>
      </w:r>
      <w:r w:rsidRPr="007D399E">
        <w:rPr>
          <w:spacing w:val="-9"/>
          <w:sz w:val="24"/>
          <w:szCs w:val="24"/>
        </w:rPr>
        <w:t xml:space="preserve"> </w:t>
      </w:r>
      <w:r w:rsidRPr="007D399E">
        <w:rPr>
          <w:sz w:val="24"/>
          <w:szCs w:val="24"/>
        </w:rPr>
        <w:t>of</w:t>
      </w:r>
      <w:r w:rsidRPr="007D399E">
        <w:rPr>
          <w:spacing w:val="-8"/>
          <w:sz w:val="24"/>
          <w:szCs w:val="24"/>
        </w:rPr>
        <w:t xml:space="preserve"> </w:t>
      </w:r>
      <w:r w:rsidRPr="007D399E">
        <w:rPr>
          <w:spacing w:val="-1"/>
          <w:sz w:val="24"/>
          <w:szCs w:val="24"/>
        </w:rPr>
        <w:t>Commercial</w:t>
      </w:r>
      <w:r w:rsidRPr="007D399E">
        <w:rPr>
          <w:spacing w:val="-7"/>
          <w:sz w:val="24"/>
          <w:szCs w:val="24"/>
        </w:rPr>
        <w:t xml:space="preserve"> </w:t>
      </w:r>
      <w:r w:rsidRPr="007D399E">
        <w:rPr>
          <w:spacing w:val="-1"/>
          <w:sz w:val="24"/>
          <w:szCs w:val="24"/>
        </w:rPr>
        <w:t>Invoice</w:t>
      </w:r>
      <w:r w:rsidRPr="007D399E">
        <w:rPr>
          <w:spacing w:val="-7"/>
          <w:sz w:val="24"/>
          <w:szCs w:val="24"/>
        </w:rPr>
        <w:t xml:space="preserve"> </w:t>
      </w:r>
      <w:r w:rsidRPr="007D399E">
        <w:rPr>
          <w:sz w:val="24"/>
          <w:szCs w:val="24"/>
        </w:rPr>
        <w:t>/</w:t>
      </w:r>
      <w:r w:rsidRPr="007D399E">
        <w:rPr>
          <w:spacing w:val="-8"/>
          <w:sz w:val="24"/>
          <w:szCs w:val="24"/>
        </w:rPr>
        <w:t xml:space="preserve"> </w:t>
      </w:r>
      <w:proofErr w:type="spellStart"/>
      <w:r w:rsidRPr="007D399E">
        <w:rPr>
          <w:sz w:val="24"/>
          <w:szCs w:val="24"/>
        </w:rPr>
        <w:t>Seller‟s</w:t>
      </w:r>
      <w:proofErr w:type="spellEnd"/>
      <w:r w:rsidRPr="007D399E">
        <w:rPr>
          <w:spacing w:val="-7"/>
          <w:sz w:val="24"/>
          <w:szCs w:val="24"/>
        </w:rPr>
        <w:t xml:space="preserve"> </w:t>
      </w:r>
      <w:r w:rsidRPr="007D399E">
        <w:rPr>
          <w:sz w:val="24"/>
          <w:szCs w:val="24"/>
        </w:rPr>
        <w:t>Bill.</w:t>
      </w:r>
    </w:p>
    <w:p w:rsidR="00B13C6E" w:rsidRPr="007D399E" w:rsidRDefault="00B13C6E" w:rsidP="00B13C6E">
      <w:pPr>
        <w:pStyle w:val="BodyText"/>
        <w:numPr>
          <w:ilvl w:val="2"/>
          <w:numId w:val="12"/>
        </w:numPr>
        <w:tabs>
          <w:tab w:val="left" w:pos="1814"/>
          <w:tab w:val="left" w:pos="1890"/>
          <w:tab w:val="left" w:pos="9810"/>
        </w:tabs>
        <w:kinsoku w:val="0"/>
        <w:overflowPunct w:val="0"/>
        <w:spacing w:before="120"/>
        <w:ind w:left="720" w:right="1392" w:hanging="810"/>
        <w:rPr>
          <w:sz w:val="24"/>
          <w:szCs w:val="24"/>
        </w:rPr>
      </w:pPr>
      <w:r w:rsidRPr="007D399E">
        <w:rPr>
          <w:spacing w:val="-1"/>
          <w:sz w:val="24"/>
          <w:szCs w:val="24"/>
        </w:rPr>
        <w:t>Guarantee/Warranty</w:t>
      </w:r>
      <w:r w:rsidRPr="007D399E">
        <w:rPr>
          <w:spacing w:val="-6"/>
          <w:sz w:val="24"/>
          <w:szCs w:val="24"/>
        </w:rPr>
        <w:t xml:space="preserve"> </w:t>
      </w:r>
      <w:r w:rsidRPr="007D399E">
        <w:rPr>
          <w:spacing w:val="-1"/>
          <w:sz w:val="24"/>
          <w:szCs w:val="24"/>
        </w:rPr>
        <w:t>Certificate</w:t>
      </w:r>
      <w:r w:rsidRPr="007D399E">
        <w:rPr>
          <w:spacing w:val="-2"/>
          <w:sz w:val="24"/>
          <w:szCs w:val="24"/>
        </w:rPr>
        <w:t xml:space="preserve"> </w:t>
      </w:r>
      <w:r w:rsidRPr="007D399E">
        <w:rPr>
          <w:sz w:val="24"/>
          <w:szCs w:val="24"/>
        </w:rPr>
        <w:t>-</w:t>
      </w:r>
      <w:r w:rsidRPr="007D399E">
        <w:rPr>
          <w:spacing w:val="-4"/>
          <w:sz w:val="24"/>
          <w:szCs w:val="24"/>
        </w:rPr>
        <w:t xml:space="preserve"> </w:t>
      </w:r>
      <w:r w:rsidRPr="007D399E">
        <w:rPr>
          <w:sz w:val="24"/>
          <w:szCs w:val="24"/>
        </w:rPr>
        <w:t>only</w:t>
      </w:r>
      <w:r w:rsidRPr="007D399E">
        <w:rPr>
          <w:spacing w:val="-4"/>
          <w:sz w:val="24"/>
          <w:szCs w:val="24"/>
        </w:rPr>
        <w:t xml:space="preserve"> </w:t>
      </w:r>
      <w:r w:rsidRPr="007D399E">
        <w:rPr>
          <w:spacing w:val="-1"/>
          <w:sz w:val="24"/>
          <w:szCs w:val="24"/>
        </w:rPr>
        <w:t>for</w:t>
      </w:r>
      <w:r w:rsidRPr="007D399E">
        <w:rPr>
          <w:spacing w:val="-5"/>
          <w:sz w:val="24"/>
          <w:szCs w:val="24"/>
        </w:rPr>
        <w:t xml:space="preserve"> </w:t>
      </w:r>
      <w:r w:rsidRPr="007D399E">
        <w:rPr>
          <w:sz w:val="24"/>
          <w:szCs w:val="24"/>
        </w:rPr>
        <w:t>final</w:t>
      </w:r>
      <w:r w:rsidRPr="007D399E">
        <w:rPr>
          <w:spacing w:val="-4"/>
          <w:sz w:val="24"/>
          <w:szCs w:val="24"/>
        </w:rPr>
        <w:t xml:space="preserve"> </w:t>
      </w:r>
      <w:r w:rsidRPr="007D399E">
        <w:rPr>
          <w:spacing w:val="-1"/>
          <w:sz w:val="24"/>
          <w:szCs w:val="24"/>
        </w:rPr>
        <w:t>Bill.</w:t>
      </w:r>
    </w:p>
    <w:p w:rsidR="00B13C6E" w:rsidRPr="007D399E" w:rsidRDefault="00B13C6E" w:rsidP="00B13C6E">
      <w:pPr>
        <w:pStyle w:val="BodyText"/>
        <w:numPr>
          <w:ilvl w:val="2"/>
          <w:numId w:val="12"/>
        </w:numPr>
        <w:tabs>
          <w:tab w:val="left" w:pos="1809"/>
          <w:tab w:val="left" w:pos="1890"/>
          <w:tab w:val="left" w:pos="9810"/>
        </w:tabs>
        <w:kinsoku w:val="0"/>
        <w:overflowPunct w:val="0"/>
        <w:spacing w:before="120"/>
        <w:ind w:left="720" w:right="1392" w:hanging="810"/>
        <w:rPr>
          <w:sz w:val="24"/>
          <w:szCs w:val="24"/>
        </w:rPr>
      </w:pPr>
      <w:r w:rsidRPr="007D399E">
        <w:rPr>
          <w:spacing w:val="-1"/>
          <w:sz w:val="24"/>
          <w:szCs w:val="24"/>
        </w:rPr>
        <w:t>Performance</w:t>
      </w:r>
      <w:r w:rsidRPr="007D399E">
        <w:rPr>
          <w:spacing w:val="-4"/>
          <w:sz w:val="24"/>
          <w:szCs w:val="24"/>
        </w:rPr>
        <w:t xml:space="preserve"> </w:t>
      </w:r>
      <w:r w:rsidRPr="007D399E">
        <w:rPr>
          <w:spacing w:val="-1"/>
          <w:sz w:val="24"/>
          <w:szCs w:val="24"/>
        </w:rPr>
        <w:t>Bank</w:t>
      </w:r>
      <w:r w:rsidRPr="007D399E">
        <w:rPr>
          <w:spacing w:val="-3"/>
          <w:sz w:val="24"/>
          <w:szCs w:val="24"/>
        </w:rPr>
        <w:t xml:space="preserve"> </w:t>
      </w:r>
      <w:r w:rsidRPr="007D399E">
        <w:rPr>
          <w:spacing w:val="-1"/>
          <w:sz w:val="24"/>
          <w:szCs w:val="24"/>
        </w:rPr>
        <w:t>Guarantee.</w:t>
      </w:r>
    </w:p>
    <w:p w:rsidR="00B13C6E" w:rsidRPr="007D399E" w:rsidRDefault="00B13C6E" w:rsidP="00B13C6E">
      <w:pPr>
        <w:pStyle w:val="BodyText"/>
        <w:numPr>
          <w:ilvl w:val="2"/>
          <w:numId w:val="12"/>
        </w:numPr>
        <w:tabs>
          <w:tab w:val="left" w:pos="1814"/>
          <w:tab w:val="left" w:pos="1890"/>
          <w:tab w:val="left" w:pos="9810"/>
        </w:tabs>
        <w:kinsoku w:val="0"/>
        <w:overflowPunct w:val="0"/>
        <w:spacing w:before="120"/>
        <w:ind w:left="720" w:right="1392" w:hanging="810"/>
        <w:rPr>
          <w:sz w:val="24"/>
          <w:szCs w:val="24"/>
        </w:rPr>
      </w:pPr>
      <w:r w:rsidRPr="007D399E">
        <w:rPr>
          <w:spacing w:val="-1"/>
          <w:sz w:val="24"/>
          <w:szCs w:val="24"/>
        </w:rPr>
        <w:t>Details</w:t>
      </w:r>
      <w:r w:rsidRPr="007D399E">
        <w:rPr>
          <w:spacing w:val="36"/>
          <w:sz w:val="24"/>
          <w:szCs w:val="24"/>
        </w:rPr>
        <w:t xml:space="preserve"> </w:t>
      </w:r>
      <w:r w:rsidRPr="007D399E">
        <w:rPr>
          <w:spacing w:val="-1"/>
          <w:sz w:val="24"/>
          <w:szCs w:val="24"/>
        </w:rPr>
        <w:t>for</w:t>
      </w:r>
      <w:r w:rsidRPr="007D399E">
        <w:rPr>
          <w:spacing w:val="36"/>
          <w:sz w:val="24"/>
          <w:szCs w:val="24"/>
        </w:rPr>
        <w:t xml:space="preserve"> </w:t>
      </w:r>
      <w:r w:rsidRPr="007D399E">
        <w:rPr>
          <w:spacing w:val="-1"/>
          <w:sz w:val="24"/>
          <w:szCs w:val="24"/>
        </w:rPr>
        <w:t>electronic</w:t>
      </w:r>
      <w:r w:rsidRPr="007D399E">
        <w:rPr>
          <w:spacing w:val="37"/>
          <w:sz w:val="24"/>
          <w:szCs w:val="24"/>
        </w:rPr>
        <w:t xml:space="preserve"> </w:t>
      </w:r>
      <w:r w:rsidRPr="007D399E">
        <w:rPr>
          <w:spacing w:val="-1"/>
          <w:sz w:val="24"/>
          <w:szCs w:val="24"/>
        </w:rPr>
        <w:t>payment</w:t>
      </w:r>
      <w:r w:rsidRPr="007D399E">
        <w:rPr>
          <w:spacing w:val="36"/>
          <w:sz w:val="24"/>
          <w:szCs w:val="24"/>
        </w:rPr>
        <w:t xml:space="preserve"> </w:t>
      </w:r>
      <w:r w:rsidRPr="007D399E">
        <w:rPr>
          <w:spacing w:val="-1"/>
          <w:sz w:val="24"/>
          <w:szCs w:val="24"/>
        </w:rPr>
        <w:t>viz.</w:t>
      </w:r>
      <w:r w:rsidRPr="007D399E">
        <w:rPr>
          <w:spacing w:val="36"/>
          <w:sz w:val="24"/>
          <w:szCs w:val="24"/>
        </w:rPr>
        <w:t xml:space="preserve"> </w:t>
      </w:r>
      <w:r w:rsidRPr="007D399E">
        <w:rPr>
          <w:spacing w:val="-1"/>
          <w:sz w:val="24"/>
          <w:szCs w:val="24"/>
        </w:rPr>
        <w:t>Bank</w:t>
      </w:r>
      <w:r w:rsidRPr="007D399E">
        <w:rPr>
          <w:spacing w:val="37"/>
          <w:sz w:val="24"/>
          <w:szCs w:val="24"/>
        </w:rPr>
        <w:t xml:space="preserve"> </w:t>
      </w:r>
      <w:r w:rsidRPr="007D399E">
        <w:rPr>
          <w:sz w:val="24"/>
          <w:szCs w:val="24"/>
        </w:rPr>
        <w:t>name,</w:t>
      </w:r>
      <w:r w:rsidRPr="007D399E">
        <w:rPr>
          <w:spacing w:val="36"/>
          <w:sz w:val="24"/>
          <w:szCs w:val="24"/>
        </w:rPr>
        <w:t xml:space="preserve"> </w:t>
      </w:r>
      <w:r w:rsidRPr="007D399E">
        <w:rPr>
          <w:spacing w:val="-1"/>
          <w:sz w:val="24"/>
          <w:szCs w:val="24"/>
        </w:rPr>
        <w:t>Branch</w:t>
      </w:r>
      <w:r w:rsidRPr="007D399E">
        <w:rPr>
          <w:spacing w:val="36"/>
          <w:sz w:val="24"/>
          <w:szCs w:val="24"/>
        </w:rPr>
        <w:t xml:space="preserve"> </w:t>
      </w:r>
      <w:r w:rsidRPr="007D399E">
        <w:rPr>
          <w:spacing w:val="-1"/>
          <w:sz w:val="24"/>
          <w:szCs w:val="24"/>
        </w:rPr>
        <w:t>name</w:t>
      </w:r>
      <w:r w:rsidRPr="007D399E">
        <w:rPr>
          <w:spacing w:val="37"/>
          <w:sz w:val="24"/>
          <w:szCs w:val="24"/>
        </w:rPr>
        <w:t xml:space="preserve"> </w:t>
      </w:r>
      <w:r w:rsidRPr="007D399E">
        <w:rPr>
          <w:spacing w:val="-1"/>
          <w:sz w:val="24"/>
          <w:szCs w:val="24"/>
        </w:rPr>
        <w:t>and</w:t>
      </w:r>
      <w:r w:rsidRPr="007D399E">
        <w:rPr>
          <w:spacing w:val="51"/>
          <w:w w:val="99"/>
          <w:sz w:val="24"/>
          <w:szCs w:val="24"/>
        </w:rPr>
        <w:t xml:space="preserve"> </w:t>
      </w:r>
      <w:r w:rsidRPr="007D399E">
        <w:rPr>
          <w:spacing w:val="-1"/>
          <w:sz w:val="24"/>
          <w:szCs w:val="24"/>
        </w:rPr>
        <w:t>address,</w:t>
      </w:r>
      <w:r w:rsidRPr="007D399E">
        <w:rPr>
          <w:spacing w:val="52"/>
          <w:sz w:val="24"/>
          <w:szCs w:val="24"/>
        </w:rPr>
        <w:t xml:space="preserve"> </w:t>
      </w:r>
      <w:r w:rsidRPr="007D399E">
        <w:rPr>
          <w:spacing w:val="-1"/>
          <w:sz w:val="24"/>
          <w:szCs w:val="24"/>
        </w:rPr>
        <w:t>Account</w:t>
      </w:r>
      <w:r w:rsidRPr="007D399E">
        <w:rPr>
          <w:spacing w:val="51"/>
          <w:sz w:val="24"/>
          <w:szCs w:val="24"/>
        </w:rPr>
        <w:t xml:space="preserve"> </w:t>
      </w:r>
      <w:r w:rsidRPr="007D399E">
        <w:rPr>
          <w:sz w:val="24"/>
          <w:szCs w:val="24"/>
        </w:rPr>
        <w:t>Number,</w:t>
      </w:r>
      <w:r w:rsidRPr="007D399E">
        <w:rPr>
          <w:spacing w:val="52"/>
          <w:sz w:val="24"/>
          <w:szCs w:val="24"/>
        </w:rPr>
        <w:t xml:space="preserve"> </w:t>
      </w:r>
      <w:r w:rsidRPr="007D399E">
        <w:rPr>
          <w:sz w:val="24"/>
          <w:szCs w:val="24"/>
        </w:rPr>
        <w:t>(if</w:t>
      </w:r>
      <w:r w:rsidRPr="007D399E">
        <w:rPr>
          <w:spacing w:val="53"/>
          <w:sz w:val="24"/>
          <w:szCs w:val="24"/>
        </w:rPr>
        <w:t xml:space="preserve"> </w:t>
      </w:r>
      <w:r w:rsidRPr="007D399E">
        <w:rPr>
          <w:spacing w:val="-1"/>
          <w:sz w:val="24"/>
          <w:szCs w:val="24"/>
        </w:rPr>
        <w:t>these</w:t>
      </w:r>
      <w:r w:rsidRPr="007D399E">
        <w:rPr>
          <w:spacing w:val="53"/>
          <w:sz w:val="24"/>
          <w:szCs w:val="24"/>
        </w:rPr>
        <w:t xml:space="preserve"> </w:t>
      </w:r>
      <w:r w:rsidRPr="007D399E">
        <w:rPr>
          <w:spacing w:val="-1"/>
          <w:sz w:val="24"/>
          <w:szCs w:val="24"/>
        </w:rPr>
        <w:t>details</w:t>
      </w:r>
      <w:r w:rsidRPr="007D399E">
        <w:rPr>
          <w:spacing w:val="53"/>
          <w:sz w:val="24"/>
          <w:szCs w:val="24"/>
        </w:rPr>
        <w:t xml:space="preserve"> </w:t>
      </w:r>
      <w:r w:rsidRPr="007D399E">
        <w:rPr>
          <w:spacing w:val="-1"/>
          <w:sz w:val="24"/>
          <w:szCs w:val="24"/>
        </w:rPr>
        <w:t>are</w:t>
      </w:r>
      <w:r w:rsidRPr="007D399E">
        <w:rPr>
          <w:spacing w:val="54"/>
          <w:sz w:val="24"/>
          <w:szCs w:val="24"/>
        </w:rPr>
        <w:t xml:space="preserve"> </w:t>
      </w:r>
      <w:r w:rsidRPr="007D399E">
        <w:rPr>
          <w:sz w:val="24"/>
          <w:szCs w:val="24"/>
        </w:rPr>
        <w:t>not</w:t>
      </w:r>
      <w:r w:rsidRPr="007D399E">
        <w:rPr>
          <w:spacing w:val="51"/>
          <w:sz w:val="24"/>
          <w:szCs w:val="24"/>
        </w:rPr>
        <w:t xml:space="preserve"> </w:t>
      </w:r>
      <w:r w:rsidRPr="007D399E">
        <w:rPr>
          <w:spacing w:val="-1"/>
          <w:sz w:val="24"/>
          <w:szCs w:val="24"/>
        </w:rPr>
        <w:t>already</w:t>
      </w:r>
      <w:r w:rsidRPr="007D399E">
        <w:rPr>
          <w:spacing w:val="29"/>
          <w:w w:val="99"/>
          <w:sz w:val="24"/>
          <w:szCs w:val="24"/>
        </w:rPr>
        <w:t xml:space="preserve"> </w:t>
      </w:r>
      <w:r w:rsidRPr="007D399E">
        <w:rPr>
          <w:spacing w:val="-1"/>
          <w:sz w:val="24"/>
          <w:szCs w:val="24"/>
        </w:rPr>
        <w:t>incorporated</w:t>
      </w:r>
      <w:r w:rsidRPr="007D399E">
        <w:rPr>
          <w:spacing w:val="-8"/>
          <w:sz w:val="24"/>
          <w:szCs w:val="24"/>
        </w:rPr>
        <w:t xml:space="preserve"> </w:t>
      </w:r>
      <w:r w:rsidRPr="007D399E">
        <w:rPr>
          <w:sz w:val="24"/>
          <w:szCs w:val="24"/>
        </w:rPr>
        <w:t>in</w:t>
      </w:r>
      <w:r w:rsidRPr="007D399E">
        <w:rPr>
          <w:spacing w:val="-6"/>
          <w:sz w:val="24"/>
          <w:szCs w:val="24"/>
        </w:rPr>
        <w:t xml:space="preserve"> </w:t>
      </w:r>
      <w:r w:rsidRPr="007D399E">
        <w:rPr>
          <w:spacing w:val="-1"/>
          <w:sz w:val="24"/>
          <w:szCs w:val="24"/>
        </w:rPr>
        <w:t>the</w:t>
      </w:r>
      <w:r w:rsidRPr="007D399E">
        <w:rPr>
          <w:spacing w:val="-4"/>
          <w:sz w:val="24"/>
          <w:szCs w:val="24"/>
        </w:rPr>
        <w:t xml:space="preserve"> </w:t>
      </w:r>
      <w:r w:rsidRPr="007D399E">
        <w:rPr>
          <w:spacing w:val="-1"/>
          <w:sz w:val="24"/>
          <w:szCs w:val="24"/>
        </w:rPr>
        <w:t>Contract).</w:t>
      </w:r>
    </w:p>
    <w:p w:rsidR="00B13C6E" w:rsidRPr="007D399E" w:rsidRDefault="00B13C6E" w:rsidP="00B13C6E">
      <w:pPr>
        <w:pStyle w:val="BodyText"/>
        <w:numPr>
          <w:ilvl w:val="2"/>
          <w:numId w:val="12"/>
        </w:numPr>
        <w:tabs>
          <w:tab w:val="left" w:pos="1809"/>
          <w:tab w:val="left" w:pos="1890"/>
          <w:tab w:val="left" w:pos="9810"/>
        </w:tabs>
        <w:kinsoku w:val="0"/>
        <w:overflowPunct w:val="0"/>
        <w:spacing w:before="120"/>
        <w:ind w:left="720" w:right="1392" w:hanging="810"/>
        <w:rPr>
          <w:sz w:val="24"/>
          <w:szCs w:val="24"/>
        </w:rPr>
      </w:pPr>
      <w:r w:rsidRPr="007D399E">
        <w:rPr>
          <w:spacing w:val="-1"/>
          <w:sz w:val="24"/>
          <w:szCs w:val="24"/>
        </w:rPr>
        <w:t xml:space="preserve"> Original</w:t>
      </w:r>
      <w:r w:rsidRPr="007D399E">
        <w:rPr>
          <w:spacing w:val="-5"/>
          <w:sz w:val="24"/>
          <w:szCs w:val="24"/>
        </w:rPr>
        <w:t xml:space="preserve"> </w:t>
      </w:r>
      <w:r w:rsidRPr="007D399E">
        <w:rPr>
          <w:spacing w:val="-1"/>
          <w:sz w:val="24"/>
          <w:szCs w:val="24"/>
        </w:rPr>
        <w:t>copy</w:t>
      </w:r>
      <w:r w:rsidRPr="007D399E">
        <w:rPr>
          <w:spacing w:val="-4"/>
          <w:sz w:val="24"/>
          <w:szCs w:val="24"/>
        </w:rPr>
        <w:t xml:space="preserve"> </w:t>
      </w:r>
      <w:r w:rsidRPr="007D399E">
        <w:rPr>
          <w:spacing w:val="-1"/>
          <w:sz w:val="24"/>
          <w:szCs w:val="24"/>
        </w:rPr>
        <w:t>of</w:t>
      </w:r>
      <w:r w:rsidRPr="007D399E">
        <w:rPr>
          <w:spacing w:val="-4"/>
          <w:sz w:val="24"/>
          <w:szCs w:val="24"/>
        </w:rPr>
        <w:t xml:space="preserve"> </w:t>
      </w:r>
      <w:r w:rsidRPr="007D399E">
        <w:rPr>
          <w:spacing w:val="-1"/>
          <w:sz w:val="24"/>
          <w:szCs w:val="24"/>
        </w:rPr>
        <w:t>the</w:t>
      </w:r>
      <w:r w:rsidRPr="007D399E">
        <w:rPr>
          <w:spacing w:val="-4"/>
          <w:sz w:val="24"/>
          <w:szCs w:val="24"/>
        </w:rPr>
        <w:t xml:space="preserve"> </w:t>
      </w:r>
      <w:r w:rsidRPr="007D399E">
        <w:rPr>
          <w:spacing w:val="-1"/>
          <w:sz w:val="24"/>
          <w:szCs w:val="24"/>
        </w:rPr>
        <w:t>Contract</w:t>
      </w:r>
      <w:r w:rsidRPr="007D399E">
        <w:rPr>
          <w:spacing w:val="-4"/>
          <w:sz w:val="24"/>
          <w:szCs w:val="24"/>
        </w:rPr>
        <w:t xml:space="preserve"> </w:t>
      </w:r>
      <w:r w:rsidRPr="007D399E">
        <w:rPr>
          <w:spacing w:val="-1"/>
          <w:sz w:val="24"/>
          <w:szCs w:val="24"/>
        </w:rPr>
        <w:t>and</w:t>
      </w:r>
      <w:r w:rsidRPr="007D399E">
        <w:rPr>
          <w:spacing w:val="-4"/>
          <w:sz w:val="24"/>
          <w:szCs w:val="24"/>
        </w:rPr>
        <w:t xml:space="preserve"> </w:t>
      </w:r>
      <w:r w:rsidRPr="007D399E">
        <w:rPr>
          <w:spacing w:val="-1"/>
          <w:sz w:val="24"/>
          <w:szCs w:val="24"/>
        </w:rPr>
        <w:t>amendments</w:t>
      </w:r>
      <w:r w:rsidRPr="007D399E">
        <w:rPr>
          <w:spacing w:val="-5"/>
          <w:sz w:val="24"/>
          <w:szCs w:val="24"/>
        </w:rPr>
        <w:t xml:space="preserve"> </w:t>
      </w:r>
      <w:r w:rsidRPr="007D399E">
        <w:rPr>
          <w:spacing w:val="-1"/>
          <w:sz w:val="24"/>
          <w:szCs w:val="24"/>
        </w:rPr>
        <w:t>thereon,</w:t>
      </w:r>
      <w:r w:rsidRPr="007D399E">
        <w:rPr>
          <w:spacing w:val="-5"/>
          <w:sz w:val="24"/>
          <w:szCs w:val="24"/>
        </w:rPr>
        <w:t xml:space="preserve"> </w:t>
      </w:r>
      <w:r w:rsidRPr="007D399E">
        <w:rPr>
          <w:sz w:val="24"/>
          <w:szCs w:val="24"/>
        </w:rPr>
        <w:t>if</w:t>
      </w:r>
      <w:r w:rsidRPr="007D399E">
        <w:rPr>
          <w:spacing w:val="-6"/>
          <w:sz w:val="24"/>
          <w:szCs w:val="24"/>
        </w:rPr>
        <w:t xml:space="preserve"> </w:t>
      </w:r>
      <w:r w:rsidRPr="007D399E">
        <w:rPr>
          <w:spacing w:val="-1"/>
          <w:sz w:val="24"/>
          <w:szCs w:val="24"/>
        </w:rPr>
        <w:t>any</w:t>
      </w:r>
    </w:p>
    <w:p w:rsidR="00B13C6E" w:rsidRPr="007D399E" w:rsidRDefault="00B13C6E" w:rsidP="00B13C6E">
      <w:pPr>
        <w:pStyle w:val="BodyText"/>
        <w:numPr>
          <w:ilvl w:val="2"/>
          <w:numId w:val="12"/>
        </w:numPr>
        <w:tabs>
          <w:tab w:val="left" w:pos="1809"/>
          <w:tab w:val="left" w:pos="1890"/>
          <w:tab w:val="left" w:pos="9810"/>
        </w:tabs>
        <w:kinsoku w:val="0"/>
        <w:overflowPunct w:val="0"/>
        <w:spacing w:before="120"/>
        <w:ind w:left="720" w:right="1392" w:hanging="810"/>
        <w:rPr>
          <w:sz w:val="24"/>
          <w:szCs w:val="24"/>
        </w:rPr>
      </w:pPr>
      <w:r w:rsidRPr="007D399E">
        <w:rPr>
          <w:sz w:val="24"/>
          <w:szCs w:val="24"/>
        </w:rPr>
        <w:t>Any</w:t>
      </w:r>
      <w:r w:rsidRPr="007D399E">
        <w:rPr>
          <w:spacing w:val="44"/>
          <w:sz w:val="24"/>
          <w:szCs w:val="24"/>
        </w:rPr>
        <w:t xml:space="preserve"> </w:t>
      </w:r>
      <w:r w:rsidRPr="007D399E">
        <w:rPr>
          <w:spacing w:val="-1"/>
          <w:sz w:val="24"/>
          <w:szCs w:val="24"/>
        </w:rPr>
        <w:t>other</w:t>
      </w:r>
      <w:r w:rsidRPr="007D399E">
        <w:rPr>
          <w:spacing w:val="43"/>
          <w:sz w:val="24"/>
          <w:szCs w:val="24"/>
        </w:rPr>
        <w:t xml:space="preserve"> </w:t>
      </w:r>
      <w:r w:rsidRPr="007D399E">
        <w:rPr>
          <w:spacing w:val="-1"/>
          <w:sz w:val="24"/>
          <w:szCs w:val="24"/>
        </w:rPr>
        <w:t>document/</w:t>
      </w:r>
      <w:r w:rsidRPr="007D399E">
        <w:rPr>
          <w:spacing w:val="44"/>
          <w:sz w:val="24"/>
          <w:szCs w:val="24"/>
        </w:rPr>
        <w:t xml:space="preserve"> </w:t>
      </w:r>
      <w:r w:rsidRPr="007D399E">
        <w:rPr>
          <w:spacing w:val="-1"/>
          <w:sz w:val="24"/>
          <w:szCs w:val="24"/>
        </w:rPr>
        <w:t>certificate</w:t>
      </w:r>
      <w:r w:rsidRPr="007D399E">
        <w:rPr>
          <w:spacing w:val="47"/>
          <w:sz w:val="24"/>
          <w:szCs w:val="24"/>
        </w:rPr>
        <w:t xml:space="preserve"> </w:t>
      </w:r>
      <w:r w:rsidRPr="007D399E">
        <w:rPr>
          <w:spacing w:val="-1"/>
          <w:sz w:val="24"/>
          <w:szCs w:val="24"/>
        </w:rPr>
        <w:t>that</w:t>
      </w:r>
      <w:r w:rsidRPr="007D399E">
        <w:rPr>
          <w:spacing w:val="45"/>
          <w:sz w:val="24"/>
          <w:szCs w:val="24"/>
        </w:rPr>
        <w:t xml:space="preserve"> </w:t>
      </w:r>
      <w:r w:rsidRPr="007D399E">
        <w:rPr>
          <w:spacing w:val="-1"/>
          <w:sz w:val="24"/>
          <w:szCs w:val="24"/>
        </w:rPr>
        <w:t>may</w:t>
      </w:r>
      <w:r w:rsidRPr="007D399E">
        <w:rPr>
          <w:spacing w:val="46"/>
          <w:sz w:val="24"/>
          <w:szCs w:val="24"/>
        </w:rPr>
        <w:t xml:space="preserve"> </w:t>
      </w:r>
      <w:r w:rsidRPr="007D399E">
        <w:rPr>
          <w:sz w:val="24"/>
          <w:szCs w:val="24"/>
        </w:rPr>
        <w:t>be</w:t>
      </w:r>
      <w:r w:rsidRPr="007D399E">
        <w:rPr>
          <w:spacing w:val="45"/>
          <w:sz w:val="24"/>
          <w:szCs w:val="24"/>
        </w:rPr>
        <w:t xml:space="preserve"> </w:t>
      </w:r>
      <w:r w:rsidRPr="007D399E">
        <w:rPr>
          <w:spacing w:val="-1"/>
          <w:sz w:val="24"/>
          <w:szCs w:val="24"/>
        </w:rPr>
        <w:t>provided</w:t>
      </w:r>
      <w:r w:rsidRPr="007D399E">
        <w:rPr>
          <w:spacing w:val="43"/>
          <w:sz w:val="24"/>
          <w:szCs w:val="24"/>
        </w:rPr>
        <w:t xml:space="preserve"> </w:t>
      </w:r>
      <w:r w:rsidRPr="007D399E">
        <w:rPr>
          <w:spacing w:val="-1"/>
          <w:sz w:val="24"/>
          <w:szCs w:val="24"/>
        </w:rPr>
        <w:t>for</w:t>
      </w:r>
      <w:r w:rsidRPr="007D399E">
        <w:rPr>
          <w:spacing w:val="45"/>
          <w:sz w:val="24"/>
          <w:szCs w:val="24"/>
        </w:rPr>
        <w:t xml:space="preserve"> </w:t>
      </w:r>
      <w:r w:rsidRPr="007D399E">
        <w:rPr>
          <w:sz w:val="24"/>
          <w:szCs w:val="24"/>
        </w:rPr>
        <w:t>in</w:t>
      </w:r>
      <w:r w:rsidRPr="007D399E">
        <w:rPr>
          <w:spacing w:val="45"/>
          <w:sz w:val="24"/>
          <w:szCs w:val="24"/>
        </w:rPr>
        <w:t xml:space="preserve"> </w:t>
      </w:r>
      <w:r w:rsidRPr="007D399E">
        <w:rPr>
          <w:sz w:val="24"/>
          <w:szCs w:val="24"/>
        </w:rPr>
        <w:t>the</w:t>
      </w:r>
      <w:r w:rsidRPr="007D399E">
        <w:rPr>
          <w:spacing w:val="43"/>
          <w:sz w:val="24"/>
          <w:szCs w:val="24"/>
        </w:rPr>
        <w:t xml:space="preserve"> </w:t>
      </w:r>
      <w:r w:rsidRPr="007D399E">
        <w:rPr>
          <w:spacing w:val="-1"/>
          <w:sz w:val="24"/>
          <w:szCs w:val="24"/>
        </w:rPr>
        <w:t>Contract.</w:t>
      </w:r>
    </w:p>
    <w:p w:rsidR="00B13C6E" w:rsidRPr="007D399E" w:rsidRDefault="00B13C6E" w:rsidP="00B13C6E">
      <w:pPr>
        <w:pStyle w:val="BodyText"/>
        <w:tabs>
          <w:tab w:val="left" w:pos="1809"/>
          <w:tab w:val="left" w:pos="1890"/>
          <w:tab w:val="left" w:pos="9810"/>
        </w:tabs>
        <w:kinsoku w:val="0"/>
        <w:overflowPunct w:val="0"/>
        <w:spacing w:before="120"/>
        <w:ind w:left="1260" w:right="1392" w:hanging="1350"/>
        <w:rPr>
          <w:sz w:val="24"/>
          <w:szCs w:val="24"/>
        </w:rPr>
      </w:pPr>
      <w:r w:rsidRPr="007D399E">
        <w:rPr>
          <w:spacing w:val="43"/>
          <w:sz w:val="24"/>
          <w:szCs w:val="24"/>
        </w:rPr>
        <w:t xml:space="preserve">       </w:t>
      </w:r>
    </w:p>
    <w:p w:rsidR="00B13C6E" w:rsidRPr="007D399E" w:rsidRDefault="00B13C6E" w:rsidP="00B13C6E">
      <w:pPr>
        <w:pStyle w:val="BodyText"/>
        <w:tabs>
          <w:tab w:val="left" w:pos="669"/>
          <w:tab w:val="left" w:pos="9810"/>
        </w:tabs>
        <w:kinsoku w:val="0"/>
        <w:overflowPunct w:val="0"/>
        <w:spacing w:before="149"/>
        <w:ind w:left="-450"/>
        <w:rPr>
          <w:sz w:val="24"/>
          <w:szCs w:val="24"/>
        </w:rPr>
      </w:pPr>
      <w:r w:rsidRPr="007D399E">
        <w:rPr>
          <w:b/>
          <w:bCs/>
          <w:spacing w:val="-1"/>
          <w:sz w:val="24"/>
          <w:szCs w:val="24"/>
        </w:rPr>
        <w:t xml:space="preserve">3. </w:t>
      </w:r>
      <w:r w:rsidRPr="007D399E">
        <w:rPr>
          <w:b/>
          <w:bCs/>
          <w:sz w:val="24"/>
          <w:szCs w:val="24"/>
        </w:rPr>
        <w:t>Force Majeure Clause:</w:t>
      </w:r>
    </w:p>
    <w:p w:rsidR="00B13C6E" w:rsidRPr="007D399E" w:rsidRDefault="00B13C6E" w:rsidP="00B13C6E">
      <w:pPr>
        <w:pStyle w:val="BodyText"/>
        <w:numPr>
          <w:ilvl w:val="0"/>
          <w:numId w:val="13"/>
        </w:numPr>
        <w:tabs>
          <w:tab w:val="left" w:pos="669"/>
          <w:tab w:val="left" w:pos="9090"/>
          <w:tab w:val="left" w:pos="9270"/>
          <w:tab w:val="left" w:pos="9810"/>
        </w:tabs>
        <w:kinsoku w:val="0"/>
        <w:overflowPunct w:val="0"/>
        <w:spacing w:before="149"/>
        <w:ind w:left="450" w:right="1870" w:hanging="180"/>
        <w:rPr>
          <w:sz w:val="24"/>
          <w:szCs w:val="24"/>
        </w:rPr>
      </w:pPr>
      <w:r w:rsidRPr="007D399E">
        <w:rPr>
          <w:sz w:val="24"/>
          <w:szCs w:val="24"/>
        </w:rPr>
        <w:t>Neither</w:t>
      </w:r>
      <w:r w:rsidRPr="007D399E">
        <w:rPr>
          <w:spacing w:val="39"/>
          <w:sz w:val="24"/>
          <w:szCs w:val="24"/>
        </w:rPr>
        <w:t xml:space="preserve"> </w:t>
      </w:r>
      <w:r w:rsidRPr="007D399E">
        <w:rPr>
          <w:spacing w:val="-1"/>
          <w:sz w:val="24"/>
          <w:szCs w:val="24"/>
        </w:rPr>
        <w:t>party</w:t>
      </w:r>
      <w:r w:rsidRPr="007D399E">
        <w:rPr>
          <w:spacing w:val="39"/>
          <w:sz w:val="24"/>
          <w:szCs w:val="24"/>
        </w:rPr>
        <w:t xml:space="preserve"> </w:t>
      </w:r>
      <w:r w:rsidRPr="007D399E">
        <w:rPr>
          <w:spacing w:val="-1"/>
          <w:sz w:val="24"/>
          <w:szCs w:val="24"/>
        </w:rPr>
        <w:t>shall</w:t>
      </w:r>
      <w:r w:rsidRPr="007D399E">
        <w:rPr>
          <w:spacing w:val="40"/>
          <w:sz w:val="24"/>
          <w:szCs w:val="24"/>
        </w:rPr>
        <w:t xml:space="preserve"> </w:t>
      </w:r>
      <w:r w:rsidRPr="007D399E">
        <w:rPr>
          <w:spacing w:val="-2"/>
          <w:sz w:val="24"/>
          <w:szCs w:val="24"/>
        </w:rPr>
        <w:t>bear</w:t>
      </w:r>
      <w:r w:rsidRPr="007D399E">
        <w:rPr>
          <w:spacing w:val="41"/>
          <w:sz w:val="24"/>
          <w:szCs w:val="24"/>
        </w:rPr>
        <w:t xml:space="preserve"> </w:t>
      </w:r>
      <w:r w:rsidRPr="007D399E">
        <w:rPr>
          <w:spacing w:val="-1"/>
          <w:sz w:val="24"/>
          <w:szCs w:val="24"/>
        </w:rPr>
        <w:t>responsibility</w:t>
      </w:r>
      <w:r w:rsidRPr="007D399E">
        <w:rPr>
          <w:spacing w:val="38"/>
          <w:sz w:val="24"/>
          <w:szCs w:val="24"/>
        </w:rPr>
        <w:t xml:space="preserve"> </w:t>
      </w:r>
      <w:r w:rsidRPr="007D399E">
        <w:rPr>
          <w:spacing w:val="-1"/>
          <w:sz w:val="24"/>
          <w:szCs w:val="24"/>
        </w:rPr>
        <w:t>for</w:t>
      </w:r>
      <w:r w:rsidRPr="007D399E">
        <w:rPr>
          <w:spacing w:val="39"/>
          <w:sz w:val="24"/>
          <w:szCs w:val="24"/>
        </w:rPr>
        <w:t xml:space="preserve"> </w:t>
      </w:r>
      <w:r w:rsidRPr="007D399E">
        <w:rPr>
          <w:spacing w:val="-2"/>
          <w:sz w:val="24"/>
          <w:szCs w:val="24"/>
        </w:rPr>
        <w:t>the</w:t>
      </w:r>
      <w:r w:rsidRPr="007D399E">
        <w:rPr>
          <w:spacing w:val="40"/>
          <w:sz w:val="24"/>
          <w:szCs w:val="24"/>
        </w:rPr>
        <w:t xml:space="preserve"> </w:t>
      </w:r>
      <w:r w:rsidRPr="007D399E">
        <w:rPr>
          <w:spacing w:val="-1"/>
          <w:sz w:val="24"/>
          <w:szCs w:val="24"/>
        </w:rPr>
        <w:t>complete</w:t>
      </w:r>
      <w:r w:rsidRPr="007D399E">
        <w:rPr>
          <w:spacing w:val="39"/>
          <w:sz w:val="24"/>
          <w:szCs w:val="24"/>
        </w:rPr>
        <w:t xml:space="preserve"> </w:t>
      </w:r>
      <w:r w:rsidRPr="007D399E">
        <w:rPr>
          <w:sz w:val="24"/>
          <w:szCs w:val="24"/>
        </w:rPr>
        <w:t>or</w:t>
      </w:r>
      <w:r w:rsidRPr="007D399E">
        <w:rPr>
          <w:spacing w:val="39"/>
          <w:sz w:val="24"/>
          <w:szCs w:val="24"/>
        </w:rPr>
        <w:t xml:space="preserve"> </w:t>
      </w:r>
      <w:r w:rsidRPr="007D399E">
        <w:rPr>
          <w:spacing w:val="-1"/>
          <w:sz w:val="24"/>
          <w:szCs w:val="24"/>
        </w:rPr>
        <w:t>partial</w:t>
      </w:r>
      <w:r w:rsidRPr="007D399E">
        <w:rPr>
          <w:spacing w:val="39"/>
          <w:sz w:val="24"/>
          <w:szCs w:val="24"/>
        </w:rPr>
        <w:t xml:space="preserve"> </w:t>
      </w:r>
      <w:r w:rsidRPr="007D399E">
        <w:rPr>
          <w:sz w:val="24"/>
          <w:szCs w:val="24"/>
        </w:rPr>
        <w:t>non</w:t>
      </w:r>
      <w:r w:rsidRPr="007D399E">
        <w:rPr>
          <w:spacing w:val="65"/>
          <w:sz w:val="24"/>
          <w:szCs w:val="24"/>
        </w:rPr>
        <w:t xml:space="preserve"> </w:t>
      </w:r>
      <w:r w:rsidRPr="007D399E">
        <w:rPr>
          <w:spacing w:val="-1"/>
          <w:sz w:val="24"/>
          <w:szCs w:val="24"/>
        </w:rPr>
        <w:t>performance</w:t>
      </w:r>
      <w:r w:rsidRPr="007D399E">
        <w:rPr>
          <w:spacing w:val="54"/>
          <w:sz w:val="24"/>
          <w:szCs w:val="24"/>
        </w:rPr>
        <w:t xml:space="preserve"> </w:t>
      </w:r>
      <w:r w:rsidRPr="007D399E">
        <w:rPr>
          <w:sz w:val="24"/>
          <w:szCs w:val="24"/>
        </w:rPr>
        <w:t>of</w:t>
      </w:r>
      <w:r w:rsidRPr="007D399E">
        <w:rPr>
          <w:spacing w:val="53"/>
          <w:sz w:val="24"/>
          <w:szCs w:val="24"/>
        </w:rPr>
        <w:t xml:space="preserve"> </w:t>
      </w:r>
      <w:r w:rsidRPr="007D399E">
        <w:rPr>
          <w:spacing w:val="-1"/>
          <w:sz w:val="24"/>
          <w:szCs w:val="24"/>
        </w:rPr>
        <w:t>any</w:t>
      </w:r>
      <w:r w:rsidRPr="007D399E">
        <w:rPr>
          <w:spacing w:val="54"/>
          <w:sz w:val="24"/>
          <w:szCs w:val="24"/>
        </w:rPr>
        <w:t xml:space="preserve"> </w:t>
      </w:r>
      <w:r w:rsidRPr="007D399E">
        <w:rPr>
          <w:sz w:val="24"/>
          <w:szCs w:val="24"/>
        </w:rPr>
        <w:t>of</w:t>
      </w:r>
      <w:r w:rsidRPr="007D399E">
        <w:rPr>
          <w:spacing w:val="53"/>
          <w:sz w:val="24"/>
          <w:szCs w:val="24"/>
        </w:rPr>
        <w:t xml:space="preserve"> </w:t>
      </w:r>
      <w:r w:rsidRPr="007D399E">
        <w:rPr>
          <w:sz w:val="24"/>
          <w:szCs w:val="24"/>
        </w:rPr>
        <w:t>its</w:t>
      </w:r>
      <w:r w:rsidRPr="007D399E">
        <w:rPr>
          <w:spacing w:val="53"/>
          <w:sz w:val="24"/>
          <w:szCs w:val="24"/>
        </w:rPr>
        <w:t xml:space="preserve"> </w:t>
      </w:r>
      <w:r w:rsidRPr="007D399E">
        <w:rPr>
          <w:spacing w:val="-1"/>
          <w:sz w:val="24"/>
          <w:szCs w:val="24"/>
        </w:rPr>
        <w:t>obligations,</w:t>
      </w:r>
      <w:r w:rsidRPr="007D399E">
        <w:rPr>
          <w:spacing w:val="53"/>
          <w:sz w:val="24"/>
          <w:szCs w:val="24"/>
        </w:rPr>
        <w:t xml:space="preserve"> </w:t>
      </w:r>
      <w:r w:rsidRPr="007D399E">
        <w:rPr>
          <w:sz w:val="24"/>
          <w:szCs w:val="24"/>
        </w:rPr>
        <w:t>if</w:t>
      </w:r>
      <w:r w:rsidRPr="007D399E">
        <w:rPr>
          <w:spacing w:val="53"/>
          <w:sz w:val="24"/>
          <w:szCs w:val="24"/>
        </w:rPr>
        <w:t xml:space="preserve"> </w:t>
      </w:r>
      <w:r w:rsidRPr="007D399E">
        <w:rPr>
          <w:sz w:val="24"/>
          <w:szCs w:val="24"/>
        </w:rPr>
        <w:t>the</w:t>
      </w:r>
      <w:r w:rsidRPr="007D399E">
        <w:rPr>
          <w:spacing w:val="54"/>
          <w:sz w:val="24"/>
          <w:szCs w:val="24"/>
        </w:rPr>
        <w:t xml:space="preserve"> </w:t>
      </w:r>
      <w:r w:rsidRPr="007D399E">
        <w:rPr>
          <w:sz w:val="24"/>
          <w:szCs w:val="24"/>
        </w:rPr>
        <w:t>non-performance</w:t>
      </w:r>
      <w:r w:rsidRPr="007D399E">
        <w:rPr>
          <w:spacing w:val="54"/>
          <w:sz w:val="24"/>
          <w:szCs w:val="24"/>
        </w:rPr>
        <w:t xml:space="preserve"> </w:t>
      </w:r>
      <w:r w:rsidRPr="007D399E">
        <w:rPr>
          <w:spacing w:val="-1"/>
          <w:sz w:val="24"/>
          <w:szCs w:val="24"/>
        </w:rPr>
        <w:t>results</w:t>
      </w:r>
      <w:r w:rsidRPr="007D399E">
        <w:rPr>
          <w:spacing w:val="45"/>
          <w:sz w:val="24"/>
          <w:szCs w:val="24"/>
        </w:rPr>
        <w:t xml:space="preserve"> </w:t>
      </w:r>
      <w:r w:rsidRPr="007D399E">
        <w:rPr>
          <w:spacing w:val="-1"/>
          <w:sz w:val="24"/>
          <w:szCs w:val="24"/>
        </w:rPr>
        <w:t>from</w:t>
      </w:r>
      <w:r w:rsidRPr="007D399E">
        <w:rPr>
          <w:spacing w:val="10"/>
          <w:sz w:val="24"/>
          <w:szCs w:val="24"/>
        </w:rPr>
        <w:t xml:space="preserve"> </w:t>
      </w:r>
      <w:r w:rsidRPr="007D399E">
        <w:rPr>
          <w:sz w:val="24"/>
          <w:szCs w:val="24"/>
        </w:rPr>
        <w:t>such</w:t>
      </w:r>
      <w:r w:rsidRPr="007D399E">
        <w:rPr>
          <w:spacing w:val="10"/>
          <w:sz w:val="24"/>
          <w:szCs w:val="24"/>
        </w:rPr>
        <w:t xml:space="preserve"> </w:t>
      </w:r>
      <w:r w:rsidRPr="007D399E">
        <w:rPr>
          <w:spacing w:val="-1"/>
          <w:sz w:val="24"/>
          <w:szCs w:val="24"/>
        </w:rPr>
        <w:t>Force</w:t>
      </w:r>
      <w:r w:rsidRPr="007D399E">
        <w:rPr>
          <w:spacing w:val="10"/>
          <w:sz w:val="24"/>
          <w:szCs w:val="24"/>
        </w:rPr>
        <w:t xml:space="preserve"> </w:t>
      </w:r>
      <w:r w:rsidRPr="007D399E">
        <w:rPr>
          <w:spacing w:val="-1"/>
          <w:sz w:val="24"/>
          <w:szCs w:val="24"/>
        </w:rPr>
        <w:t>Majeure</w:t>
      </w:r>
      <w:r w:rsidRPr="007D399E">
        <w:rPr>
          <w:spacing w:val="11"/>
          <w:sz w:val="24"/>
          <w:szCs w:val="24"/>
        </w:rPr>
        <w:t xml:space="preserve"> </w:t>
      </w:r>
      <w:r w:rsidRPr="007D399E">
        <w:rPr>
          <w:spacing w:val="-1"/>
          <w:sz w:val="24"/>
          <w:szCs w:val="24"/>
        </w:rPr>
        <w:t>circumstances</w:t>
      </w:r>
      <w:r w:rsidRPr="007D399E">
        <w:rPr>
          <w:spacing w:val="12"/>
          <w:sz w:val="24"/>
          <w:szCs w:val="24"/>
        </w:rPr>
        <w:t xml:space="preserve"> </w:t>
      </w:r>
      <w:r w:rsidRPr="007D399E">
        <w:rPr>
          <w:spacing w:val="-1"/>
          <w:sz w:val="24"/>
          <w:szCs w:val="24"/>
        </w:rPr>
        <w:t>as</w:t>
      </w:r>
      <w:r w:rsidRPr="007D399E">
        <w:rPr>
          <w:spacing w:val="8"/>
          <w:sz w:val="24"/>
          <w:szCs w:val="24"/>
        </w:rPr>
        <w:t xml:space="preserve"> </w:t>
      </w:r>
      <w:r w:rsidRPr="007D399E">
        <w:rPr>
          <w:spacing w:val="-1"/>
          <w:sz w:val="24"/>
          <w:szCs w:val="24"/>
        </w:rPr>
        <w:t>Flood,</w:t>
      </w:r>
      <w:r w:rsidRPr="007D399E">
        <w:rPr>
          <w:spacing w:val="9"/>
          <w:sz w:val="24"/>
          <w:szCs w:val="24"/>
        </w:rPr>
        <w:t xml:space="preserve"> </w:t>
      </w:r>
      <w:r w:rsidRPr="007D399E">
        <w:rPr>
          <w:spacing w:val="-1"/>
          <w:sz w:val="24"/>
          <w:szCs w:val="24"/>
        </w:rPr>
        <w:t>Fire,</w:t>
      </w:r>
      <w:r w:rsidRPr="007D399E">
        <w:rPr>
          <w:spacing w:val="9"/>
          <w:sz w:val="24"/>
          <w:szCs w:val="24"/>
        </w:rPr>
        <w:t xml:space="preserve"> </w:t>
      </w:r>
      <w:r w:rsidRPr="007D399E">
        <w:rPr>
          <w:spacing w:val="-1"/>
          <w:sz w:val="24"/>
          <w:szCs w:val="24"/>
        </w:rPr>
        <w:t>Earth</w:t>
      </w:r>
      <w:r w:rsidRPr="007D399E">
        <w:rPr>
          <w:sz w:val="24"/>
          <w:szCs w:val="24"/>
        </w:rPr>
        <w:t xml:space="preserve"> Quake</w:t>
      </w:r>
      <w:r w:rsidRPr="007D399E">
        <w:rPr>
          <w:spacing w:val="11"/>
          <w:sz w:val="24"/>
          <w:szCs w:val="24"/>
        </w:rPr>
        <w:t xml:space="preserve"> </w:t>
      </w:r>
      <w:r w:rsidRPr="007D399E">
        <w:rPr>
          <w:spacing w:val="-1"/>
          <w:sz w:val="24"/>
          <w:szCs w:val="24"/>
        </w:rPr>
        <w:t>and</w:t>
      </w:r>
      <w:r w:rsidRPr="007D399E">
        <w:rPr>
          <w:spacing w:val="33"/>
          <w:w w:val="99"/>
          <w:sz w:val="24"/>
          <w:szCs w:val="24"/>
        </w:rPr>
        <w:t xml:space="preserve"> </w:t>
      </w:r>
      <w:r w:rsidRPr="007D399E">
        <w:rPr>
          <w:spacing w:val="-1"/>
          <w:sz w:val="24"/>
          <w:szCs w:val="24"/>
        </w:rPr>
        <w:t>other</w:t>
      </w:r>
      <w:r w:rsidRPr="007D399E">
        <w:rPr>
          <w:spacing w:val="17"/>
          <w:sz w:val="24"/>
          <w:szCs w:val="24"/>
        </w:rPr>
        <w:t xml:space="preserve"> </w:t>
      </w:r>
      <w:r w:rsidRPr="007D399E">
        <w:rPr>
          <w:spacing w:val="-1"/>
          <w:sz w:val="24"/>
          <w:szCs w:val="24"/>
        </w:rPr>
        <w:t>acts</w:t>
      </w:r>
      <w:r w:rsidRPr="007D399E">
        <w:rPr>
          <w:spacing w:val="18"/>
          <w:sz w:val="24"/>
          <w:szCs w:val="24"/>
        </w:rPr>
        <w:t xml:space="preserve"> </w:t>
      </w:r>
      <w:r w:rsidRPr="007D399E">
        <w:rPr>
          <w:sz w:val="24"/>
          <w:szCs w:val="24"/>
        </w:rPr>
        <w:t>of</w:t>
      </w:r>
      <w:r w:rsidRPr="007D399E">
        <w:rPr>
          <w:spacing w:val="18"/>
          <w:sz w:val="24"/>
          <w:szCs w:val="24"/>
        </w:rPr>
        <w:t xml:space="preserve"> </w:t>
      </w:r>
      <w:r w:rsidRPr="007D399E">
        <w:rPr>
          <w:sz w:val="24"/>
          <w:szCs w:val="24"/>
        </w:rPr>
        <w:t>God</w:t>
      </w:r>
      <w:r w:rsidRPr="007D399E">
        <w:rPr>
          <w:spacing w:val="17"/>
          <w:sz w:val="24"/>
          <w:szCs w:val="24"/>
        </w:rPr>
        <w:t xml:space="preserve"> </w:t>
      </w:r>
      <w:r w:rsidRPr="007D399E">
        <w:rPr>
          <w:spacing w:val="-1"/>
          <w:sz w:val="24"/>
          <w:szCs w:val="24"/>
        </w:rPr>
        <w:t>as</w:t>
      </w:r>
      <w:r w:rsidRPr="007D399E">
        <w:rPr>
          <w:spacing w:val="21"/>
          <w:sz w:val="24"/>
          <w:szCs w:val="24"/>
        </w:rPr>
        <w:t xml:space="preserve"> </w:t>
      </w:r>
      <w:r w:rsidRPr="007D399E">
        <w:rPr>
          <w:spacing w:val="-1"/>
          <w:sz w:val="24"/>
          <w:szCs w:val="24"/>
        </w:rPr>
        <w:t>well</w:t>
      </w:r>
      <w:r w:rsidRPr="007D399E">
        <w:rPr>
          <w:spacing w:val="18"/>
          <w:sz w:val="24"/>
          <w:szCs w:val="24"/>
        </w:rPr>
        <w:t xml:space="preserve"> </w:t>
      </w:r>
      <w:r w:rsidRPr="007D399E">
        <w:rPr>
          <w:spacing w:val="-1"/>
          <w:sz w:val="24"/>
          <w:szCs w:val="24"/>
        </w:rPr>
        <w:t>as</w:t>
      </w:r>
      <w:r w:rsidRPr="007D399E">
        <w:rPr>
          <w:spacing w:val="18"/>
          <w:sz w:val="24"/>
          <w:szCs w:val="24"/>
        </w:rPr>
        <w:t xml:space="preserve"> </w:t>
      </w:r>
      <w:r w:rsidRPr="007D399E">
        <w:rPr>
          <w:spacing w:val="-1"/>
          <w:sz w:val="24"/>
          <w:szCs w:val="24"/>
        </w:rPr>
        <w:t>War,</w:t>
      </w:r>
      <w:r w:rsidRPr="007D399E">
        <w:rPr>
          <w:spacing w:val="20"/>
          <w:sz w:val="24"/>
          <w:szCs w:val="24"/>
        </w:rPr>
        <w:t xml:space="preserve"> </w:t>
      </w:r>
      <w:r w:rsidRPr="007D399E">
        <w:rPr>
          <w:spacing w:val="-1"/>
          <w:sz w:val="24"/>
          <w:szCs w:val="24"/>
        </w:rPr>
        <w:t>Military</w:t>
      </w:r>
      <w:r w:rsidRPr="007D399E">
        <w:rPr>
          <w:spacing w:val="20"/>
          <w:sz w:val="24"/>
          <w:szCs w:val="24"/>
        </w:rPr>
        <w:t xml:space="preserve"> </w:t>
      </w:r>
      <w:r w:rsidRPr="007D399E">
        <w:rPr>
          <w:spacing w:val="-1"/>
          <w:sz w:val="24"/>
          <w:szCs w:val="24"/>
        </w:rPr>
        <w:t>operations</w:t>
      </w:r>
      <w:r w:rsidRPr="007D399E">
        <w:rPr>
          <w:spacing w:val="18"/>
          <w:sz w:val="24"/>
          <w:szCs w:val="24"/>
        </w:rPr>
        <w:t xml:space="preserve"> </w:t>
      </w:r>
      <w:r w:rsidRPr="007D399E">
        <w:rPr>
          <w:spacing w:val="-1"/>
          <w:sz w:val="24"/>
          <w:szCs w:val="24"/>
        </w:rPr>
        <w:t>blockade,</w:t>
      </w:r>
      <w:r w:rsidRPr="007D399E">
        <w:rPr>
          <w:spacing w:val="19"/>
          <w:sz w:val="24"/>
          <w:szCs w:val="24"/>
        </w:rPr>
        <w:t xml:space="preserve"> </w:t>
      </w:r>
      <w:r w:rsidRPr="007D399E">
        <w:rPr>
          <w:spacing w:val="-1"/>
          <w:sz w:val="24"/>
          <w:szCs w:val="24"/>
        </w:rPr>
        <w:t>Acts</w:t>
      </w:r>
      <w:r w:rsidRPr="007D399E">
        <w:rPr>
          <w:spacing w:val="26"/>
          <w:sz w:val="24"/>
          <w:szCs w:val="24"/>
        </w:rPr>
        <w:t xml:space="preserve"> </w:t>
      </w:r>
      <w:r w:rsidRPr="007D399E">
        <w:rPr>
          <w:sz w:val="24"/>
          <w:szCs w:val="24"/>
        </w:rPr>
        <w:t>or</w:t>
      </w:r>
      <w:r w:rsidRPr="007D399E">
        <w:rPr>
          <w:spacing w:val="65"/>
          <w:sz w:val="24"/>
          <w:szCs w:val="24"/>
        </w:rPr>
        <w:t xml:space="preserve"> </w:t>
      </w:r>
      <w:r w:rsidRPr="007D399E">
        <w:rPr>
          <w:spacing w:val="-1"/>
          <w:sz w:val="24"/>
          <w:szCs w:val="24"/>
        </w:rPr>
        <w:t>Actions</w:t>
      </w:r>
      <w:r w:rsidRPr="007D399E">
        <w:rPr>
          <w:spacing w:val="73"/>
          <w:sz w:val="24"/>
          <w:szCs w:val="24"/>
        </w:rPr>
        <w:t xml:space="preserve"> </w:t>
      </w:r>
      <w:r w:rsidRPr="007D399E">
        <w:rPr>
          <w:sz w:val="24"/>
          <w:szCs w:val="24"/>
        </w:rPr>
        <w:t>of</w:t>
      </w:r>
      <w:r w:rsidRPr="007D399E">
        <w:rPr>
          <w:spacing w:val="72"/>
          <w:sz w:val="24"/>
          <w:szCs w:val="24"/>
        </w:rPr>
        <w:t xml:space="preserve"> </w:t>
      </w:r>
      <w:r w:rsidRPr="007D399E">
        <w:rPr>
          <w:spacing w:val="-2"/>
          <w:sz w:val="24"/>
          <w:szCs w:val="24"/>
        </w:rPr>
        <w:t>State</w:t>
      </w:r>
      <w:r w:rsidRPr="007D399E">
        <w:rPr>
          <w:spacing w:val="73"/>
          <w:sz w:val="24"/>
          <w:szCs w:val="24"/>
        </w:rPr>
        <w:t xml:space="preserve"> </w:t>
      </w:r>
      <w:r w:rsidRPr="007D399E">
        <w:rPr>
          <w:spacing w:val="-1"/>
          <w:sz w:val="24"/>
          <w:szCs w:val="24"/>
        </w:rPr>
        <w:t>Authorities</w:t>
      </w:r>
      <w:r w:rsidRPr="007D399E">
        <w:rPr>
          <w:spacing w:val="73"/>
          <w:sz w:val="24"/>
          <w:szCs w:val="24"/>
        </w:rPr>
        <w:t xml:space="preserve"> </w:t>
      </w:r>
      <w:r w:rsidRPr="007D399E">
        <w:rPr>
          <w:sz w:val="24"/>
          <w:szCs w:val="24"/>
        </w:rPr>
        <w:t>or</w:t>
      </w:r>
      <w:r w:rsidRPr="007D399E">
        <w:rPr>
          <w:spacing w:val="71"/>
          <w:sz w:val="24"/>
          <w:szCs w:val="24"/>
        </w:rPr>
        <w:t xml:space="preserve"> </w:t>
      </w:r>
      <w:r w:rsidRPr="007D399E">
        <w:rPr>
          <w:spacing w:val="-1"/>
          <w:sz w:val="24"/>
          <w:szCs w:val="24"/>
        </w:rPr>
        <w:t>any</w:t>
      </w:r>
      <w:r w:rsidRPr="007D399E">
        <w:rPr>
          <w:spacing w:val="73"/>
          <w:sz w:val="24"/>
          <w:szCs w:val="24"/>
        </w:rPr>
        <w:t xml:space="preserve"> </w:t>
      </w:r>
      <w:r w:rsidRPr="007D399E">
        <w:rPr>
          <w:spacing w:val="-1"/>
          <w:sz w:val="24"/>
          <w:szCs w:val="24"/>
        </w:rPr>
        <w:t>other</w:t>
      </w:r>
      <w:r w:rsidRPr="007D399E">
        <w:rPr>
          <w:spacing w:val="72"/>
          <w:sz w:val="24"/>
          <w:szCs w:val="24"/>
        </w:rPr>
        <w:t xml:space="preserve"> </w:t>
      </w:r>
      <w:r w:rsidRPr="007D399E">
        <w:rPr>
          <w:spacing w:val="-1"/>
          <w:sz w:val="24"/>
          <w:szCs w:val="24"/>
        </w:rPr>
        <w:t>circumstances</w:t>
      </w:r>
      <w:r w:rsidRPr="007D399E">
        <w:rPr>
          <w:spacing w:val="73"/>
          <w:sz w:val="24"/>
          <w:szCs w:val="24"/>
        </w:rPr>
        <w:t xml:space="preserve"> </w:t>
      </w:r>
      <w:r w:rsidRPr="007D399E">
        <w:rPr>
          <w:spacing w:val="-1"/>
          <w:sz w:val="24"/>
          <w:szCs w:val="24"/>
        </w:rPr>
        <w:t>beyond</w:t>
      </w:r>
      <w:r w:rsidRPr="007D399E">
        <w:rPr>
          <w:spacing w:val="72"/>
          <w:sz w:val="24"/>
          <w:szCs w:val="24"/>
        </w:rPr>
        <w:t xml:space="preserve"> </w:t>
      </w:r>
      <w:r w:rsidRPr="007D399E">
        <w:rPr>
          <w:spacing w:val="-1"/>
          <w:sz w:val="24"/>
          <w:szCs w:val="24"/>
        </w:rPr>
        <w:t>the</w:t>
      </w:r>
      <w:r w:rsidRPr="007D399E">
        <w:rPr>
          <w:spacing w:val="65"/>
          <w:w w:val="99"/>
          <w:sz w:val="24"/>
          <w:szCs w:val="24"/>
        </w:rPr>
        <w:t xml:space="preserve"> </w:t>
      </w:r>
      <w:r w:rsidRPr="007D399E">
        <w:rPr>
          <w:spacing w:val="-1"/>
          <w:sz w:val="24"/>
          <w:szCs w:val="24"/>
        </w:rPr>
        <w:t>parties</w:t>
      </w:r>
      <w:r w:rsidRPr="007D399E">
        <w:rPr>
          <w:spacing w:val="70"/>
          <w:sz w:val="24"/>
          <w:szCs w:val="24"/>
        </w:rPr>
        <w:t xml:space="preserve"> </w:t>
      </w:r>
      <w:r w:rsidRPr="007D399E">
        <w:rPr>
          <w:spacing w:val="-1"/>
          <w:sz w:val="24"/>
          <w:szCs w:val="24"/>
        </w:rPr>
        <w:t>control</w:t>
      </w:r>
      <w:r w:rsidRPr="007D399E">
        <w:rPr>
          <w:spacing w:val="71"/>
          <w:sz w:val="24"/>
          <w:szCs w:val="24"/>
        </w:rPr>
        <w:t xml:space="preserve"> </w:t>
      </w:r>
      <w:r w:rsidRPr="007D399E">
        <w:rPr>
          <w:spacing w:val="-1"/>
          <w:sz w:val="24"/>
          <w:szCs w:val="24"/>
        </w:rPr>
        <w:t>that</w:t>
      </w:r>
      <w:r w:rsidRPr="007D399E">
        <w:rPr>
          <w:spacing w:val="69"/>
          <w:sz w:val="24"/>
          <w:szCs w:val="24"/>
        </w:rPr>
        <w:t xml:space="preserve"> </w:t>
      </w:r>
      <w:r w:rsidRPr="007D399E">
        <w:rPr>
          <w:sz w:val="24"/>
          <w:szCs w:val="24"/>
        </w:rPr>
        <w:t>have</w:t>
      </w:r>
      <w:r w:rsidRPr="007D399E">
        <w:rPr>
          <w:spacing w:val="72"/>
          <w:sz w:val="24"/>
          <w:szCs w:val="24"/>
        </w:rPr>
        <w:t xml:space="preserve"> </w:t>
      </w:r>
      <w:r w:rsidRPr="007D399E">
        <w:rPr>
          <w:spacing w:val="-1"/>
          <w:sz w:val="24"/>
          <w:szCs w:val="24"/>
        </w:rPr>
        <w:t>arisen</w:t>
      </w:r>
      <w:r w:rsidRPr="007D399E">
        <w:rPr>
          <w:spacing w:val="70"/>
          <w:sz w:val="24"/>
          <w:szCs w:val="24"/>
        </w:rPr>
        <w:t xml:space="preserve"> </w:t>
      </w:r>
      <w:r w:rsidRPr="007D399E">
        <w:rPr>
          <w:spacing w:val="-1"/>
          <w:sz w:val="24"/>
          <w:szCs w:val="24"/>
        </w:rPr>
        <w:t>after</w:t>
      </w:r>
      <w:r w:rsidRPr="007D399E">
        <w:rPr>
          <w:spacing w:val="71"/>
          <w:sz w:val="24"/>
          <w:szCs w:val="24"/>
        </w:rPr>
        <w:t xml:space="preserve"> </w:t>
      </w:r>
      <w:r w:rsidRPr="007D399E">
        <w:rPr>
          <w:spacing w:val="-1"/>
          <w:sz w:val="24"/>
          <w:szCs w:val="24"/>
        </w:rPr>
        <w:t>the</w:t>
      </w:r>
      <w:r w:rsidRPr="007D399E">
        <w:rPr>
          <w:spacing w:val="70"/>
          <w:sz w:val="24"/>
          <w:szCs w:val="24"/>
        </w:rPr>
        <w:t xml:space="preserve"> conclusion </w:t>
      </w:r>
      <w:r w:rsidRPr="007D399E">
        <w:rPr>
          <w:sz w:val="24"/>
          <w:szCs w:val="24"/>
        </w:rPr>
        <w:t>of</w:t>
      </w:r>
      <w:r w:rsidRPr="007D399E">
        <w:rPr>
          <w:spacing w:val="71"/>
          <w:sz w:val="24"/>
          <w:szCs w:val="24"/>
        </w:rPr>
        <w:t xml:space="preserve"> </w:t>
      </w:r>
      <w:r w:rsidRPr="007D399E">
        <w:rPr>
          <w:spacing w:val="-1"/>
          <w:sz w:val="24"/>
          <w:szCs w:val="24"/>
        </w:rPr>
        <w:t>the</w:t>
      </w:r>
      <w:r w:rsidRPr="007D399E">
        <w:rPr>
          <w:spacing w:val="71"/>
          <w:sz w:val="24"/>
          <w:szCs w:val="24"/>
        </w:rPr>
        <w:t xml:space="preserve"> </w:t>
      </w:r>
      <w:r w:rsidRPr="007D399E">
        <w:rPr>
          <w:spacing w:val="-1"/>
          <w:sz w:val="24"/>
          <w:szCs w:val="24"/>
        </w:rPr>
        <w:t>present</w:t>
      </w:r>
      <w:r w:rsidRPr="007D399E">
        <w:rPr>
          <w:spacing w:val="49"/>
          <w:sz w:val="24"/>
          <w:szCs w:val="24"/>
        </w:rPr>
        <w:t xml:space="preserve"> </w:t>
      </w:r>
      <w:r w:rsidRPr="007D399E">
        <w:rPr>
          <w:spacing w:val="-1"/>
          <w:sz w:val="24"/>
          <w:szCs w:val="24"/>
        </w:rPr>
        <w:t>contract.</w:t>
      </w:r>
    </w:p>
    <w:p w:rsidR="00B13C6E" w:rsidRPr="007D399E" w:rsidRDefault="00B13C6E" w:rsidP="00B13C6E">
      <w:pPr>
        <w:pStyle w:val="BodyText"/>
        <w:numPr>
          <w:ilvl w:val="0"/>
          <w:numId w:val="13"/>
        </w:numPr>
        <w:tabs>
          <w:tab w:val="left" w:pos="669"/>
          <w:tab w:val="left" w:pos="9090"/>
          <w:tab w:val="left" w:pos="9270"/>
          <w:tab w:val="left" w:pos="9810"/>
        </w:tabs>
        <w:kinsoku w:val="0"/>
        <w:overflowPunct w:val="0"/>
        <w:spacing w:before="149"/>
        <w:ind w:left="450" w:right="1870" w:hanging="180"/>
        <w:rPr>
          <w:sz w:val="24"/>
          <w:szCs w:val="24"/>
        </w:rPr>
      </w:pPr>
      <w:r w:rsidRPr="007D399E">
        <w:rPr>
          <w:spacing w:val="-1"/>
          <w:sz w:val="24"/>
          <w:szCs w:val="24"/>
        </w:rPr>
        <w:t>In</w:t>
      </w:r>
      <w:r w:rsidRPr="007D399E">
        <w:rPr>
          <w:spacing w:val="24"/>
          <w:sz w:val="24"/>
          <w:szCs w:val="24"/>
        </w:rPr>
        <w:t xml:space="preserve"> </w:t>
      </w:r>
      <w:r w:rsidRPr="007D399E">
        <w:rPr>
          <w:sz w:val="24"/>
          <w:szCs w:val="24"/>
        </w:rPr>
        <w:t>such</w:t>
      </w:r>
      <w:r w:rsidRPr="007D399E">
        <w:rPr>
          <w:spacing w:val="26"/>
          <w:sz w:val="24"/>
          <w:szCs w:val="24"/>
        </w:rPr>
        <w:t xml:space="preserve"> </w:t>
      </w:r>
      <w:r w:rsidRPr="007D399E">
        <w:rPr>
          <w:spacing w:val="-1"/>
          <w:sz w:val="24"/>
          <w:szCs w:val="24"/>
        </w:rPr>
        <w:t>circumstances</w:t>
      </w:r>
      <w:r w:rsidRPr="007D399E">
        <w:rPr>
          <w:spacing w:val="23"/>
          <w:sz w:val="24"/>
          <w:szCs w:val="24"/>
        </w:rPr>
        <w:t xml:space="preserve"> </w:t>
      </w:r>
      <w:r w:rsidRPr="007D399E">
        <w:rPr>
          <w:spacing w:val="-1"/>
          <w:sz w:val="24"/>
          <w:szCs w:val="24"/>
        </w:rPr>
        <w:t>the</w:t>
      </w:r>
      <w:r w:rsidRPr="007D399E">
        <w:rPr>
          <w:spacing w:val="26"/>
          <w:sz w:val="24"/>
          <w:szCs w:val="24"/>
        </w:rPr>
        <w:t xml:space="preserve"> </w:t>
      </w:r>
      <w:r w:rsidRPr="007D399E">
        <w:rPr>
          <w:spacing w:val="-1"/>
          <w:sz w:val="24"/>
          <w:szCs w:val="24"/>
        </w:rPr>
        <w:t>time</w:t>
      </w:r>
      <w:r w:rsidRPr="007D399E">
        <w:rPr>
          <w:spacing w:val="23"/>
          <w:sz w:val="24"/>
          <w:szCs w:val="24"/>
        </w:rPr>
        <w:t xml:space="preserve"> </w:t>
      </w:r>
      <w:r w:rsidRPr="007D399E">
        <w:rPr>
          <w:spacing w:val="-1"/>
          <w:sz w:val="24"/>
          <w:szCs w:val="24"/>
        </w:rPr>
        <w:t>stipulated</w:t>
      </w:r>
      <w:r w:rsidRPr="007D399E">
        <w:rPr>
          <w:spacing w:val="25"/>
          <w:sz w:val="24"/>
          <w:szCs w:val="24"/>
        </w:rPr>
        <w:t xml:space="preserve"> </w:t>
      </w:r>
      <w:r w:rsidRPr="007D399E">
        <w:rPr>
          <w:spacing w:val="-1"/>
          <w:sz w:val="24"/>
          <w:szCs w:val="24"/>
        </w:rPr>
        <w:t>for</w:t>
      </w:r>
      <w:r w:rsidRPr="007D399E">
        <w:rPr>
          <w:spacing w:val="24"/>
          <w:sz w:val="24"/>
          <w:szCs w:val="24"/>
        </w:rPr>
        <w:t xml:space="preserve"> </w:t>
      </w:r>
      <w:r w:rsidRPr="007D399E">
        <w:rPr>
          <w:spacing w:val="-1"/>
          <w:sz w:val="24"/>
          <w:szCs w:val="24"/>
        </w:rPr>
        <w:t>the</w:t>
      </w:r>
      <w:r w:rsidRPr="007D399E">
        <w:rPr>
          <w:spacing w:val="26"/>
          <w:sz w:val="24"/>
          <w:szCs w:val="24"/>
        </w:rPr>
        <w:t xml:space="preserve"> </w:t>
      </w:r>
      <w:r w:rsidRPr="007D399E">
        <w:rPr>
          <w:spacing w:val="-1"/>
          <w:sz w:val="24"/>
          <w:szCs w:val="24"/>
        </w:rPr>
        <w:t>performance</w:t>
      </w:r>
      <w:r w:rsidRPr="007D399E">
        <w:rPr>
          <w:spacing w:val="25"/>
          <w:sz w:val="24"/>
          <w:szCs w:val="24"/>
        </w:rPr>
        <w:t xml:space="preserve"> </w:t>
      </w:r>
      <w:r w:rsidRPr="007D399E">
        <w:rPr>
          <w:sz w:val="24"/>
          <w:szCs w:val="24"/>
        </w:rPr>
        <w:t>of</w:t>
      </w:r>
      <w:r w:rsidRPr="007D399E">
        <w:rPr>
          <w:spacing w:val="23"/>
          <w:sz w:val="24"/>
          <w:szCs w:val="24"/>
        </w:rPr>
        <w:t xml:space="preserve"> </w:t>
      </w:r>
      <w:r w:rsidRPr="007D399E">
        <w:rPr>
          <w:spacing w:val="-1"/>
          <w:sz w:val="24"/>
          <w:szCs w:val="24"/>
        </w:rPr>
        <w:t>an</w:t>
      </w:r>
      <w:r w:rsidRPr="007D399E">
        <w:rPr>
          <w:spacing w:val="43"/>
          <w:w w:val="99"/>
          <w:sz w:val="24"/>
          <w:szCs w:val="24"/>
        </w:rPr>
        <w:t xml:space="preserve"> </w:t>
      </w:r>
      <w:r w:rsidRPr="007D399E">
        <w:rPr>
          <w:spacing w:val="-1"/>
          <w:sz w:val="24"/>
          <w:szCs w:val="24"/>
        </w:rPr>
        <w:lastRenderedPageBreak/>
        <w:t>obligation</w:t>
      </w:r>
      <w:r w:rsidRPr="007D399E">
        <w:rPr>
          <w:spacing w:val="5"/>
          <w:sz w:val="24"/>
          <w:szCs w:val="24"/>
        </w:rPr>
        <w:t xml:space="preserve"> </w:t>
      </w:r>
      <w:r w:rsidRPr="007D399E">
        <w:rPr>
          <w:sz w:val="24"/>
          <w:szCs w:val="24"/>
        </w:rPr>
        <w:t>under</w:t>
      </w:r>
      <w:r w:rsidRPr="007D399E">
        <w:rPr>
          <w:spacing w:val="6"/>
          <w:sz w:val="24"/>
          <w:szCs w:val="24"/>
        </w:rPr>
        <w:t xml:space="preserve"> </w:t>
      </w:r>
      <w:r w:rsidRPr="007D399E">
        <w:rPr>
          <w:spacing w:val="-1"/>
          <w:sz w:val="24"/>
          <w:szCs w:val="24"/>
        </w:rPr>
        <w:t>the</w:t>
      </w:r>
      <w:r w:rsidRPr="007D399E">
        <w:rPr>
          <w:spacing w:val="7"/>
          <w:sz w:val="24"/>
          <w:szCs w:val="24"/>
        </w:rPr>
        <w:t xml:space="preserve"> </w:t>
      </w:r>
      <w:r w:rsidRPr="007D399E">
        <w:rPr>
          <w:spacing w:val="-1"/>
          <w:sz w:val="24"/>
          <w:szCs w:val="24"/>
        </w:rPr>
        <w:t>Contract</w:t>
      </w:r>
      <w:r w:rsidRPr="007D399E">
        <w:rPr>
          <w:spacing w:val="5"/>
          <w:sz w:val="24"/>
          <w:szCs w:val="24"/>
        </w:rPr>
        <w:t xml:space="preserve"> </w:t>
      </w:r>
      <w:r w:rsidRPr="007D399E">
        <w:rPr>
          <w:sz w:val="24"/>
          <w:szCs w:val="24"/>
        </w:rPr>
        <w:t>is</w:t>
      </w:r>
      <w:r w:rsidRPr="007D399E">
        <w:rPr>
          <w:spacing w:val="7"/>
          <w:sz w:val="24"/>
          <w:szCs w:val="24"/>
        </w:rPr>
        <w:t xml:space="preserve"> </w:t>
      </w:r>
      <w:r w:rsidRPr="007D399E">
        <w:rPr>
          <w:sz w:val="24"/>
          <w:szCs w:val="24"/>
        </w:rPr>
        <w:t>extended</w:t>
      </w:r>
      <w:r w:rsidRPr="007D399E">
        <w:rPr>
          <w:spacing w:val="6"/>
          <w:sz w:val="24"/>
          <w:szCs w:val="24"/>
        </w:rPr>
        <w:t xml:space="preserve"> </w:t>
      </w:r>
      <w:r w:rsidRPr="007D399E">
        <w:rPr>
          <w:spacing w:val="-1"/>
          <w:sz w:val="24"/>
          <w:szCs w:val="24"/>
        </w:rPr>
        <w:t>correspondingly</w:t>
      </w:r>
      <w:r w:rsidRPr="007D399E">
        <w:rPr>
          <w:spacing w:val="5"/>
          <w:sz w:val="24"/>
          <w:szCs w:val="24"/>
        </w:rPr>
        <w:t xml:space="preserve"> </w:t>
      </w:r>
      <w:r w:rsidRPr="007D399E">
        <w:rPr>
          <w:spacing w:val="-1"/>
          <w:sz w:val="24"/>
          <w:szCs w:val="24"/>
        </w:rPr>
        <w:t>for</w:t>
      </w:r>
      <w:r w:rsidRPr="007D399E">
        <w:rPr>
          <w:spacing w:val="7"/>
          <w:sz w:val="24"/>
          <w:szCs w:val="24"/>
        </w:rPr>
        <w:t xml:space="preserve"> </w:t>
      </w:r>
      <w:r w:rsidRPr="007D399E">
        <w:rPr>
          <w:spacing w:val="-1"/>
          <w:sz w:val="24"/>
          <w:szCs w:val="24"/>
        </w:rPr>
        <w:t>the</w:t>
      </w:r>
      <w:r w:rsidRPr="007D399E">
        <w:rPr>
          <w:spacing w:val="7"/>
          <w:sz w:val="24"/>
          <w:szCs w:val="24"/>
        </w:rPr>
        <w:t xml:space="preserve"> </w:t>
      </w:r>
      <w:r w:rsidRPr="007D399E">
        <w:rPr>
          <w:sz w:val="24"/>
          <w:szCs w:val="24"/>
        </w:rPr>
        <w:t>period</w:t>
      </w:r>
      <w:r w:rsidRPr="007D399E">
        <w:rPr>
          <w:spacing w:val="51"/>
          <w:w w:val="99"/>
          <w:sz w:val="24"/>
          <w:szCs w:val="24"/>
        </w:rPr>
        <w:t xml:space="preserve"> </w:t>
      </w:r>
      <w:r w:rsidRPr="007D399E">
        <w:rPr>
          <w:sz w:val="24"/>
          <w:szCs w:val="24"/>
        </w:rPr>
        <w:t>of</w:t>
      </w:r>
      <w:r w:rsidRPr="007D399E">
        <w:rPr>
          <w:spacing w:val="66"/>
          <w:sz w:val="24"/>
          <w:szCs w:val="24"/>
        </w:rPr>
        <w:t xml:space="preserve"> </w:t>
      </w:r>
      <w:r w:rsidRPr="007D399E">
        <w:rPr>
          <w:spacing w:val="-1"/>
          <w:sz w:val="24"/>
          <w:szCs w:val="24"/>
        </w:rPr>
        <w:t>time</w:t>
      </w:r>
      <w:r w:rsidRPr="007D399E">
        <w:rPr>
          <w:spacing w:val="68"/>
          <w:sz w:val="24"/>
          <w:szCs w:val="24"/>
        </w:rPr>
        <w:t xml:space="preserve"> </w:t>
      </w:r>
      <w:r w:rsidRPr="007D399E">
        <w:rPr>
          <w:spacing w:val="-1"/>
          <w:sz w:val="24"/>
          <w:szCs w:val="24"/>
        </w:rPr>
        <w:t>commensurate</w:t>
      </w:r>
      <w:r w:rsidRPr="007D399E">
        <w:rPr>
          <w:spacing w:val="67"/>
          <w:sz w:val="24"/>
          <w:szCs w:val="24"/>
        </w:rPr>
        <w:t xml:space="preserve"> </w:t>
      </w:r>
      <w:r w:rsidRPr="007D399E">
        <w:rPr>
          <w:spacing w:val="-1"/>
          <w:sz w:val="24"/>
          <w:szCs w:val="24"/>
        </w:rPr>
        <w:t>with</w:t>
      </w:r>
      <w:r w:rsidRPr="007D399E">
        <w:rPr>
          <w:spacing w:val="67"/>
          <w:sz w:val="24"/>
          <w:szCs w:val="24"/>
        </w:rPr>
        <w:t xml:space="preserve"> </w:t>
      </w:r>
      <w:r w:rsidRPr="007D399E">
        <w:rPr>
          <w:spacing w:val="-1"/>
          <w:sz w:val="24"/>
          <w:szCs w:val="24"/>
        </w:rPr>
        <w:t>actions</w:t>
      </w:r>
      <w:r w:rsidRPr="007D399E">
        <w:rPr>
          <w:spacing w:val="67"/>
          <w:sz w:val="24"/>
          <w:szCs w:val="24"/>
        </w:rPr>
        <w:t xml:space="preserve"> </w:t>
      </w:r>
      <w:r w:rsidRPr="007D399E">
        <w:rPr>
          <w:sz w:val="24"/>
          <w:szCs w:val="24"/>
        </w:rPr>
        <w:t>or</w:t>
      </w:r>
      <w:r w:rsidRPr="007D399E">
        <w:rPr>
          <w:spacing w:val="68"/>
          <w:sz w:val="24"/>
          <w:szCs w:val="24"/>
        </w:rPr>
        <w:t xml:space="preserve"> </w:t>
      </w:r>
      <w:r w:rsidRPr="007D399E">
        <w:rPr>
          <w:spacing w:val="-1"/>
          <w:sz w:val="24"/>
          <w:szCs w:val="24"/>
        </w:rPr>
        <w:t>circumstances</w:t>
      </w:r>
      <w:r w:rsidRPr="007D399E">
        <w:rPr>
          <w:spacing w:val="67"/>
          <w:sz w:val="24"/>
          <w:szCs w:val="24"/>
        </w:rPr>
        <w:t xml:space="preserve"> </w:t>
      </w:r>
      <w:r w:rsidRPr="007D399E">
        <w:rPr>
          <w:spacing w:val="-1"/>
          <w:sz w:val="24"/>
          <w:szCs w:val="24"/>
        </w:rPr>
        <w:t>and</w:t>
      </w:r>
      <w:r w:rsidRPr="007D399E">
        <w:rPr>
          <w:spacing w:val="65"/>
          <w:sz w:val="24"/>
          <w:szCs w:val="24"/>
        </w:rPr>
        <w:t xml:space="preserve"> </w:t>
      </w:r>
      <w:r w:rsidRPr="007D399E">
        <w:rPr>
          <w:spacing w:val="-1"/>
          <w:sz w:val="24"/>
          <w:szCs w:val="24"/>
        </w:rPr>
        <w:t>their</w:t>
      </w:r>
      <w:r w:rsidRPr="007D399E">
        <w:rPr>
          <w:spacing w:val="31"/>
          <w:sz w:val="24"/>
          <w:szCs w:val="24"/>
        </w:rPr>
        <w:t xml:space="preserve"> </w:t>
      </w:r>
      <w:r w:rsidRPr="007D399E">
        <w:rPr>
          <w:spacing w:val="-1"/>
          <w:sz w:val="24"/>
          <w:szCs w:val="24"/>
        </w:rPr>
        <w:t>consequences.</w:t>
      </w:r>
    </w:p>
    <w:p w:rsidR="00B13C6E" w:rsidRPr="007D399E" w:rsidRDefault="00B13C6E" w:rsidP="00B13C6E">
      <w:pPr>
        <w:pStyle w:val="BodyText"/>
        <w:numPr>
          <w:ilvl w:val="0"/>
          <w:numId w:val="13"/>
        </w:numPr>
        <w:tabs>
          <w:tab w:val="left" w:pos="669"/>
          <w:tab w:val="left" w:pos="9090"/>
          <w:tab w:val="left" w:pos="9270"/>
          <w:tab w:val="left" w:pos="9810"/>
        </w:tabs>
        <w:kinsoku w:val="0"/>
        <w:overflowPunct w:val="0"/>
        <w:spacing w:before="149"/>
        <w:ind w:left="450" w:right="1870" w:hanging="180"/>
        <w:rPr>
          <w:sz w:val="24"/>
          <w:szCs w:val="24"/>
        </w:rPr>
      </w:pPr>
      <w:r w:rsidRPr="007D399E">
        <w:rPr>
          <w:spacing w:val="-1"/>
          <w:sz w:val="24"/>
          <w:szCs w:val="24"/>
        </w:rPr>
        <w:t>The</w:t>
      </w:r>
      <w:r w:rsidRPr="007D399E">
        <w:rPr>
          <w:spacing w:val="20"/>
          <w:sz w:val="24"/>
          <w:szCs w:val="24"/>
        </w:rPr>
        <w:t xml:space="preserve"> </w:t>
      </w:r>
      <w:r w:rsidRPr="007D399E">
        <w:rPr>
          <w:spacing w:val="-1"/>
          <w:sz w:val="24"/>
          <w:szCs w:val="24"/>
        </w:rPr>
        <w:t>party</w:t>
      </w:r>
      <w:r w:rsidRPr="007D399E">
        <w:rPr>
          <w:spacing w:val="19"/>
          <w:sz w:val="24"/>
          <w:szCs w:val="24"/>
        </w:rPr>
        <w:t xml:space="preserve"> </w:t>
      </w:r>
      <w:r w:rsidRPr="007D399E">
        <w:rPr>
          <w:spacing w:val="-1"/>
          <w:sz w:val="24"/>
          <w:szCs w:val="24"/>
        </w:rPr>
        <w:t>for</w:t>
      </w:r>
      <w:r w:rsidRPr="007D399E">
        <w:rPr>
          <w:spacing w:val="20"/>
          <w:sz w:val="24"/>
          <w:szCs w:val="24"/>
        </w:rPr>
        <w:t xml:space="preserve"> </w:t>
      </w:r>
      <w:r w:rsidRPr="007D399E">
        <w:rPr>
          <w:spacing w:val="-1"/>
          <w:sz w:val="24"/>
          <w:szCs w:val="24"/>
        </w:rPr>
        <w:t>which</w:t>
      </w:r>
      <w:r w:rsidRPr="007D399E">
        <w:rPr>
          <w:spacing w:val="20"/>
          <w:sz w:val="24"/>
          <w:szCs w:val="24"/>
        </w:rPr>
        <w:t xml:space="preserve"> </w:t>
      </w:r>
      <w:r w:rsidRPr="007D399E">
        <w:rPr>
          <w:sz w:val="24"/>
          <w:szCs w:val="24"/>
        </w:rPr>
        <w:t>it</w:t>
      </w:r>
      <w:r w:rsidRPr="007D399E">
        <w:rPr>
          <w:spacing w:val="16"/>
          <w:sz w:val="24"/>
          <w:szCs w:val="24"/>
        </w:rPr>
        <w:t xml:space="preserve"> </w:t>
      </w:r>
      <w:r w:rsidRPr="007D399E">
        <w:rPr>
          <w:sz w:val="24"/>
          <w:szCs w:val="24"/>
        </w:rPr>
        <w:t>becomes</w:t>
      </w:r>
      <w:r w:rsidRPr="007D399E">
        <w:rPr>
          <w:spacing w:val="20"/>
          <w:sz w:val="24"/>
          <w:szCs w:val="24"/>
        </w:rPr>
        <w:t xml:space="preserve"> </w:t>
      </w:r>
      <w:r w:rsidRPr="007D399E">
        <w:rPr>
          <w:spacing w:val="-1"/>
          <w:sz w:val="24"/>
          <w:szCs w:val="24"/>
        </w:rPr>
        <w:t>impossible</w:t>
      </w:r>
      <w:r w:rsidRPr="007D399E">
        <w:rPr>
          <w:spacing w:val="19"/>
          <w:sz w:val="24"/>
          <w:szCs w:val="24"/>
        </w:rPr>
        <w:t xml:space="preserve"> </w:t>
      </w:r>
      <w:r w:rsidRPr="007D399E">
        <w:rPr>
          <w:spacing w:val="-2"/>
          <w:sz w:val="24"/>
          <w:szCs w:val="24"/>
        </w:rPr>
        <w:t>to</w:t>
      </w:r>
      <w:r w:rsidRPr="007D399E">
        <w:rPr>
          <w:spacing w:val="19"/>
          <w:sz w:val="24"/>
          <w:szCs w:val="24"/>
        </w:rPr>
        <w:t xml:space="preserve"> </w:t>
      </w:r>
      <w:r w:rsidRPr="007D399E">
        <w:rPr>
          <w:sz w:val="24"/>
          <w:szCs w:val="24"/>
        </w:rPr>
        <w:t>meet</w:t>
      </w:r>
      <w:r w:rsidRPr="007D399E">
        <w:rPr>
          <w:spacing w:val="17"/>
          <w:sz w:val="24"/>
          <w:szCs w:val="24"/>
        </w:rPr>
        <w:t xml:space="preserve"> </w:t>
      </w:r>
      <w:r w:rsidRPr="007D399E">
        <w:rPr>
          <w:spacing w:val="-1"/>
          <w:sz w:val="24"/>
          <w:szCs w:val="24"/>
        </w:rPr>
        <w:t>obligations</w:t>
      </w:r>
      <w:r w:rsidRPr="007D399E">
        <w:rPr>
          <w:spacing w:val="20"/>
          <w:sz w:val="24"/>
          <w:szCs w:val="24"/>
        </w:rPr>
        <w:t xml:space="preserve"> </w:t>
      </w:r>
      <w:r w:rsidRPr="007D399E">
        <w:rPr>
          <w:spacing w:val="-1"/>
          <w:sz w:val="24"/>
          <w:szCs w:val="24"/>
        </w:rPr>
        <w:t>under</w:t>
      </w:r>
      <w:r w:rsidRPr="007D399E">
        <w:rPr>
          <w:spacing w:val="37"/>
          <w:sz w:val="24"/>
          <w:szCs w:val="24"/>
        </w:rPr>
        <w:t xml:space="preserve"> </w:t>
      </w:r>
      <w:r w:rsidRPr="007D399E">
        <w:rPr>
          <w:spacing w:val="-1"/>
          <w:sz w:val="24"/>
          <w:szCs w:val="24"/>
        </w:rPr>
        <w:t>the</w:t>
      </w:r>
      <w:r w:rsidRPr="007D399E">
        <w:rPr>
          <w:spacing w:val="1"/>
          <w:sz w:val="24"/>
          <w:szCs w:val="24"/>
        </w:rPr>
        <w:t xml:space="preserve"> </w:t>
      </w:r>
      <w:r w:rsidRPr="007D399E">
        <w:rPr>
          <w:spacing w:val="-1"/>
          <w:sz w:val="24"/>
          <w:szCs w:val="24"/>
        </w:rPr>
        <w:t>Contract</w:t>
      </w:r>
      <w:r w:rsidRPr="007D399E">
        <w:rPr>
          <w:spacing w:val="1"/>
          <w:sz w:val="24"/>
          <w:szCs w:val="24"/>
        </w:rPr>
        <w:t xml:space="preserve"> </w:t>
      </w:r>
      <w:r w:rsidRPr="007D399E">
        <w:rPr>
          <w:sz w:val="24"/>
          <w:szCs w:val="24"/>
        </w:rPr>
        <w:t>due</w:t>
      </w:r>
      <w:r w:rsidRPr="007D399E">
        <w:rPr>
          <w:spacing w:val="2"/>
          <w:sz w:val="24"/>
          <w:szCs w:val="24"/>
        </w:rPr>
        <w:t xml:space="preserve"> </w:t>
      </w:r>
      <w:r w:rsidRPr="007D399E">
        <w:rPr>
          <w:spacing w:val="-1"/>
          <w:sz w:val="24"/>
          <w:szCs w:val="24"/>
        </w:rPr>
        <w:t>to</w:t>
      </w:r>
      <w:r w:rsidRPr="007D399E">
        <w:rPr>
          <w:spacing w:val="2"/>
          <w:sz w:val="24"/>
          <w:szCs w:val="24"/>
        </w:rPr>
        <w:t xml:space="preserve"> </w:t>
      </w:r>
      <w:r w:rsidRPr="007D399E">
        <w:rPr>
          <w:spacing w:val="-1"/>
          <w:sz w:val="24"/>
          <w:szCs w:val="24"/>
        </w:rPr>
        <w:t>Force</w:t>
      </w:r>
      <w:r w:rsidRPr="007D399E">
        <w:rPr>
          <w:spacing w:val="2"/>
          <w:sz w:val="24"/>
          <w:szCs w:val="24"/>
        </w:rPr>
        <w:t xml:space="preserve"> </w:t>
      </w:r>
      <w:r w:rsidRPr="007D399E">
        <w:rPr>
          <w:spacing w:val="-1"/>
          <w:sz w:val="24"/>
          <w:szCs w:val="24"/>
        </w:rPr>
        <w:t>Majeure</w:t>
      </w:r>
      <w:r w:rsidRPr="007D399E">
        <w:rPr>
          <w:spacing w:val="1"/>
          <w:sz w:val="24"/>
          <w:szCs w:val="24"/>
        </w:rPr>
        <w:t xml:space="preserve"> </w:t>
      </w:r>
      <w:r w:rsidRPr="007D399E">
        <w:rPr>
          <w:spacing w:val="-1"/>
          <w:sz w:val="24"/>
          <w:szCs w:val="24"/>
        </w:rPr>
        <w:t>conditions,</w:t>
      </w:r>
      <w:r w:rsidRPr="007D399E">
        <w:rPr>
          <w:spacing w:val="1"/>
          <w:sz w:val="24"/>
          <w:szCs w:val="24"/>
        </w:rPr>
        <w:t xml:space="preserve"> </w:t>
      </w:r>
      <w:r w:rsidRPr="007D399E">
        <w:rPr>
          <w:sz w:val="24"/>
          <w:szCs w:val="24"/>
        </w:rPr>
        <w:t>is</w:t>
      </w:r>
      <w:r w:rsidRPr="007D399E">
        <w:rPr>
          <w:spacing w:val="1"/>
          <w:sz w:val="24"/>
          <w:szCs w:val="24"/>
        </w:rPr>
        <w:t xml:space="preserve"> </w:t>
      </w:r>
      <w:r w:rsidRPr="007D399E">
        <w:rPr>
          <w:spacing w:val="-1"/>
          <w:sz w:val="24"/>
          <w:szCs w:val="24"/>
        </w:rPr>
        <w:t>to</w:t>
      </w:r>
      <w:r w:rsidRPr="007D399E">
        <w:rPr>
          <w:spacing w:val="3"/>
          <w:sz w:val="24"/>
          <w:szCs w:val="24"/>
        </w:rPr>
        <w:t xml:space="preserve"> </w:t>
      </w:r>
      <w:r w:rsidRPr="007D399E">
        <w:rPr>
          <w:spacing w:val="-1"/>
          <w:sz w:val="24"/>
          <w:szCs w:val="24"/>
        </w:rPr>
        <w:t>notify</w:t>
      </w:r>
      <w:r w:rsidRPr="007D399E">
        <w:rPr>
          <w:spacing w:val="1"/>
          <w:sz w:val="24"/>
          <w:szCs w:val="24"/>
        </w:rPr>
        <w:t xml:space="preserve"> </w:t>
      </w:r>
      <w:r w:rsidRPr="007D399E">
        <w:rPr>
          <w:sz w:val="24"/>
          <w:szCs w:val="24"/>
        </w:rPr>
        <w:t>in</w:t>
      </w:r>
      <w:r w:rsidRPr="007D399E">
        <w:rPr>
          <w:spacing w:val="4"/>
          <w:sz w:val="24"/>
          <w:szCs w:val="24"/>
        </w:rPr>
        <w:t xml:space="preserve"> </w:t>
      </w:r>
      <w:r w:rsidRPr="007D399E">
        <w:rPr>
          <w:spacing w:val="-1"/>
          <w:sz w:val="24"/>
          <w:szCs w:val="24"/>
        </w:rPr>
        <w:t>written</w:t>
      </w:r>
      <w:r w:rsidRPr="007D399E">
        <w:rPr>
          <w:spacing w:val="1"/>
          <w:sz w:val="24"/>
          <w:szCs w:val="24"/>
        </w:rPr>
        <w:t xml:space="preserve"> </w:t>
      </w:r>
      <w:r w:rsidRPr="007D399E">
        <w:rPr>
          <w:spacing w:val="-1"/>
          <w:sz w:val="24"/>
          <w:szCs w:val="24"/>
        </w:rPr>
        <w:t>form</w:t>
      </w:r>
      <w:r w:rsidRPr="007D399E">
        <w:rPr>
          <w:spacing w:val="60"/>
          <w:sz w:val="24"/>
          <w:szCs w:val="24"/>
        </w:rPr>
        <w:t xml:space="preserve"> </w:t>
      </w:r>
      <w:r w:rsidRPr="007D399E">
        <w:rPr>
          <w:spacing w:val="-1"/>
          <w:sz w:val="24"/>
          <w:szCs w:val="24"/>
        </w:rPr>
        <w:t>to</w:t>
      </w:r>
      <w:r w:rsidRPr="007D399E">
        <w:rPr>
          <w:spacing w:val="25"/>
          <w:sz w:val="24"/>
          <w:szCs w:val="24"/>
        </w:rPr>
        <w:t xml:space="preserve"> </w:t>
      </w:r>
      <w:r w:rsidRPr="007D399E">
        <w:rPr>
          <w:spacing w:val="-1"/>
          <w:sz w:val="24"/>
          <w:szCs w:val="24"/>
        </w:rPr>
        <w:t>the</w:t>
      </w:r>
      <w:r w:rsidRPr="007D399E">
        <w:rPr>
          <w:spacing w:val="27"/>
          <w:sz w:val="24"/>
          <w:szCs w:val="24"/>
        </w:rPr>
        <w:t xml:space="preserve"> </w:t>
      </w:r>
      <w:r w:rsidRPr="007D399E">
        <w:rPr>
          <w:spacing w:val="-1"/>
          <w:sz w:val="24"/>
          <w:szCs w:val="24"/>
        </w:rPr>
        <w:t>other</w:t>
      </w:r>
      <w:r w:rsidRPr="007D399E">
        <w:rPr>
          <w:spacing w:val="26"/>
          <w:sz w:val="24"/>
          <w:szCs w:val="24"/>
        </w:rPr>
        <w:t xml:space="preserve"> </w:t>
      </w:r>
      <w:r w:rsidRPr="007D399E">
        <w:rPr>
          <w:spacing w:val="-1"/>
          <w:sz w:val="24"/>
          <w:szCs w:val="24"/>
        </w:rPr>
        <w:t>party</w:t>
      </w:r>
      <w:r w:rsidRPr="007D399E">
        <w:rPr>
          <w:spacing w:val="27"/>
          <w:sz w:val="24"/>
          <w:szCs w:val="24"/>
        </w:rPr>
        <w:t xml:space="preserve"> </w:t>
      </w:r>
      <w:r w:rsidRPr="007D399E">
        <w:rPr>
          <w:sz w:val="24"/>
          <w:szCs w:val="24"/>
        </w:rPr>
        <w:t>of</w:t>
      </w:r>
      <w:r w:rsidRPr="007D399E">
        <w:rPr>
          <w:spacing w:val="25"/>
          <w:sz w:val="24"/>
          <w:szCs w:val="24"/>
        </w:rPr>
        <w:t xml:space="preserve"> </w:t>
      </w:r>
      <w:r w:rsidRPr="007D399E">
        <w:rPr>
          <w:spacing w:val="-1"/>
          <w:sz w:val="24"/>
          <w:szCs w:val="24"/>
        </w:rPr>
        <w:t>the</w:t>
      </w:r>
      <w:r w:rsidRPr="007D399E">
        <w:rPr>
          <w:spacing w:val="27"/>
          <w:sz w:val="24"/>
          <w:szCs w:val="24"/>
        </w:rPr>
        <w:t xml:space="preserve"> </w:t>
      </w:r>
      <w:r w:rsidRPr="007D399E">
        <w:rPr>
          <w:sz w:val="24"/>
          <w:szCs w:val="24"/>
        </w:rPr>
        <w:t>beginning</w:t>
      </w:r>
      <w:r w:rsidRPr="007D399E">
        <w:rPr>
          <w:spacing w:val="26"/>
          <w:sz w:val="24"/>
          <w:szCs w:val="24"/>
        </w:rPr>
        <w:t xml:space="preserve"> </w:t>
      </w:r>
      <w:r w:rsidRPr="007D399E">
        <w:rPr>
          <w:spacing w:val="-2"/>
          <w:sz w:val="24"/>
          <w:szCs w:val="24"/>
        </w:rPr>
        <w:t>and</w:t>
      </w:r>
      <w:r w:rsidRPr="007D399E">
        <w:rPr>
          <w:spacing w:val="25"/>
          <w:sz w:val="24"/>
          <w:szCs w:val="24"/>
        </w:rPr>
        <w:t xml:space="preserve"> </w:t>
      </w:r>
      <w:r w:rsidRPr="007D399E">
        <w:rPr>
          <w:spacing w:val="-1"/>
          <w:sz w:val="24"/>
          <w:szCs w:val="24"/>
        </w:rPr>
        <w:t>cessation</w:t>
      </w:r>
      <w:r w:rsidRPr="007D399E">
        <w:rPr>
          <w:spacing w:val="25"/>
          <w:sz w:val="24"/>
          <w:szCs w:val="24"/>
        </w:rPr>
        <w:t xml:space="preserve"> </w:t>
      </w:r>
      <w:r w:rsidRPr="007D399E">
        <w:rPr>
          <w:sz w:val="24"/>
          <w:szCs w:val="24"/>
        </w:rPr>
        <w:t>of</w:t>
      </w:r>
      <w:r w:rsidRPr="007D399E">
        <w:rPr>
          <w:spacing w:val="26"/>
          <w:sz w:val="24"/>
          <w:szCs w:val="24"/>
        </w:rPr>
        <w:t xml:space="preserve"> </w:t>
      </w:r>
      <w:r w:rsidRPr="007D399E">
        <w:rPr>
          <w:spacing w:val="-1"/>
          <w:sz w:val="24"/>
          <w:szCs w:val="24"/>
        </w:rPr>
        <w:t>the</w:t>
      </w:r>
      <w:r w:rsidRPr="007D399E">
        <w:rPr>
          <w:spacing w:val="27"/>
          <w:sz w:val="24"/>
          <w:szCs w:val="24"/>
        </w:rPr>
        <w:t xml:space="preserve"> </w:t>
      </w:r>
      <w:r w:rsidRPr="007D399E">
        <w:rPr>
          <w:spacing w:val="-1"/>
          <w:sz w:val="24"/>
          <w:szCs w:val="24"/>
        </w:rPr>
        <w:t>above</w:t>
      </w:r>
      <w:r w:rsidRPr="007D399E">
        <w:rPr>
          <w:spacing w:val="35"/>
          <w:sz w:val="24"/>
          <w:szCs w:val="24"/>
        </w:rPr>
        <w:t xml:space="preserve"> </w:t>
      </w:r>
      <w:r w:rsidRPr="007D399E">
        <w:rPr>
          <w:spacing w:val="-1"/>
          <w:sz w:val="24"/>
          <w:szCs w:val="24"/>
        </w:rPr>
        <w:t>circumstances</w:t>
      </w:r>
      <w:r w:rsidRPr="007D399E">
        <w:rPr>
          <w:spacing w:val="5"/>
          <w:sz w:val="24"/>
          <w:szCs w:val="24"/>
        </w:rPr>
        <w:t xml:space="preserve"> </w:t>
      </w:r>
      <w:r w:rsidRPr="007D399E">
        <w:rPr>
          <w:spacing w:val="-1"/>
          <w:sz w:val="24"/>
          <w:szCs w:val="24"/>
        </w:rPr>
        <w:t>immediately,</w:t>
      </w:r>
      <w:r w:rsidRPr="007D399E">
        <w:rPr>
          <w:spacing w:val="5"/>
          <w:sz w:val="24"/>
          <w:szCs w:val="24"/>
        </w:rPr>
        <w:t xml:space="preserve"> </w:t>
      </w:r>
      <w:r w:rsidRPr="007D399E">
        <w:rPr>
          <w:sz w:val="24"/>
          <w:szCs w:val="24"/>
        </w:rPr>
        <w:t>but</w:t>
      </w:r>
      <w:r w:rsidRPr="007D399E">
        <w:rPr>
          <w:spacing w:val="4"/>
          <w:sz w:val="24"/>
          <w:szCs w:val="24"/>
        </w:rPr>
        <w:t xml:space="preserve"> </w:t>
      </w:r>
      <w:r w:rsidRPr="007D399E">
        <w:rPr>
          <w:sz w:val="24"/>
          <w:szCs w:val="24"/>
        </w:rPr>
        <w:t>in</w:t>
      </w:r>
      <w:r w:rsidRPr="007D399E">
        <w:rPr>
          <w:spacing w:val="6"/>
          <w:sz w:val="24"/>
          <w:szCs w:val="24"/>
        </w:rPr>
        <w:t xml:space="preserve"> </w:t>
      </w:r>
      <w:r w:rsidRPr="007D399E">
        <w:rPr>
          <w:spacing w:val="-1"/>
          <w:sz w:val="24"/>
          <w:szCs w:val="24"/>
        </w:rPr>
        <w:t>any</w:t>
      </w:r>
      <w:r w:rsidRPr="007D399E">
        <w:rPr>
          <w:spacing w:val="6"/>
          <w:sz w:val="24"/>
          <w:szCs w:val="24"/>
        </w:rPr>
        <w:t xml:space="preserve"> </w:t>
      </w:r>
      <w:r w:rsidRPr="007D399E">
        <w:rPr>
          <w:spacing w:val="-1"/>
          <w:sz w:val="24"/>
          <w:szCs w:val="24"/>
        </w:rPr>
        <w:t>case</w:t>
      </w:r>
      <w:r w:rsidRPr="007D399E">
        <w:rPr>
          <w:spacing w:val="3"/>
          <w:sz w:val="24"/>
          <w:szCs w:val="24"/>
        </w:rPr>
        <w:t xml:space="preserve"> </w:t>
      </w:r>
      <w:r w:rsidRPr="007D399E">
        <w:rPr>
          <w:sz w:val="24"/>
          <w:szCs w:val="24"/>
        </w:rPr>
        <w:t>not</w:t>
      </w:r>
      <w:r w:rsidRPr="007D399E">
        <w:rPr>
          <w:spacing w:val="4"/>
          <w:sz w:val="24"/>
          <w:szCs w:val="24"/>
        </w:rPr>
        <w:t xml:space="preserve"> </w:t>
      </w:r>
      <w:r w:rsidRPr="007D399E">
        <w:rPr>
          <w:spacing w:val="-1"/>
          <w:sz w:val="24"/>
          <w:szCs w:val="24"/>
        </w:rPr>
        <w:t>later</w:t>
      </w:r>
      <w:r w:rsidRPr="007D399E">
        <w:rPr>
          <w:spacing w:val="5"/>
          <w:sz w:val="24"/>
          <w:szCs w:val="24"/>
        </w:rPr>
        <w:t xml:space="preserve"> </w:t>
      </w:r>
      <w:r w:rsidRPr="007D399E">
        <w:rPr>
          <w:spacing w:val="-1"/>
          <w:sz w:val="24"/>
          <w:szCs w:val="24"/>
        </w:rPr>
        <w:t>than</w:t>
      </w:r>
      <w:r w:rsidRPr="007D399E">
        <w:rPr>
          <w:spacing w:val="5"/>
          <w:sz w:val="24"/>
          <w:szCs w:val="24"/>
        </w:rPr>
        <w:t xml:space="preserve"> </w:t>
      </w:r>
      <w:r w:rsidRPr="007D399E">
        <w:rPr>
          <w:sz w:val="24"/>
          <w:szCs w:val="24"/>
        </w:rPr>
        <w:t>10</w:t>
      </w:r>
      <w:r w:rsidRPr="007D399E">
        <w:rPr>
          <w:spacing w:val="6"/>
          <w:sz w:val="24"/>
          <w:szCs w:val="24"/>
        </w:rPr>
        <w:t xml:space="preserve"> </w:t>
      </w:r>
      <w:r w:rsidRPr="007D399E">
        <w:rPr>
          <w:spacing w:val="-1"/>
          <w:sz w:val="24"/>
          <w:szCs w:val="24"/>
        </w:rPr>
        <w:t>(Ten)</w:t>
      </w:r>
      <w:r w:rsidRPr="007D399E">
        <w:rPr>
          <w:spacing w:val="4"/>
          <w:sz w:val="24"/>
          <w:szCs w:val="24"/>
        </w:rPr>
        <w:t xml:space="preserve"> </w:t>
      </w:r>
      <w:r w:rsidRPr="007D399E">
        <w:rPr>
          <w:spacing w:val="-1"/>
          <w:sz w:val="24"/>
          <w:szCs w:val="24"/>
        </w:rPr>
        <w:t>days</w:t>
      </w:r>
      <w:r w:rsidRPr="007D399E">
        <w:rPr>
          <w:spacing w:val="35"/>
          <w:sz w:val="24"/>
          <w:szCs w:val="24"/>
        </w:rPr>
        <w:t xml:space="preserve"> </w:t>
      </w:r>
      <w:r w:rsidRPr="007D399E">
        <w:rPr>
          <w:spacing w:val="-1"/>
          <w:sz w:val="24"/>
          <w:szCs w:val="24"/>
        </w:rPr>
        <w:t>from</w:t>
      </w:r>
      <w:r w:rsidRPr="007D399E">
        <w:rPr>
          <w:spacing w:val="-5"/>
          <w:sz w:val="24"/>
          <w:szCs w:val="24"/>
        </w:rPr>
        <w:t xml:space="preserve"> </w:t>
      </w:r>
      <w:r w:rsidRPr="007D399E">
        <w:rPr>
          <w:spacing w:val="-1"/>
          <w:sz w:val="24"/>
          <w:szCs w:val="24"/>
        </w:rPr>
        <w:t>their</w:t>
      </w:r>
      <w:r w:rsidRPr="007D399E">
        <w:rPr>
          <w:spacing w:val="-4"/>
          <w:sz w:val="24"/>
          <w:szCs w:val="24"/>
        </w:rPr>
        <w:t xml:space="preserve"> </w:t>
      </w:r>
      <w:r w:rsidRPr="007D399E">
        <w:rPr>
          <w:spacing w:val="-1"/>
          <w:sz w:val="24"/>
          <w:szCs w:val="24"/>
        </w:rPr>
        <w:t>commencement.</w:t>
      </w:r>
    </w:p>
    <w:p w:rsidR="00B13C6E" w:rsidRPr="007D399E" w:rsidRDefault="00B13C6E" w:rsidP="00B13C6E">
      <w:pPr>
        <w:pStyle w:val="BodyText"/>
        <w:numPr>
          <w:ilvl w:val="0"/>
          <w:numId w:val="13"/>
        </w:numPr>
        <w:tabs>
          <w:tab w:val="left" w:pos="669"/>
          <w:tab w:val="left" w:pos="9090"/>
          <w:tab w:val="left" w:pos="9270"/>
          <w:tab w:val="left" w:pos="9810"/>
        </w:tabs>
        <w:kinsoku w:val="0"/>
        <w:overflowPunct w:val="0"/>
        <w:spacing w:before="149"/>
        <w:ind w:left="450" w:right="1870" w:hanging="180"/>
        <w:rPr>
          <w:sz w:val="24"/>
          <w:szCs w:val="24"/>
        </w:rPr>
      </w:pPr>
      <w:r w:rsidRPr="007D399E">
        <w:rPr>
          <w:spacing w:val="-1"/>
          <w:sz w:val="24"/>
          <w:szCs w:val="24"/>
        </w:rPr>
        <w:t>Certificate</w:t>
      </w:r>
      <w:r w:rsidRPr="007D399E">
        <w:rPr>
          <w:spacing w:val="32"/>
          <w:sz w:val="24"/>
          <w:szCs w:val="24"/>
        </w:rPr>
        <w:t xml:space="preserve"> </w:t>
      </w:r>
      <w:r w:rsidRPr="007D399E">
        <w:rPr>
          <w:sz w:val="24"/>
          <w:szCs w:val="24"/>
        </w:rPr>
        <w:t>of</w:t>
      </w:r>
      <w:r w:rsidRPr="007D399E">
        <w:rPr>
          <w:spacing w:val="35"/>
          <w:sz w:val="24"/>
          <w:szCs w:val="24"/>
        </w:rPr>
        <w:t xml:space="preserve"> </w:t>
      </w:r>
      <w:r w:rsidRPr="007D399E">
        <w:rPr>
          <w:sz w:val="24"/>
          <w:szCs w:val="24"/>
        </w:rPr>
        <w:t>a</w:t>
      </w:r>
      <w:r w:rsidRPr="007D399E">
        <w:rPr>
          <w:spacing w:val="30"/>
          <w:sz w:val="24"/>
          <w:szCs w:val="24"/>
        </w:rPr>
        <w:t xml:space="preserve"> </w:t>
      </w:r>
      <w:r w:rsidRPr="007D399E">
        <w:rPr>
          <w:sz w:val="24"/>
          <w:szCs w:val="24"/>
        </w:rPr>
        <w:t>Chamber</w:t>
      </w:r>
      <w:r w:rsidRPr="007D399E">
        <w:rPr>
          <w:spacing w:val="32"/>
          <w:sz w:val="24"/>
          <w:szCs w:val="24"/>
        </w:rPr>
        <w:t xml:space="preserve"> </w:t>
      </w:r>
      <w:r w:rsidRPr="007D399E">
        <w:rPr>
          <w:sz w:val="24"/>
          <w:szCs w:val="24"/>
        </w:rPr>
        <w:t>of</w:t>
      </w:r>
      <w:r w:rsidRPr="007D399E">
        <w:rPr>
          <w:spacing w:val="31"/>
          <w:sz w:val="24"/>
          <w:szCs w:val="24"/>
        </w:rPr>
        <w:t xml:space="preserve"> </w:t>
      </w:r>
      <w:r w:rsidRPr="007D399E">
        <w:rPr>
          <w:spacing w:val="-1"/>
          <w:sz w:val="24"/>
          <w:szCs w:val="24"/>
        </w:rPr>
        <w:t>Commerce</w:t>
      </w:r>
      <w:r w:rsidRPr="007D399E">
        <w:rPr>
          <w:spacing w:val="33"/>
          <w:sz w:val="24"/>
          <w:szCs w:val="24"/>
        </w:rPr>
        <w:t xml:space="preserve"> </w:t>
      </w:r>
      <w:r w:rsidRPr="007D399E">
        <w:rPr>
          <w:sz w:val="24"/>
          <w:szCs w:val="24"/>
        </w:rPr>
        <w:t>(Commerce</w:t>
      </w:r>
      <w:r w:rsidRPr="007D399E">
        <w:rPr>
          <w:spacing w:val="32"/>
          <w:sz w:val="24"/>
          <w:szCs w:val="24"/>
        </w:rPr>
        <w:t xml:space="preserve"> </w:t>
      </w:r>
      <w:r w:rsidRPr="007D399E">
        <w:rPr>
          <w:spacing w:val="-1"/>
          <w:sz w:val="24"/>
          <w:szCs w:val="24"/>
        </w:rPr>
        <w:t>and</w:t>
      </w:r>
      <w:r w:rsidRPr="007D399E">
        <w:rPr>
          <w:spacing w:val="32"/>
          <w:sz w:val="24"/>
          <w:szCs w:val="24"/>
        </w:rPr>
        <w:t xml:space="preserve"> </w:t>
      </w:r>
      <w:r w:rsidRPr="007D399E">
        <w:rPr>
          <w:spacing w:val="-1"/>
          <w:sz w:val="24"/>
          <w:szCs w:val="24"/>
        </w:rPr>
        <w:t>Industry)</w:t>
      </w:r>
      <w:r w:rsidRPr="007D399E">
        <w:rPr>
          <w:spacing w:val="34"/>
          <w:sz w:val="24"/>
          <w:szCs w:val="24"/>
        </w:rPr>
        <w:t xml:space="preserve"> </w:t>
      </w:r>
      <w:r w:rsidRPr="007D399E">
        <w:rPr>
          <w:sz w:val="24"/>
          <w:szCs w:val="24"/>
        </w:rPr>
        <w:t>or</w:t>
      </w:r>
      <w:r w:rsidRPr="007D399E">
        <w:rPr>
          <w:spacing w:val="41"/>
          <w:sz w:val="24"/>
          <w:szCs w:val="24"/>
        </w:rPr>
        <w:t xml:space="preserve"> </w:t>
      </w:r>
      <w:r w:rsidRPr="007D399E">
        <w:rPr>
          <w:spacing w:val="-1"/>
          <w:sz w:val="24"/>
          <w:szCs w:val="24"/>
        </w:rPr>
        <w:t>other</w:t>
      </w:r>
      <w:r w:rsidRPr="007D399E">
        <w:rPr>
          <w:spacing w:val="3"/>
          <w:sz w:val="24"/>
          <w:szCs w:val="24"/>
        </w:rPr>
        <w:t xml:space="preserve"> </w:t>
      </w:r>
      <w:r w:rsidRPr="007D399E">
        <w:rPr>
          <w:spacing w:val="-1"/>
          <w:sz w:val="24"/>
          <w:szCs w:val="24"/>
        </w:rPr>
        <w:t>competent</w:t>
      </w:r>
      <w:r w:rsidRPr="007D399E">
        <w:rPr>
          <w:spacing w:val="4"/>
          <w:sz w:val="24"/>
          <w:szCs w:val="24"/>
        </w:rPr>
        <w:t xml:space="preserve"> </w:t>
      </w:r>
      <w:r w:rsidRPr="007D399E">
        <w:rPr>
          <w:spacing w:val="-1"/>
          <w:sz w:val="24"/>
          <w:szCs w:val="24"/>
        </w:rPr>
        <w:t>authority</w:t>
      </w:r>
      <w:r w:rsidRPr="007D399E">
        <w:rPr>
          <w:spacing w:val="4"/>
          <w:sz w:val="24"/>
          <w:szCs w:val="24"/>
        </w:rPr>
        <w:t xml:space="preserve"> </w:t>
      </w:r>
      <w:r w:rsidRPr="007D399E">
        <w:rPr>
          <w:sz w:val="24"/>
          <w:szCs w:val="24"/>
        </w:rPr>
        <w:t>or</w:t>
      </w:r>
      <w:r w:rsidRPr="007D399E">
        <w:rPr>
          <w:spacing w:val="2"/>
          <w:sz w:val="24"/>
          <w:szCs w:val="24"/>
        </w:rPr>
        <w:t xml:space="preserve"> </w:t>
      </w:r>
      <w:r w:rsidRPr="007D399E">
        <w:rPr>
          <w:spacing w:val="-1"/>
          <w:sz w:val="24"/>
          <w:szCs w:val="24"/>
        </w:rPr>
        <w:t>organization</w:t>
      </w:r>
      <w:r w:rsidRPr="007D399E">
        <w:rPr>
          <w:spacing w:val="3"/>
          <w:sz w:val="24"/>
          <w:szCs w:val="24"/>
        </w:rPr>
        <w:t xml:space="preserve"> </w:t>
      </w:r>
      <w:r w:rsidRPr="007D399E">
        <w:rPr>
          <w:sz w:val="24"/>
          <w:szCs w:val="24"/>
        </w:rPr>
        <w:t>of</w:t>
      </w:r>
      <w:r w:rsidRPr="007D399E">
        <w:rPr>
          <w:spacing w:val="5"/>
          <w:sz w:val="24"/>
          <w:szCs w:val="24"/>
        </w:rPr>
        <w:t xml:space="preserve"> </w:t>
      </w:r>
      <w:r w:rsidRPr="007D399E">
        <w:rPr>
          <w:spacing w:val="-1"/>
          <w:sz w:val="24"/>
          <w:szCs w:val="24"/>
        </w:rPr>
        <w:t>the</w:t>
      </w:r>
      <w:r w:rsidRPr="007D399E">
        <w:rPr>
          <w:spacing w:val="5"/>
          <w:sz w:val="24"/>
          <w:szCs w:val="24"/>
        </w:rPr>
        <w:t xml:space="preserve"> </w:t>
      </w:r>
      <w:r w:rsidRPr="007D399E">
        <w:rPr>
          <w:spacing w:val="-1"/>
          <w:sz w:val="24"/>
          <w:szCs w:val="24"/>
        </w:rPr>
        <w:t>respective</w:t>
      </w:r>
      <w:r w:rsidRPr="007D399E">
        <w:rPr>
          <w:spacing w:val="3"/>
          <w:sz w:val="24"/>
          <w:szCs w:val="24"/>
        </w:rPr>
        <w:t xml:space="preserve"> our </w:t>
      </w:r>
      <w:r w:rsidRPr="007D399E">
        <w:rPr>
          <w:spacing w:val="-1"/>
          <w:sz w:val="24"/>
          <w:szCs w:val="24"/>
        </w:rPr>
        <w:t>country</w:t>
      </w:r>
      <w:r w:rsidRPr="007D399E">
        <w:rPr>
          <w:spacing w:val="2"/>
          <w:sz w:val="24"/>
          <w:szCs w:val="24"/>
        </w:rPr>
        <w:t xml:space="preserve"> </w:t>
      </w:r>
      <w:r w:rsidRPr="007D399E">
        <w:rPr>
          <w:spacing w:val="-1"/>
          <w:sz w:val="24"/>
          <w:szCs w:val="24"/>
        </w:rPr>
        <w:t>shall</w:t>
      </w:r>
      <w:r w:rsidRPr="007D399E">
        <w:rPr>
          <w:spacing w:val="81"/>
          <w:w w:val="99"/>
          <w:sz w:val="24"/>
          <w:szCs w:val="24"/>
        </w:rPr>
        <w:t xml:space="preserve"> </w:t>
      </w:r>
      <w:r w:rsidRPr="007D399E">
        <w:rPr>
          <w:sz w:val="24"/>
          <w:szCs w:val="24"/>
        </w:rPr>
        <w:t>be</w:t>
      </w:r>
      <w:r w:rsidRPr="007D399E">
        <w:rPr>
          <w:spacing w:val="4"/>
          <w:sz w:val="24"/>
          <w:szCs w:val="24"/>
        </w:rPr>
        <w:t xml:space="preserve"> </w:t>
      </w:r>
      <w:r w:rsidRPr="007D399E">
        <w:rPr>
          <w:spacing w:val="-1"/>
          <w:sz w:val="24"/>
          <w:szCs w:val="24"/>
        </w:rPr>
        <w:t>considered</w:t>
      </w:r>
      <w:r w:rsidRPr="007D399E">
        <w:rPr>
          <w:spacing w:val="3"/>
          <w:sz w:val="24"/>
          <w:szCs w:val="24"/>
        </w:rPr>
        <w:t xml:space="preserve"> </w:t>
      </w:r>
      <w:r w:rsidRPr="007D399E">
        <w:rPr>
          <w:spacing w:val="-1"/>
          <w:sz w:val="24"/>
          <w:szCs w:val="24"/>
        </w:rPr>
        <w:t>as</w:t>
      </w:r>
      <w:r w:rsidRPr="007D399E">
        <w:rPr>
          <w:spacing w:val="4"/>
          <w:sz w:val="24"/>
          <w:szCs w:val="24"/>
        </w:rPr>
        <w:t xml:space="preserve"> </w:t>
      </w:r>
      <w:r w:rsidRPr="007D399E">
        <w:rPr>
          <w:spacing w:val="-1"/>
          <w:sz w:val="24"/>
          <w:szCs w:val="24"/>
        </w:rPr>
        <w:t>sufficient</w:t>
      </w:r>
      <w:r w:rsidRPr="007D399E">
        <w:rPr>
          <w:spacing w:val="3"/>
          <w:sz w:val="24"/>
          <w:szCs w:val="24"/>
        </w:rPr>
        <w:t xml:space="preserve"> </w:t>
      </w:r>
      <w:r w:rsidRPr="007D399E">
        <w:rPr>
          <w:spacing w:val="-1"/>
          <w:sz w:val="24"/>
          <w:szCs w:val="24"/>
        </w:rPr>
        <w:t>proof</w:t>
      </w:r>
      <w:r w:rsidRPr="007D399E">
        <w:rPr>
          <w:spacing w:val="3"/>
          <w:sz w:val="24"/>
          <w:szCs w:val="24"/>
        </w:rPr>
        <w:t xml:space="preserve"> </w:t>
      </w:r>
      <w:r w:rsidRPr="007D399E">
        <w:rPr>
          <w:sz w:val="24"/>
          <w:szCs w:val="24"/>
        </w:rPr>
        <w:t>of</w:t>
      </w:r>
      <w:r w:rsidRPr="007D399E">
        <w:rPr>
          <w:spacing w:val="3"/>
          <w:sz w:val="24"/>
          <w:szCs w:val="24"/>
        </w:rPr>
        <w:t xml:space="preserve"> </w:t>
      </w:r>
      <w:r w:rsidRPr="007D399E">
        <w:rPr>
          <w:spacing w:val="-1"/>
          <w:sz w:val="24"/>
          <w:szCs w:val="24"/>
        </w:rPr>
        <w:t>commencement</w:t>
      </w:r>
      <w:r w:rsidRPr="007D399E">
        <w:rPr>
          <w:spacing w:val="3"/>
          <w:sz w:val="24"/>
          <w:szCs w:val="24"/>
        </w:rPr>
        <w:t xml:space="preserve"> </w:t>
      </w:r>
      <w:r w:rsidRPr="007D399E">
        <w:rPr>
          <w:spacing w:val="-1"/>
          <w:sz w:val="24"/>
          <w:szCs w:val="24"/>
        </w:rPr>
        <w:t>and</w:t>
      </w:r>
      <w:r w:rsidRPr="007D399E">
        <w:rPr>
          <w:spacing w:val="3"/>
          <w:sz w:val="24"/>
          <w:szCs w:val="24"/>
        </w:rPr>
        <w:t xml:space="preserve"> </w:t>
      </w:r>
      <w:r w:rsidRPr="007D399E">
        <w:rPr>
          <w:spacing w:val="-1"/>
          <w:sz w:val="24"/>
          <w:szCs w:val="24"/>
        </w:rPr>
        <w:t>cessation</w:t>
      </w:r>
      <w:r w:rsidRPr="007D399E">
        <w:rPr>
          <w:spacing w:val="5"/>
          <w:sz w:val="24"/>
          <w:szCs w:val="24"/>
        </w:rPr>
        <w:t xml:space="preserve"> </w:t>
      </w:r>
      <w:r w:rsidRPr="007D399E">
        <w:rPr>
          <w:sz w:val="24"/>
          <w:szCs w:val="24"/>
        </w:rPr>
        <w:t>of</w:t>
      </w:r>
      <w:r w:rsidRPr="007D399E">
        <w:rPr>
          <w:spacing w:val="3"/>
          <w:sz w:val="24"/>
          <w:szCs w:val="24"/>
        </w:rPr>
        <w:t xml:space="preserve"> </w:t>
      </w:r>
      <w:r w:rsidRPr="007D399E">
        <w:rPr>
          <w:spacing w:val="-1"/>
          <w:sz w:val="24"/>
          <w:szCs w:val="24"/>
        </w:rPr>
        <w:t>the</w:t>
      </w:r>
      <w:r w:rsidRPr="007D399E">
        <w:rPr>
          <w:spacing w:val="65"/>
          <w:w w:val="99"/>
          <w:sz w:val="24"/>
          <w:szCs w:val="24"/>
        </w:rPr>
        <w:t xml:space="preserve"> </w:t>
      </w:r>
      <w:r w:rsidRPr="007D399E">
        <w:rPr>
          <w:spacing w:val="-1"/>
          <w:sz w:val="24"/>
          <w:szCs w:val="24"/>
        </w:rPr>
        <w:t>above</w:t>
      </w:r>
      <w:r w:rsidRPr="007D399E">
        <w:rPr>
          <w:spacing w:val="-5"/>
          <w:sz w:val="24"/>
          <w:szCs w:val="24"/>
        </w:rPr>
        <w:t xml:space="preserve"> </w:t>
      </w:r>
      <w:r w:rsidRPr="007D399E">
        <w:rPr>
          <w:spacing w:val="-1"/>
          <w:sz w:val="24"/>
          <w:szCs w:val="24"/>
        </w:rPr>
        <w:t>circumstances.</w:t>
      </w:r>
    </w:p>
    <w:p w:rsidR="00B13C6E" w:rsidRPr="007D399E" w:rsidRDefault="00B13C6E" w:rsidP="00B13C6E">
      <w:pPr>
        <w:pStyle w:val="BodyText"/>
        <w:numPr>
          <w:ilvl w:val="0"/>
          <w:numId w:val="13"/>
        </w:numPr>
        <w:tabs>
          <w:tab w:val="left" w:pos="669"/>
          <w:tab w:val="left" w:pos="9090"/>
          <w:tab w:val="left" w:pos="9270"/>
          <w:tab w:val="left" w:pos="9810"/>
        </w:tabs>
        <w:kinsoku w:val="0"/>
        <w:overflowPunct w:val="0"/>
        <w:spacing w:before="149"/>
        <w:ind w:left="450" w:right="1870" w:hanging="180"/>
        <w:rPr>
          <w:sz w:val="24"/>
          <w:szCs w:val="24"/>
        </w:rPr>
      </w:pPr>
      <w:r w:rsidRPr="007D399E">
        <w:rPr>
          <w:spacing w:val="-1"/>
          <w:sz w:val="24"/>
          <w:szCs w:val="24"/>
        </w:rPr>
        <w:t>If</w:t>
      </w:r>
      <w:r w:rsidRPr="007D399E">
        <w:rPr>
          <w:spacing w:val="2"/>
          <w:sz w:val="24"/>
          <w:szCs w:val="24"/>
        </w:rPr>
        <w:t xml:space="preserve"> </w:t>
      </w:r>
      <w:r w:rsidRPr="007D399E">
        <w:rPr>
          <w:spacing w:val="-1"/>
          <w:sz w:val="24"/>
          <w:szCs w:val="24"/>
        </w:rPr>
        <w:t>the</w:t>
      </w:r>
      <w:r w:rsidRPr="007D399E">
        <w:rPr>
          <w:spacing w:val="4"/>
          <w:sz w:val="24"/>
          <w:szCs w:val="24"/>
        </w:rPr>
        <w:t xml:space="preserve"> </w:t>
      </w:r>
      <w:r w:rsidRPr="007D399E">
        <w:rPr>
          <w:spacing w:val="-1"/>
          <w:sz w:val="24"/>
          <w:szCs w:val="24"/>
        </w:rPr>
        <w:t>impossibility</w:t>
      </w:r>
      <w:r w:rsidRPr="007D399E">
        <w:rPr>
          <w:spacing w:val="2"/>
          <w:sz w:val="24"/>
          <w:szCs w:val="24"/>
        </w:rPr>
        <w:t xml:space="preserve"> </w:t>
      </w:r>
      <w:r w:rsidRPr="007D399E">
        <w:rPr>
          <w:sz w:val="24"/>
          <w:szCs w:val="24"/>
        </w:rPr>
        <w:t>of</w:t>
      </w:r>
      <w:r w:rsidRPr="007D399E">
        <w:rPr>
          <w:spacing w:val="2"/>
          <w:sz w:val="24"/>
          <w:szCs w:val="24"/>
        </w:rPr>
        <w:t xml:space="preserve"> </w:t>
      </w:r>
      <w:r w:rsidRPr="007D399E">
        <w:rPr>
          <w:spacing w:val="-1"/>
          <w:sz w:val="24"/>
          <w:szCs w:val="24"/>
        </w:rPr>
        <w:t>complete</w:t>
      </w:r>
      <w:r w:rsidRPr="007D399E">
        <w:rPr>
          <w:spacing w:val="3"/>
          <w:sz w:val="24"/>
          <w:szCs w:val="24"/>
        </w:rPr>
        <w:t xml:space="preserve"> </w:t>
      </w:r>
      <w:r w:rsidRPr="007D399E">
        <w:rPr>
          <w:sz w:val="24"/>
          <w:szCs w:val="24"/>
        </w:rPr>
        <w:t>or</w:t>
      </w:r>
      <w:r w:rsidRPr="007D399E">
        <w:rPr>
          <w:spacing w:val="3"/>
          <w:sz w:val="24"/>
          <w:szCs w:val="24"/>
        </w:rPr>
        <w:t xml:space="preserve"> </w:t>
      </w:r>
      <w:r w:rsidRPr="007D399E">
        <w:rPr>
          <w:spacing w:val="-1"/>
          <w:sz w:val="24"/>
          <w:szCs w:val="24"/>
        </w:rPr>
        <w:t>partial</w:t>
      </w:r>
      <w:r w:rsidRPr="007D399E">
        <w:rPr>
          <w:spacing w:val="3"/>
          <w:sz w:val="24"/>
          <w:szCs w:val="24"/>
        </w:rPr>
        <w:t xml:space="preserve"> </w:t>
      </w:r>
      <w:r w:rsidRPr="007D399E">
        <w:rPr>
          <w:spacing w:val="-1"/>
          <w:sz w:val="24"/>
          <w:szCs w:val="24"/>
        </w:rPr>
        <w:t>performance</w:t>
      </w:r>
      <w:r w:rsidRPr="007D399E">
        <w:rPr>
          <w:spacing w:val="3"/>
          <w:sz w:val="24"/>
          <w:szCs w:val="24"/>
        </w:rPr>
        <w:t xml:space="preserve"> </w:t>
      </w:r>
      <w:r w:rsidRPr="007D399E">
        <w:rPr>
          <w:sz w:val="24"/>
          <w:szCs w:val="24"/>
        </w:rPr>
        <w:t>of</w:t>
      </w:r>
      <w:r w:rsidRPr="007D399E">
        <w:rPr>
          <w:spacing w:val="2"/>
          <w:sz w:val="24"/>
          <w:szCs w:val="24"/>
        </w:rPr>
        <w:t xml:space="preserve"> </w:t>
      </w:r>
      <w:r w:rsidRPr="007D399E">
        <w:rPr>
          <w:spacing w:val="-1"/>
          <w:sz w:val="24"/>
          <w:szCs w:val="24"/>
        </w:rPr>
        <w:t>an</w:t>
      </w:r>
      <w:r w:rsidRPr="007D399E">
        <w:rPr>
          <w:spacing w:val="3"/>
          <w:sz w:val="24"/>
          <w:szCs w:val="24"/>
        </w:rPr>
        <w:t xml:space="preserve"> </w:t>
      </w:r>
      <w:r w:rsidRPr="007D399E">
        <w:rPr>
          <w:spacing w:val="-1"/>
          <w:sz w:val="24"/>
          <w:szCs w:val="24"/>
        </w:rPr>
        <w:t>obligation</w:t>
      </w:r>
      <w:r w:rsidRPr="007D399E">
        <w:rPr>
          <w:spacing w:val="83"/>
          <w:w w:val="99"/>
          <w:sz w:val="24"/>
          <w:szCs w:val="24"/>
        </w:rPr>
        <w:t xml:space="preserve"> </w:t>
      </w:r>
      <w:r w:rsidRPr="007D399E">
        <w:rPr>
          <w:spacing w:val="-1"/>
          <w:sz w:val="24"/>
          <w:szCs w:val="24"/>
        </w:rPr>
        <w:t>lasts</w:t>
      </w:r>
      <w:r w:rsidRPr="007D399E">
        <w:rPr>
          <w:spacing w:val="3"/>
          <w:sz w:val="24"/>
          <w:szCs w:val="24"/>
        </w:rPr>
        <w:t xml:space="preserve"> </w:t>
      </w:r>
      <w:r w:rsidRPr="007D399E">
        <w:rPr>
          <w:spacing w:val="-1"/>
          <w:sz w:val="24"/>
          <w:szCs w:val="24"/>
        </w:rPr>
        <w:t>for</w:t>
      </w:r>
      <w:r w:rsidRPr="007D399E">
        <w:rPr>
          <w:spacing w:val="3"/>
          <w:sz w:val="24"/>
          <w:szCs w:val="24"/>
        </w:rPr>
        <w:t xml:space="preserve"> </w:t>
      </w:r>
      <w:r w:rsidRPr="007D399E">
        <w:rPr>
          <w:sz w:val="24"/>
          <w:szCs w:val="24"/>
        </w:rPr>
        <w:t>more</w:t>
      </w:r>
      <w:r w:rsidRPr="007D399E">
        <w:rPr>
          <w:spacing w:val="4"/>
          <w:sz w:val="24"/>
          <w:szCs w:val="24"/>
        </w:rPr>
        <w:t xml:space="preserve"> </w:t>
      </w:r>
      <w:r w:rsidRPr="007D399E">
        <w:rPr>
          <w:spacing w:val="-1"/>
          <w:sz w:val="24"/>
          <w:szCs w:val="24"/>
        </w:rPr>
        <w:t>than</w:t>
      </w:r>
      <w:r w:rsidRPr="007D399E">
        <w:rPr>
          <w:spacing w:val="3"/>
          <w:sz w:val="24"/>
          <w:szCs w:val="24"/>
        </w:rPr>
        <w:t xml:space="preserve"> </w:t>
      </w:r>
      <w:r w:rsidRPr="007D399E">
        <w:rPr>
          <w:sz w:val="24"/>
          <w:szCs w:val="24"/>
        </w:rPr>
        <w:t>6</w:t>
      </w:r>
      <w:r w:rsidRPr="007D399E">
        <w:rPr>
          <w:spacing w:val="5"/>
          <w:sz w:val="24"/>
          <w:szCs w:val="24"/>
        </w:rPr>
        <w:t xml:space="preserve"> </w:t>
      </w:r>
      <w:r w:rsidRPr="007D399E">
        <w:rPr>
          <w:spacing w:val="-1"/>
          <w:sz w:val="24"/>
          <w:szCs w:val="24"/>
        </w:rPr>
        <w:t>(six)</w:t>
      </w:r>
      <w:r w:rsidRPr="007D399E">
        <w:rPr>
          <w:spacing w:val="2"/>
          <w:sz w:val="24"/>
          <w:szCs w:val="24"/>
        </w:rPr>
        <w:t xml:space="preserve"> </w:t>
      </w:r>
      <w:r w:rsidRPr="007D399E">
        <w:rPr>
          <w:spacing w:val="-1"/>
          <w:sz w:val="24"/>
          <w:szCs w:val="24"/>
        </w:rPr>
        <w:t>months,</w:t>
      </w:r>
      <w:r w:rsidRPr="007D399E">
        <w:rPr>
          <w:spacing w:val="1"/>
          <w:sz w:val="24"/>
          <w:szCs w:val="24"/>
        </w:rPr>
        <w:t xml:space="preserve"> </w:t>
      </w:r>
      <w:r w:rsidRPr="007D399E">
        <w:rPr>
          <w:sz w:val="24"/>
          <w:szCs w:val="24"/>
        </w:rPr>
        <w:t>either</w:t>
      </w:r>
      <w:r w:rsidRPr="007D399E">
        <w:rPr>
          <w:spacing w:val="3"/>
          <w:sz w:val="24"/>
          <w:szCs w:val="24"/>
        </w:rPr>
        <w:t xml:space="preserve"> </w:t>
      </w:r>
      <w:r w:rsidRPr="007D399E">
        <w:rPr>
          <w:spacing w:val="-1"/>
          <w:sz w:val="24"/>
          <w:szCs w:val="24"/>
        </w:rPr>
        <w:t>party</w:t>
      </w:r>
      <w:r w:rsidRPr="007D399E">
        <w:rPr>
          <w:spacing w:val="4"/>
          <w:sz w:val="24"/>
          <w:szCs w:val="24"/>
        </w:rPr>
        <w:t xml:space="preserve"> </w:t>
      </w:r>
      <w:r w:rsidRPr="007D399E">
        <w:rPr>
          <w:sz w:val="24"/>
          <w:szCs w:val="24"/>
        </w:rPr>
        <w:t>hereto</w:t>
      </w:r>
      <w:r w:rsidRPr="007D399E">
        <w:rPr>
          <w:spacing w:val="2"/>
          <w:sz w:val="24"/>
          <w:szCs w:val="24"/>
        </w:rPr>
        <w:t xml:space="preserve"> </w:t>
      </w:r>
      <w:r w:rsidRPr="007D399E">
        <w:rPr>
          <w:spacing w:val="-1"/>
          <w:sz w:val="24"/>
          <w:szCs w:val="24"/>
        </w:rPr>
        <w:t>reserves</w:t>
      </w:r>
      <w:r w:rsidRPr="007D399E">
        <w:rPr>
          <w:spacing w:val="2"/>
          <w:sz w:val="24"/>
          <w:szCs w:val="24"/>
        </w:rPr>
        <w:t xml:space="preserve"> </w:t>
      </w:r>
      <w:r w:rsidRPr="007D399E">
        <w:rPr>
          <w:spacing w:val="-1"/>
          <w:sz w:val="24"/>
          <w:szCs w:val="24"/>
        </w:rPr>
        <w:t>the</w:t>
      </w:r>
      <w:r w:rsidRPr="007D399E">
        <w:rPr>
          <w:spacing w:val="1"/>
          <w:sz w:val="24"/>
          <w:szCs w:val="24"/>
        </w:rPr>
        <w:t xml:space="preserve"> </w:t>
      </w:r>
      <w:r w:rsidRPr="007D399E">
        <w:rPr>
          <w:spacing w:val="-1"/>
          <w:sz w:val="24"/>
          <w:szCs w:val="24"/>
        </w:rPr>
        <w:t>right</w:t>
      </w:r>
      <w:r w:rsidRPr="007D399E">
        <w:rPr>
          <w:spacing w:val="42"/>
          <w:w w:val="99"/>
          <w:sz w:val="24"/>
          <w:szCs w:val="24"/>
        </w:rPr>
        <w:t xml:space="preserve"> </w:t>
      </w:r>
      <w:r w:rsidRPr="007D399E">
        <w:rPr>
          <w:spacing w:val="-1"/>
          <w:sz w:val="24"/>
          <w:szCs w:val="24"/>
        </w:rPr>
        <w:t>to</w:t>
      </w:r>
      <w:r w:rsidRPr="007D399E">
        <w:rPr>
          <w:spacing w:val="42"/>
          <w:sz w:val="24"/>
          <w:szCs w:val="24"/>
        </w:rPr>
        <w:t xml:space="preserve"> </w:t>
      </w:r>
      <w:r w:rsidRPr="007D399E">
        <w:rPr>
          <w:spacing w:val="-1"/>
          <w:sz w:val="24"/>
          <w:szCs w:val="24"/>
        </w:rPr>
        <w:t>terminate</w:t>
      </w:r>
      <w:r w:rsidRPr="007D399E">
        <w:rPr>
          <w:spacing w:val="44"/>
          <w:sz w:val="24"/>
          <w:szCs w:val="24"/>
        </w:rPr>
        <w:t xml:space="preserve"> </w:t>
      </w:r>
      <w:r w:rsidRPr="007D399E">
        <w:rPr>
          <w:spacing w:val="-1"/>
          <w:sz w:val="24"/>
          <w:szCs w:val="24"/>
        </w:rPr>
        <w:t>the</w:t>
      </w:r>
      <w:r w:rsidRPr="007D399E">
        <w:rPr>
          <w:spacing w:val="44"/>
          <w:sz w:val="24"/>
          <w:szCs w:val="24"/>
        </w:rPr>
        <w:t xml:space="preserve"> </w:t>
      </w:r>
      <w:r w:rsidRPr="007D399E">
        <w:rPr>
          <w:spacing w:val="-1"/>
          <w:sz w:val="24"/>
          <w:szCs w:val="24"/>
        </w:rPr>
        <w:t>Contract</w:t>
      </w:r>
      <w:r w:rsidRPr="007D399E">
        <w:rPr>
          <w:spacing w:val="42"/>
          <w:sz w:val="24"/>
          <w:szCs w:val="24"/>
        </w:rPr>
        <w:t xml:space="preserve"> </w:t>
      </w:r>
      <w:r w:rsidRPr="007D399E">
        <w:rPr>
          <w:spacing w:val="-1"/>
          <w:sz w:val="24"/>
          <w:szCs w:val="24"/>
        </w:rPr>
        <w:t>totally</w:t>
      </w:r>
      <w:r w:rsidRPr="007D399E">
        <w:rPr>
          <w:spacing w:val="43"/>
          <w:sz w:val="24"/>
          <w:szCs w:val="24"/>
        </w:rPr>
        <w:t xml:space="preserve"> </w:t>
      </w:r>
      <w:r w:rsidRPr="007D399E">
        <w:rPr>
          <w:sz w:val="24"/>
          <w:szCs w:val="24"/>
        </w:rPr>
        <w:t>or</w:t>
      </w:r>
      <w:r w:rsidRPr="007D399E">
        <w:rPr>
          <w:spacing w:val="43"/>
          <w:sz w:val="24"/>
          <w:szCs w:val="24"/>
        </w:rPr>
        <w:t xml:space="preserve"> </w:t>
      </w:r>
      <w:r w:rsidRPr="007D399E">
        <w:rPr>
          <w:spacing w:val="-1"/>
          <w:sz w:val="24"/>
          <w:szCs w:val="24"/>
        </w:rPr>
        <w:t>partially</w:t>
      </w:r>
      <w:r w:rsidRPr="007D399E">
        <w:rPr>
          <w:spacing w:val="43"/>
          <w:sz w:val="24"/>
          <w:szCs w:val="24"/>
        </w:rPr>
        <w:t xml:space="preserve"> </w:t>
      </w:r>
      <w:r w:rsidRPr="007D399E">
        <w:rPr>
          <w:spacing w:val="-1"/>
          <w:sz w:val="24"/>
          <w:szCs w:val="24"/>
        </w:rPr>
        <w:t>upon</w:t>
      </w:r>
      <w:r w:rsidRPr="007D399E">
        <w:rPr>
          <w:spacing w:val="44"/>
          <w:sz w:val="24"/>
          <w:szCs w:val="24"/>
        </w:rPr>
        <w:t xml:space="preserve"> </w:t>
      </w:r>
      <w:r w:rsidRPr="007D399E">
        <w:rPr>
          <w:sz w:val="24"/>
          <w:szCs w:val="24"/>
        </w:rPr>
        <w:t>giving</w:t>
      </w:r>
      <w:r w:rsidRPr="007D399E">
        <w:rPr>
          <w:spacing w:val="42"/>
          <w:sz w:val="24"/>
          <w:szCs w:val="24"/>
        </w:rPr>
        <w:t xml:space="preserve"> </w:t>
      </w:r>
      <w:r w:rsidRPr="007D399E">
        <w:rPr>
          <w:spacing w:val="-1"/>
          <w:sz w:val="24"/>
          <w:szCs w:val="24"/>
        </w:rPr>
        <w:t>prior</w:t>
      </w:r>
      <w:r w:rsidRPr="007D399E">
        <w:rPr>
          <w:spacing w:val="43"/>
          <w:sz w:val="24"/>
          <w:szCs w:val="24"/>
        </w:rPr>
        <w:t xml:space="preserve"> </w:t>
      </w:r>
      <w:r w:rsidRPr="007D399E">
        <w:rPr>
          <w:spacing w:val="-2"/>
          <w:sz w:val="24"/>
          <w:szCs w:val="24"/>
        </w:rPr>
        <w:t>written</w:t>
      </w:r>
      <w:r w:rsidRPr="007D399E">
        <w:rPr>
          <w:spacing w:val="59"/>
          <w:w w:val="99"/>
          <w:sz w:val="24"/>
          <w:szCs w:val="24"/>
        </w:rPr>
        <w:t xml:space="preserve"> </w:t>
      </w:r>
      <w:r w:rsidRPr="007D399E">
        <w:rPr>
          <w:spacing w:val="-1"/>
          <w:sz w:val="24"/>
          <w:szCs w:val="24"/>
        </w:rPr>
        <w:t>notice</w:t>
      </w:r>
      <w:r w:rsidRPr="007D399E">
        <w:rPr>
          <w:spacing w:val="6"/>
          <w:sz w:val="24"/>
          <w:szCs w:val="24"/>
        </w:rPr>
        <w:t xml:space="preserve"> </w:t>
      </w:r>
      <w:r w:rsidRPr="007D399E">
        <w:rPr>
          <w:sz w:val="24"/>
          <w:szCs w:val="24"/>
        </w:rPr>
        <w:t>of</w:t>
      </w:r>
      <w:r w:rsidRPr="007D399E">
        <w:rPr>
          <w:spacing w:val="6"/>
          <w:sz w:val="24"/>
          <w:szCs w:val="24"/>
        </w:rPr>
        <w:t xml:space="preserve"> </w:t>
      </w:r>
      <w:r w:rsidRPr="007D399E">
        <w:rPr>
          <w:sz w:val="24"/>
          <w:szCs w:val="24"/>
        </w:rPr>
        <w:t>30</w:t>
      </w:r>
      <w:r w:rsidRPr="007D399E">
        <w:rPr>
          <w:spacing w:val="4"/>
          <w:sz w:val="24"/>
          <w:szCs w:val="24"/>
        </w:rPr>
        <w:t xml:space="preserve"> </w:t>
      </w:r>
      <w:r w:rsidRPr="007D399E">
        <w:rPr>
          <w:spacing w:val="-1"/>
          <w:sz w:val="24"/>
          <w:szCs w:val="24"/>
        </w:rPr>
        <w:t>(thirty)</w:t>
      </w:r>
      <w:r w:rsidRPr="007D399E">
        <w:rPr>
          <w:spacing w:val="6"/>
          <w:sz w:val="24"/>
          <w:szCs w:val="24"/>
        </w:rPr>
        <w:t xml:space="preserve"> </w:t>
      </w:r>
      <w:r w:rsidRPr="007D399E">
        <w:rPr>
          <w:spacing w:val="-1"/>
          <w:sz w:val="24"/>
          <w:szCs w:val="24"/>
        </w:rPr>
        <w:t>days</w:t>
      </w:r>
      <w:r w:rsidRPr="007D399E">
        <w:rPr>
          <w:spacing w:val="6"/>
          <w:sz w:val="24"/>
          <w:szCs w:val="24"/>
        </w:rPr>
        <w:t xml:space="preserve"> </w:t>
      </w:r>
      <w:r w:rsidRPr="007D399E">
        <w:rPr>
          <w:spacing w:val="-1"/>
          <w:sz w:val="24"/>
          <w:szCs w:val="24"/>
        </w:rPr>
        <w:t>to</w:t>
      </w:r>
      <w:r w:rsidRPr="007D399E">
        <w:rPr>
          <w:spacing w:val="5"/>
          <w:sz w:val="24"/>
          <w:szCs w:val="24"/>
        </w:rPr>
        <w:t xml:space="preserve"> </w:t>
      </w:r>
      <w:r w:rsidRPr="007D399E">
        <w:rPr>
          <w:spacing w:val="-1"/>
          <w:sz w:val="24"/>
          <w:szCs w:val="24"/>
        </w:rPr>
        <w:t>the</w:t>
      </w:r>
      <w:r w:rsidRPr="007D399E">
        <w:rPr>
          <w:spacing w:val="7"/>
          <w:sz w:val="24"/>
          <w:szCs w:val="24"/>
        </w:rPr>
        <w:t xml:space="preserve"> </w:t>
      </w:r>
      <w:r w:rsidRPr="007D399E">
        <w:rPr>
          <w:spacing w:val="-1"/>
          <w:sz w:val="24"/>
          <w:szCs w:val="24"/>
        </w:rPr>
        <w:t>other</w:t>
      </w:r>
      <w:r w:rsidRPr="007D399E">
        <w:rPr>
          <w:spacing w:val="5"/>
          <w:sz w:val="24"/>
          <w:szCs w:val="24"/>
        </w:rPr>
        <w:t xml:space="preserve"> </w:t>
      </w:r>
      <w:r w:rsidRPr="007D399E">
        <w:rPr>
          <w:spacing w:val="-1"/>
          <w:sz w:val="24"/>
          <w:szCs w:val="24"/>
        </w:rPr>
        <w:t>party</w:t>
      </w:r>
      <w:r w:rsidRPr="007D399E">
        <w:rPr>
          <w:spacing w:val="7"/>
          <w:sz w:val="24"/>
          <w:szCs w:val="24"/>
        </w:rPr>
        <w:t xml:space="preserve"> </w:t>
      </w:r>
      <w:r w:rsidRPr="007D399E">
        <w:rPr>
          <w:spacing w:val="-2"/>
          <w:sz w:val="24"/>
          <w:szCs w:val="24"/>
        </w:rPr>
        <w:t>of</w:t>
      </w:r>
      <w:r w:rsidRPr="007D399E">
        <w:rPr>
          <w:spacing w:val="6"/>
          <w:sz w:val="24"/>
          <w:szCs w:val="24"/>
        </w:rPr>
        <w:t xml:space="preserve"> </w:t>
      </w:r>
      <w:r w:rsidRPr="007D399E">
        <w:rPr>
          <w:spacing w:val="-1"/>
          <w:sz w:val="24"/>
          <w:szCs w:val="24"/>
        </w:rPr>
        <w:t>the</w:t>
      </w:r>
      <w:r w:rsidRPr="007D399E">
        <w:rPr>
          <w:spacing w:val="7"/>
          <w:sz w:val="24"/>
          <w:szCs w:val="24"/>
        </w:rPr>
        <w:t xml:space="preserve"> </w:t>
      </w:r>
      <w:r w:rsidRPr="007D399E">
        <w:rPr>
          <w:spacing w:val="-1"/>
          <w:sz w:val="24"/>
          <w:szCs w:val="24"/>
        </w:rPr>
        <w:t>intention</w:t>
      </w:r>
      <w:r w:rsidRPr="007D399E">
        <w:rPr>
          <w:spacing w:val="5"/>
          <w:sz w:val="24"/>
          <w:szCs w:val="24"/>
        </w:rPr>
        <w:t xml:space="preserve"> </w:t>
      </w:r>
      <w:r w:rsidRPr="007D399E">
        <w:rPr>
          <w:spacing w:val="-1"/>
          <w:sz w:val="24"/>
          <w:szCs w:val="24"/>
        </w:rPr>
        <w:t>to</w:t>
      </w:r>
      <w:r w:rsidRPr="007D399E">
        <w:rPr>
          <w:spacing w:val="5"/>
          <w:sz w:val="24"/>
          <w:szCs w:val="24"/>
        </w:rPr>
        <w:t xml:space="preserve"> </w:t>
      </w:r>
      <w:r w:rsidRPr="007D399E">
        <w:rPr>
          <w:spacing w:val="-1"/>
          <w:sz w:val="24"/>
          <w:szCs w:val="24"/>
        </w:rPr>
        <w:t>terminate</w:t>
      </w:r>
      <w:r w:rsidRPr="007D399E">
        <w:rPr>
          <w:spacing w:val="39"/>
          <w:sz w:val="24"/>
          <w:szCs w:val="24"/>
        </w:rPr>
        <w:t xml:space="preserve"> </w:t>
      </w:r>
      <w:r w:rsidRPr="007D399E">
        <w:rPr>
          <w:spacing w:val="-1"/>
          <w:sz w:val="24"/>
          <w:szCs w:val="24"/>
        </w:rPr>
        <w:t>without</w:t>
      </w:r>
      <w:r w:rsidRPr="007D399E">
        <w:rPr>
          <w:spacing w:val="13"/>
          <w:sz w:val="24"/>
          <w:szCs w:val="24"/>
        </w:rPr>
        <w:t xml:space="preserve"> </w:t>
      </w:r>
      <w:r w:rsidRPr="007D399E">
        <w:rPr>
          <w:spacing w:val="-1"/>
          <w:sz w:val="24"/>
          <w:szCs w:val="24"/>
        </w:rPr>
        <w:t>any</w:t>
      </w:r>
      <w:r w:rsidRPr="007D399E">
        <w:rPr>
          <w:spacing w:val="12"/>
          <w:sz w:val="24"/>
          <w:szCs w:val="24"/>
        </w:rPr>
        <w:t xml:space="preserve"> </w:t>
      </w:r>
      <w:r w:rsidRPr="007D399E">
        <w:rPr>
          <w:spacing w:val="-1"/>
          <w:sz w:val="24"/>
          <w:szCs w:val="24"/>
        </w:rPr>
        <w:t>liability</w:t>
      </w:r>
      <w:r w:rsidRPr="007D399E">
        <w:rPr>
          <w:spacing w:val="13"/>
          <w:sz w:val="24"/>
          <w:szCs w:val="24"/>
        </w:rPr>
        <w:t xml:space="preserve"> </w:t>
      </w:r>
      <w:r w:rsidRPr="007D399E">
        <w:rPr>
          <w:sz w:val="24"/>
          <w:szCs w:val="24"/>
        </w:rPr>
        <w:t>other</w:t>
      </w:r>
      <w:r w:rsidRPr="007D399E">
        <w:rPr>
          <w:spacing w:val="12"/>
          <w:sz w:val="24"/>
          <w:szCs w:val="24"/>
        </w:rPr>
        <w:t xml:space="preserve"> </w:t>
      </w:r>
      <w:r w:rsidRPr="007D399E">
        <w:rPr>
          <w:spacing w:val="-1"/>
          <w:sz w:val="24"/>
          <w:szCs w:val="24"/>
        </w:rPr>
        <w:t>than</w:t>
      </w:r>
      <w:r w:rsidRPr="007D399E">
        <w:rPr>
          <w:spacing w:val="12"/>
          <w:sz w:val="24"/>
          <w:szCs w:val="24"/>
        </w:rPr>
        <w:t xml:space="preserve"> </w:t>
      </w:r>
      <w:r w:rsidRPr="007D399E">
        <w:rPr>
          <w:spacing w:val="-1"/>
          <w:sz w:val="24"/>
          <w:szCs w:val="24"/>
        </w:rPr>
        <w:t>reimbursement</w:t>
      </w:r>
      <w:r w:rsidRPr="007D399E">
        <w:rPr>
          <w:spacing w:val="11"/>
          <w:sz w:val="24"/>
          <w:szCs w:val="24"/>
        </w:rPr>
        <w:t xml:space="preserve"> </w:t>
      </w:r>
      <w:r w:rsidRPr="007D399E">
        <w:rPr>
          <w:sz w:val="24"/>
          <w:szCs w:val="24"/>
        </w:rPr>
        <w:t>on</w:t>
      </w:r>
      <w:r w:rsidRPr="007D399E">
        <w:rPr>
          <w:spacing w:val="12"/>
          <w:sz w:val="24"/>
          <w:szCs w:val="24"/>
        </w:rPr>
        <w:t xml:space="preserve"> </w:t>
      </w:r>
      <w:r w:rsidRPr="007D399E">
        <w:rPr>
          <w:spacing w:val="-1"/>
          <w:sz w:val="24"/>
          <w:szCs w:val="24"/>
        </w:rPr>
        <w:t>the</w:t>
      </w:r>
      <w:r w:rsidRPr="007D399E">
        <w:rPr>
          <w:spacing w:val="15"/>
          <w:sz w:val="24"/>
          <w:szCs w:val="24"/>
        </w:rPr>
        <w:t xml:space="preserve"> </w:t>
      </w:r>
      <w:r w:rsidRPr="007D399E">
        <w:rPr>
          <w:spacing w:val="-1"/>
          <w:sz w:val="24"/>
          <w:szCs w:val="24"/>
        </w:rPr>
        <w:t>terms</w:t>
      </w:r>
      <w:r w:rsidRPr="007D399E">
        <w:rPr>
          <w:spacing w:val="12"/>
          <w:sz w:val="24"/>
          <w:szCs w:val="24"/>
        </w:rPr>
        <w:t xml:space="preserve"> </w:t>
      </w:r>
      <w:r w:rsidRPr="007D399E">
        <w:rPr>
          <w:spacing w:val="-1"/>
          <w:sz w:val="24"/>
          <w:szCs w:val="24"/>
        </w:rPr>
        <w:t>provided</w:t>
      </w:r>
      <w:r w:rsidRPr="007D399E">
        <w:rPr>
          <w:spacing w:val="12"/>
          <w:sz w:val="24"/>
          <w:szCs w:val="24"/>
        </w:rPr>
        <w:t xml:space="preserve"> </w:t>
      </w:r>
      <w:r w:rsidRPr="007D399E">
        <w:rPr>
          <w:sz w:val="24"/>
          <w:szCs w:val="24"/>
        </w:rPr>
        <w:t>in</w:t>
      </w:r>
      <w:r w:rsidRPr="007D399E">
        <w:rPr>
          <w:spacing w:val="65"/>
          <w:w w:val="99"/>
          <w:sz w:val="24"/>
          <w:szCs w:val="24"/>
        </w:rPr>
        <w:t xml:space="preserve"> </w:t>
      </w:r>
      <w:r w:rsidRPr="007D399E">
        <w:rPr>
          <w:spacing w:val="-1"/>
          <w:sz w:val="24"/>
          <w:szCs w:val="24"/>
        </w:rPr>
        <w:t>the</w:t>
      </w:r>
      <w:r w:rsidRPr="007D399E">
        <w:rPr>
          <w:spacing w:val="-3"/>
          <w:sz w:val="24"/>
          <w:szCs w:val="24"/>
        </w:rPr>
        <w:t xml:space="preserve"> </w:t>
      </w:r>
      <w:r w:rsidRPr="007D399E">
        <w:rPr>
          <w:spacing w:val="-1"/>
          <w:sz w:val="24"/>
          <w:szCs w:val="24"/>
        </w:rPr>
        <w:t>agreement</w:t>
      </w:r>
      <w:r w:rsidRPr="007D399E">
        <w:rPr>
          <w:spacing w:val="-5"/>
          <w:sz w:val="24"/>
          <w:szCs w:val="24"/>
        </w:rPr>
        <w:t xml:space="preserve"> </w:t>
      </w:r>
      <w:r w:rsidRPr="007D399E">
        <w:rPr>
          <w:spacing w:val="-1"/>
          <w:sz w:val="24"/>
          <w:szCs w:val="24"/>
        </w:rPr>
        <w:t>for</w:t>
      </w:r>
      <w:r w:rsidRPr="007D399E">
        <w:rPr>
          <w:spacing w:val="-5"/>
          <w:sz w:val="24"/>
          <w:szCs w:val="24"/>
        </w:rPr>
        <w:t xml:space="preserve"> </w:t>
      </w:r>
      <w:r w:rsidRPr="007D399E">
        <w:rPr>
          <w:spacing w:val="-1"/>
          <w:sz w:val="24"/>
          <w:szCs w:val="24"/>
        </w:rPr>
        <w:t>the goods</w:t>
      </w:r>
      <w:r w:rsidRPr="007D399E">
        <w:rPr>
          <w:spacing w:val="-3"/>
          <w:sz w:val="24"/>
          <w:szCs w:val="24"/>
        </w:rPr>
        <w:t xml:space="preserve"> </w:t>
      </w:r>
      <w:r w:rsidRPr="007D399E">
        <w:rPr>
          <w:spacing w:val="-1"/>
          <w:sz w:val="24"/>
          <w:szCs w:val="24"/>
        </w:rPr>
        <w:t>received.</w:t>
      </w:r>
    </w:p>
    <w:p w:rsidR="00B13C6E" w:rsidRPr="007D399E" w:rsidRDefault="00B13C6E" w:rsidP="00B13C6E">
      <w:pPr>
        <w:pStyle w:val="BodyText"/>
        <w:tabs>
          <w:tab w:val="left" w:pos="669"/>
          <w:tab w:val="left" w:pos="9090"/>
          <w:tab w:val="left" w:pos="9270"/>
          <w:tab w:val="left" w:pos="9810"/>
        </w:tabs>
        <w:kinsoku w:val="0"/>
        <w:overflowPunct w:val="0"/>
        <w:spacing w:before="149"/>
        <w:ind w:left="0" w:right="1870"/>
        <w:rPr>
          <w:sz w:val="24"/>
          <w:szCs w:val="24"/>
        </w:rPr>
      </w:pPr>
      <w:r w:rsidRPr="007D399E">
        <w:rPr>
          <w:rFonts w:ascii="Tahoma" w:hAnsi="Tahoma" w:cs="Tahoma"/>
          <w:b/>
          <w:bCs/>
          <w:spacing w:val="-1"/>
          <w:sz w:val="24"/>
          <w:szCs w:val="24"/>
        </w:rPr>
        <w:t xml:space="preserve">4.  </w:t>
      </w:r>
      <w:r w:rsidRPr="007D399E">
        <w:rPr>
          <w:b/>
          <w:bCs/>
          <w:sz w:val="24"/>
          <w:szCs w:val="24"/>
        </w:rPr>
        <w:t>Arbitration:</w:t>
      </w:r>
      <w:r w:rsidRPr="007D399E">
        <w:rPr>
          <w:b/>
          <w:bCs/>
          <w:spacing w:val="17"/>
          <w:sz w:val="24"/>
          <w:szCs w:val="24"/>
        </w:rPr>
        <w:t xml:space="preserve"> </w:t>
      </w:r>
      <w:r w:rsidRPr="007D399E">
        <w:rPr>
          <w:spacing w:val="-1"/>
          <w:sz w:val="24"/>
          <w:szCs w:val="24"/>
        </w:rPr>
        <w:t>Disputes</w:t>
      </w:r>
      <w:r w:rsidRPr="007D399E">
        <w:rPr>
          <w:spacing w:val="2"/>
          <w:sz w:val="24"/>
          <w:szCs w:val="24"/>
        </w:rPr>
        <w:t xml:space="preserve"> </w:t>
      </w:r>
      <w:r w:rsidRPr="007D399E">
        <w:rPr>
          <w:sz w:val="24"/>
          <w:szCs w:val="24"/>
        </w:rPr>
        <w:t>if</w:t>
      </w:r>
      <w:r w:rsidRPr="007D399E">
        <w:rPr>
          <w:spacing w:val="4"/>
          <w:sz w:val="24"/>
          <w:szCs w:val="24"/>
        </w:rPr>
        <w:t xml:space="preserve"> </w:t>
      </w:r>
      <w:r w:rsidRPr="007D399E">
        <w:rPr>
          <w:spacing w:val="-1"/>
          <w:sz w:val="24"/>
          <w:szCs w:val="24"/>
        </w:rPr>
        <w:t>any,</w:t>
      </w:r>
      <w:r w:rsidRPr="007D399E">
        <w:rPr>
          <w:spacing w:val="2"/>
          <w:sz w:val="24"/>
          <w:szCs w:val="24"/>
        </w:rPr>
        <w:t xml:space="preserve"> </w:t>
      </w:r>
      <w:r w:rsidRPr="007D399E">
        <w:rPr>
          <w:spacing w:val="-1"/>
          <w:sz w:val="24"/>
          <w:szCs w:val="24"/>
        </w:rPr>
        <w:t>arising</w:t>
      </w:r>
      <w:r w:rsidRPr="007D399E">
        <w:rPr>
          <w:spacing w:val="3"/>
          <w:sz w:val="24"/>
          <w:szCs w:val="24"/>
        </w:rPr>
        <w:t xml:space="preserve"> </w:t>
      </w:r>
      <w:r w:rsidRPr="007D399E">
        <w:rPr>
          <w:spacing w:val="-1"/>
          <w:sz w:val="24"/>
          <w:szCs w:val="24"/>
        </w:rPr>
        <w:t>between</w:t>
      </w:r>
      <w:r w:rsidRPr="007D399E">
        <w:rPr>
          <w:spacing w:val="3"/>
          <w:sz w:val="24"/>
          <w:szCs w:val="24"/>
        </w:rPr>
        <w:t xml:space="preserve"> </w:t>
      </w:r>
      <w:r w:rsidRPr="007D399E">
        <w:rPr>
          <w:spacing w:val="-2"/>
          <w:sz w:val="24"/>
          <w:szCs w:val="24"/>
        </w:rPr>
        <w:t>BEML</w:t>
      </w:r>
      <w:r w:rsidRPr="007D399E">
        <w:rPr>
          <w:spacing w:val="4"/>
          <w:sz w:val="24"/>
          <w:szCs w:val="24"/>
        </w:rPr>
        <w:t xml:space="preserve"> </w:t>
      </w:r>
      <w:r w:rsidRPr="007D399E">
        <w:rPr>
          <w:spacing w:val="-1"/>
          <w:sz w:val="24"/>
          <w:szCs w:val="24"/>
        </w:rPr>
        <w:t>and</w:t>
      </w:r>
      <w:r w:rsidRPr="007D399E">
        <w:rPr>
          <w:spacing w:val="2"/>
          <w:sz w:val="24"/>
          <w:szCs w:val="24"/>
        </w:rPr>
        <w:t xml:space="preserve"> </w:t>
      </w:r>
      <w:r w:rsidRPr="007D399E">
        <w:rPr>
          <w:spacing w:val="-1"/>
          <w:sz w:val="24"/>
          <w:szCs w:val="24"/>
        </w:rPr>
        <w:t>the</w:t>
      </w:r>
      <w:r w:rsidRPr="007D399E">
        <w:rPr>
          <w:spacing w:val="2"/>
          <w:sz w:val="24"/>
          <w:szCs w:val="24"/>
        </w:rPr>
        <w:t xml:space="preserve"> </w:t>
      </w:r>
      <w:r w:rsidRPr="007D399E">
        <w:rPr>
          <w:spacing w:val="-1"/>
          <w:sz w:val="24"/>
          <w:szCs w:val="24"/>
        </w:rPr>
        <w:t>supplier</w:t>
      </w:r>
      <w:r w:rsidRPr="007D399E">
        <w:rPr>
          <w:spacing w:val="2"/>
          <w:sz w:val="24"/>
          <w:szCs w:val="24"/>
        </w:rPr>
        <w:t xml:space="preserve"> </w:t>
      </w:r>
      <w:r w:rsidRPr="007D399E">
        <w:rPr>
          <w:spacing w:val="-2"/>
          <w:sz w:val="24"/>
          <w:szCs w:val="24"/>
        </w:rPr>
        <w:t>in</w:t>
      </w:r>
      <w:r w:rsidRPr="007D399E">
        <w:rPr>
          <w:spacing w:val="67"/>
          <w:w w:val="99"/>
          <w:sz w:val="24"/>
          <w:szCs w:val="24"/>
        </w:rPr>
        <w:t xml:space="preserve"> </w:t>
      </w:r>
    </w:p>
    <w:p w:rsidR="00B13C6E" w:rsidRPr="007D399E" w:rsidRDefault="00B13C6E" w:rsidP="00B13C6E">
      <w:pPr>
        <w:pStyle w:val="BodyText"/>
        <w:tabs>
          <w:tab w:val="left" w:pos="360"/>
          <w:tab w:val="left" w:pos="9810"/>
        </w:tabs>
        <w:kinsoku w:val="0"/>
        <w:overflowPunct w:val="0"/>
        <w:ind w:left="270" w:right="1420"/>
        <w:jc w:val="both"/>
        <w:rPr>
          <w:sz w:val="24"/>
          <w:szCs w:val="24"/>
        </w:rPr>
      </w:pPr>
      <w:proofErr w:type="gramStart"/>
      <w:r w:rsidRPr="007D399E">
        <w:rPr>
          <w:spacing w:val="-1"/>
          <w:sz w:val="24"/>
          <w:szCs w:val="24"/>
        </w:rPr>
        <w:t>connection</w:t>
      </w:r>
      <w:proofErr w:type="gramEnd"/>
      <w:r w:rsidRPr="007D399E">
        <w:rPr>
          <w:spacing w:val="6"/>
          <w:sz w:val="24"/>
          <w:szCs w:val="24"/>
        </w:rPr>
        <w:t xml:space="preserve"> </w:t>
      </w:r>
      <w:r w:rsidRPr="007D399E">
        <w:rPr>
          <w:spacing w:val="-1"/>
          <w:sz w:val="24"/>
          <w:szCs w:val="24"/>
        </w:rPr>
        <w:t>with</w:t>
      </w:r>
      <w:r w:rsidRPr="007D399E">
        <w:rPr>
          <w:spacing w:val="10"/>
          <w:sz w:val="24"/>
          <w:szCs w:val="24"/>
        </w:rPr>
        <w:t xml:space="preserve"> </w:t>
      </w:r>
      <w:r w:rsidRPr="007D399E">
        <w:rPr>
          <w:spacing w:val="-1"/>
          <w:sz w:val="24"/>
          <w:szCs w:val="24"/>
        </w:rPr>
        <w:t>this</w:t>
      </w:r>
      <w:r w:rsidRPr="007D399E">
        <w:rPr>
          <w:spacing w:val="8"/>
          <w:sz w:val="24"/>
          <w:szCs w:val="24"/>
        </w:rPr>
        <w:t xml:space="preserve"> </w:t>
      </w:r>
      <w:r w:rsidRPr="007D399E">
        <w:rPr>
          <w:spacing w:val="-1"/>
          <w:sz w:val="24"/>
          <w:szCs w:val="24"/>
        </w:rPr>
        <w:t>Purchase</w:t>
      </w:r>
      <w:r w:rsidRPr="007D399E">
        <w:rPr>
          <w:spacing w:val="7"/>
          <w:sz w:val="24"/>
          <w:szCs w:val="24"/>
        </w:rPr>
        <w:t xml:space="preserve"> </w:t>
      </w:r>
      <w:r w:rsidRPr="007D399E">
        <w:rPr>
          <w:sz w:val="24"/>
          <w:szCs w:val="24"/>
        </w:rPr>
        <w:t>Order</w:t>
      </w:r>
      <w:r w:rsidRPr="007D399E">
        <w:rPr>
          <w:spacing w:val="7"/>
          <w:sz w:val="24"/>
          <w:szCs w:val="24"/>
        </w:rPr>
        <w:t xml:space="preserve"> </w:t>
      </w:r>
      <w:r w:rsidRPr="007D399E">
        <w:rPr>
          <w:sz w:val="24"/>
          <w:szCs w:val="24"/>
        </w:rPr>
        <w:t>or</w:t>
      </w:r>
      <w:r w:rsidRPr="007D399E">
        <w:rPr>
          <w:spacing w:val="6"/>
          <w:sz w:val="24"/>
          <w:szCs w:val="24"/>
        </w:rPr>
        <w:t xml:space="preserve"> </w:t>
      </w:r>
      <w:r w:rsidRPr="007D399E">
        <w:rPr>
          <w:sz w:val="24"/>
          <w:szCs w:val="24"/>
        </w:rPr>
        <w:t>any</w:t>
      </w:r>
      <w:r w:rsidRPr="007D399E">
        <w:rPr>
          <w:spacing w:val="8"/>
          <w:sz w:val="24"/>
          <w:szCs w:val="24"/>
        </w:rPr>
        <w:t xml:space="preserve"> </w:t>
      </w:r>
      <w:r w:rsidRPr="007D399E">
        <w:rPr>
          <w:spacing w:val="-1"/>
          <w:sz w:val="24"/>
          <w:szCs w:val="24"/>
        </w:rPr>
        <w:t>other</w:t>
      </w:r>
      <w:r w:rsidRPr="007D399E">
        <w:rPr>
          <w:spacing w:val="7"/>
          <w:sz w:val="24"/>
          <w:szCs w:val="24"/>
        </w:rPr>
        <w:t xml:space="preserve"> </w:t>
      </w:r>
      <w:r w:rsidRPr="007D399E">
        <w:rPr>
          <w:spacing w:val="-1"/>
          <w:sz w:val="24"/>
          <w:szCs w:val="24"/>
        </w:rPr>
        <w:t>matters</w:t>
      </w:r>
      <w:r w:rsidRPr="007D399E">
        <w:rPr>
          <w:spacing w:val="7"/>
          <w:sz w:val="24"/>
          <w:szCs w:val="24"/>
        </w:rPr>
        <w:t xml:space="preserve"> </w:t>
      </w:r>
      <w:r w:rsidRPr="007D399E">
        <w:rPr>
          <w:spacing w:val="-1"/>
          <w:sz w:val="24"/>
          <w:szCs w:val="24"/>
        </w:rPr>
        <w:t>connected</w:t>
      </w:r>
      <w:r w:rsidRPr="007D399E">
        <w:rPr>
          <w:spacing w:val="47"/>
          <w:w w:val="99"/>
          <w:sz w:val="24"/>
          <w:szCs w:val="24"/>
        </w:rPr>
        <w:t xml:space="preserve"> </w:t>
      </w:r>
      <w:r w:rsidRPr="007D399E">
        <w:rPr>
          <w:spacing w:val="-1"/>
          <w:sz w:val="24"/>
          <w:szCs w:val="24"/>
        </w:rPr>
        <w:t>herewith,</w:t>
      </w:r>
      <w:r w:rsidRPr="007D399E">
        <w:rPr>
          <w:spacing w:val="32"/>
          <w:sz w:val="24"/>
          <w:szCs w:val="24"/>
        </w:rPr>
        <w:t xml:space="preserve"> </w:t>
      </w:r>
      <w:r w:rsidRPr="007D399E">
        <w:rPr>
          <w:spacing w:val="-1"/>
          <w:sz w:val="24"/>
          <w:szCs w:val="24"/>
        </w:rPr>
        <w:t>the</w:t>
      </w:r>
      <w:r w:rsidRPr="007D399E">
        <w:rPr>
          <w:spacing w:val="34"/>
          <w:sz w:val="24"/>
          <w:szCs w:val="24"/>
        </w:rPr>
        <w:t xml:space="preserve"> </w:t>
      </w:r>
      <w:r w:rsidRPr="007D399E">
        <w:rPr>
          <w:spacing w:val="-1"/>
          <w:sz w:val="24"/>
          <w:szCs w:val="24"/>
        </w:rPr>
        <w:t>same</w:t>
      </w:r>
      <w:r w:rsidRPr="007D399E">
        <w:rPr>
          <w:spacing w:val="33"/>
          <w:sz w:val="24"/>
          <w:szCs w:val="24"/>
        </w:rPr>
        <w:t xml:space="preserve"> </w:t>
      </w:r>
      <w:r w:rsidRPr="007D399E">
        <w:rPr>
          <w:spacing w:val="-1"/>
          <w:sz w:val="24"/>
          <w:szCs w:val="24"/>
        </w:rPr>
        <w:t>will</w:t>
      </w:r>
      <w:r w:rsidRPr="007D399E">
        <w:rPr>
          <w:spacing w:val="33"/>
          <w:sz w:val="24"/>
          <w:szCs w:val="24"/>
        </w:rPr>
        <w:t xml:space="preserve"> </w:t>
      </w:r>
      <w:r w:rsidRPr="007D399E">
        <w:rPr>
          <w:sz w:val="24"/>
          <w:szCs w:val="24"/>
        </w:rPr>
        <w:t>be</w:t>
      </w:r>
      <w:r w:rsidRPr="007D399E">
        <w:rPr>
          <w:spacing w:val="33"/>
          <w:sz w:val="24"/>
          <w:szCs w:val="24"/>
        </w:rPr>
        <w:t xml:space="preserve"> </w:t>
      </w:r>
      <w:r w:rsidRPr="007D399E">
        <w:rPr>
          <w:spacing w:val="-1"/>
          <w:sz w:val="24"/>
          <w:szCs w:val="24"/>
        </w:rPr>
        <w:t>mutually</w:t>
      </w:r>
      <w:r w:rsidRPr="007D399E">
        <w:rPr>
          <w:spacing w:val="33"/>
          <w:sz w:val="24"/>
          <w:szCs w:val="24"/>
        </w:rPr>
        <w:t xml:space="preserve"> </w:t>
      </w:r>
      <w:r w:rsidRPr="007D399E">
        <w:rPr>
          <w:spacing w:val="-1"/>
          <w:sz w:val="24"/>
          <w:szCs w:val="24"/>
        </w:rPr>
        <w:t>discussed</w:t>
      </w:r>
      <w:r w:rsidRPr="007D399E">
        <w:rPr>
          <w:spacing w:val="32"/>
          <w:sz w:val="24"/>
          <w:szCs w:val="24"/>
        </w:rPr>
        <w:t xml:space="preserve"> </w:t>
      </w:r>
      <w:r w:rsidRPr="007D399E">
        <w:rPr>
          <w:spacing w:val="-1"/>
          <w:sz w:val="24"/>
          <w:szCs w:val="24"/>
        </w:rPr>
        <w:t>and</w:t>
      </w:r>
      <w:r w:rsidRPr="007D399E">
        <w:rPr>
          <w:spacing w:val="33"/>
          <w:sz w:val="24"/>
          <w:szCs w:val="24"/>
        </w:rPr>
        <w:t xml:space="preserve"> </w:t>
      </w:r>
      <w:r w:rsidRPr="007D399E">
        <w:rPr>
          <w:spacing w:val="-1"/>
          <w:sz w:val="24"/>
          <w:szCs w:val="24"/>
        </w:rPr>
        <w:t>settled,</w:t>
      </w:r>
      <w:r w:rsidRPr="007D399E">
        <w:rPr>
          <w:spacing w:val="32"/>
          <w:sz w:val="24"/>
          <w:szCs w:val="24"/>
        </w:rPr>
        <w:t xml:space="preserve"> </w:t>
      </w:r>
      <w:r w:rsidRPr="007D399E">
        <w:rPr>
          <w:spacing w:val="-1"/>
          <w:sz w:val="24"/>
          <w:szCs w:val="24"/>
        </w:rPr>
        <w:t>failing</w:t>
      </w:r>
      <w:r w:rsidRPr="007D399E">
        <w:rPr>
          <w:spacing w:val="33"/>
          <w:sz w:val="24"/>
          <w:szCs w:val="24"/>
        </w:rPr>
        <w:t xml:space="preserve"> </w:t>
      </w:r>
      <w:r w:rsidRPr="007D399E">
        <w:rPr>
          <w:spacing w:val="-1"/>
          <w:sz w:val="24"/>
          <w:szCs w:val="24"/>
        </w:rPr>
        <w:t>which,</w:t>
      </w:r>
      <w:r w:rsidRPr="007D399E">
        <w:rPr>
          <w:spacing w:val="52"/>
          <w:w w:val="99"/>
          <w:sz w:val="24"/>
          <w:szCs w:val="24"/>
        </w:rPr>
        <w:t xml:space="preserve"> </w:t>
      </w:r>
      <w:r w:rsidRPr="007D399E">
        <w:rPr>
          <w:spacing w:val="-1"/>
          <w:sz w:val="24"/>
          <w:szCs w:val="24"/>
        </w:rPr>
        <w:t>the</w:t>
      </w:r>
      <w:r w:rsidRPr="007D399E">
        <w:rPr>
          <w:spacing w:val="4"/>
          <w:sz w:val="24"/>
          <w:szCs w:val="24"/>
        </w:rPr>
        <w:t xml:space="preserve"> </w:t>
      </w:r>
      <w:r w:rsidRPr="007D399E">
        <w:rPr>
          <w:spacing w:val="-1"/>
          <w:sz w:val="24"/>
          <w:szCs w:val="24"/>
        </w:rPr>
        <w:t>disputes</w:t>
      </w:r>
      <w:r w:rsidRPr="007D399E">
        <w:rPr>
          <w:spacing w:val="3"/>
          <w:sz w:val="24"/>
          <w:szCs w:val="24"/>
        </w:rPr>
        <w:t xml:space="preserve"> </w:t>
      </w:r>
      <w:r w:rsidRPr="007D399E">
        <w:rPr>
          <w:sz w:val="24"/>
          <w:szCs w:val="24"/>
        </w:rPr>
        <w:t>shall</w:t>
      </w:r>
      <w:r w:rsidRPr="007D399E">
        <w:rPr>
          <w:spacing w:val="3"/>
          <w:sz w:val="24"/>
          <w:szCs w:val="24"/>
        </w:rPr>
        <w:t xml:space="preserve"> </w:t>
      </w:r>
      <w:r w:rsidRPr="007D399E">
        <w:rPr>
          <w:sz w:val="24"/>
          <w:szCs w:val="24"/>
        </w:rPr>
        <w:t>be</w:t>
      </w:r>
      <w:r w:rsidRPr="007D399E">
        <w:rPr>
          <w:spacing w:val="3"/>
          <w:sz w:val="24"/>
          <w:szCs w:val="24"/>
        </w:rPr>
        <w:t xml:space="preserve"> </w:t>
      </w:r>
      <w:r w:rsidRPr="007D399E">
        <w:rPr>
          <w:spacing w:val="-1"/>
          <w:sz w:val="24"/>
          <w:szCs w:val="24"/>
        </w:rPr>
        <w:t>referred</w:t>
      </w:r>
      <w:r w:rsidRPr="007D399E">
        <w:rPr>
          <w:spacing w:val="2"/>
          <w:sz w:val="24"/>
          <w:szCs w:val="24"/>
        </w:rPr>
        <w:t xml:space="preserve"> </w:t>
      </w:r>
      <w:r w:rsidRPr="007D399E">
        <w:rPr>
          <w:spacing w:val="-1"/>
          <w:sz w:val="24"/>
          <w:szCs w:val="24"/>
        </w:rPr>
        <w:t>to</w:t>
      </w:r>
      <w:r w:rsidRPr="007D399E">
        <w:rPr>
          <w:spacing w:val="2"/>
          <w:sz w:val="24"/>
          <w:szCs w:val="24"/>
        </w:rPr>
        <w:t xml:space="preserve"> </w:t>
      </w:r>
      <w:r w:rsidRPr="007D399E">
        <w:rPr>
          <w:sz w:val="24"/>
          <w:szCs w:val="24"/>
        </w:rPr>
        <w:t>a</w:t>
      </w:r>
      <w:r w:rsidRPr="007D399E">
        <w:rPr>
          <w:spacing w:val="3"/>
          <w:sz w:val="24"/>
          <w:szCs w:val="24"/>
        </w:rPr>
        <w:t xml:space="preserve"> </w:t>
      </w:r>
      <w:r w:rsidRPr="007D399E">
        <w:rPr>
          <w:sz w:val="24"/>
          <w:szCs w:val="24"/>
        </w:rPr>
        <w:t>sole</w:t>
      </w:r>
      <w:r w:rsidRPr="007D399E">
        <w:rPr>
          <w:spacing w:val="3"/>
          <w:sz w:val="24"/>
          <w:szCs w:val="24"/>
        </w:rPr>
        <w:t xml:space="preserve"> </w:t>
      </w:r>
      <w:r w:rsidRPr="007D399E">
        <w:rPr>
          <w:spacing w:val="-1"/>
          <w:sz w:val="24"/>
          <w:szCs w:val="24"/>
        </w:rPr>
        <w:t>arbitrator</w:t>
      </w:r>
      <w:r w:rsidRPr="007D399E">
        <w:rPr>
          <w:spacing w:val="4"/>
          <w:sz w:val="24"/>
          <w:szCs w:val="24"/>
        </w:rPr>
        <w:t xml:space="preserve"> </w:t>
      </w:r>
      <w:r w:rsidRPr="007D399E">
        <w:rPr>
          <w:spacing w:val="-1"/>
          <w:sz w:val="24"/>
          <w:szCs w:val="24"/>
        </w:rPr>
        <w:t>to</w:t>
      </w:r>
      <w:r w:rsidRPr="007D399E">
        <w:rPr>
          <w:spacing w:val="2"/>
          <w:sz w:val="24"/>
          <w:szCs w:val="24"/>
        </w:rPr>
        <w:t xml:space="preserve"> </w:t>
      </w:r>
      <w:r w:rsidRPr="007D399E">
        <w:rPr>
          <w:sz w:val="24"/>
          <w:szCs w:val="24"/>
        </w:rPr>
        <w:t>be</w:t>
      </w:r>
      <w:r w:rsidRPr="007D399E">
        <w:rPr>
          <w:spacing w:val="5"/>
          <w:sz w:val="24"/>
          <w:szCs w:val="24"/>
        </w:rPr>
        <w:t xml:space="preserve"> </w:t>
      </w:r>
      <w:r w:rsidRPr="007D399E">
        <w:rPr>
          <w:spacing w:val="-1"/>
          <w:sz w:val="24"/>
          <w:szCs w:val="24"/>
        </w:rPr>
        <w:t>appointed</w:t>
      </w:r>
      <w:r w:rsidRPr="007D399E">
        <w:rPr>
          <w:spacing w:val="5"/>
          <w:sz w:val="24"/>
          <w:szCs w:val="24"/>
        </w:rPr>
        <w:t xml:space="preserve"> </w:t>
      </w:r>
      <w:r w:rsidRPr="007D399E">
        <w:rPr>
          <w:sz w:val="24"/>
          <w:szCs w:val="24"/>
        </w:rPr>
        <w:t>by</w:t>
      </w:r>
      <w:r w:rsidRPr="007D399E">
        <w:rPr>
          <w:spacing w:val="3"/>
          <w:sz w:val="24"/>
          <w:szCs w:val="24"/>
        </w:rPr>
        <w:t xml:space="preserve"> </w:t>
      </w:r>
      <w:r w:rsidRPr="007D399E">
        <w:rPr>
          <w:spacing w:val="-1"/>
          <w:sz w:val="24"/>
          <w:szCs w:val="24"/>
        </w:rPr>
        <w:t>BEML.</w:t>
      </w:r>
      <w:r w:rsidRPr="007D399E">
        <w:rPr>
          <w:spacing w:val="36"/>
          <w:w w:val="99"/>
          <w:sz w:val="24"/>
          <w:szCs w:val="24"/>
        </w:rPr>
        <w:t xml:space="preserve"> </w:t>
      </w:r>
      <w:r w:rsidRPr="007D399E">
        <w:rPr>
          <w:spacing w:val="-1"/>
          <w:sz w:val="24"/>
          <w:szCs w:val="24"/>
        </w:rPr>
        <w:t>The</w:t>
      </w:r>
      <w:r w:rsidRPr="007D399E">
        <w:rPr>
          <w:spacing w:val="13"/>
          <w:sz w:val="24"/>
          <w:szCs w:val="24"/>
        </w:rPr>
        <w:t xml:space="preserve"> </w:t>
      </w:r>
      <w:r w:rsidRPr="007D399E">
        <w:rPr>
          <w:spacing w:val="-1"/>
          <w:sz w:val="24"/>
          <w:szCs w:val="24"/>
        </w:rPr>
        <w:t>arbitration</w:t>
      </w:r>
      <w:r w:rsidRPr="007D399E">
        <w:rPr>
          <w:spacing w:val="12"/>
          <w:sz w:val="24"/>
          <w:szCs w:val="24"/>
        </w:rPr>
        <w:t xml:space="preserve"> </w:t>
      </w:r>
      <w:r w:rsidRPr="007D399E">
        <w:rPr>
          <w:sz w:val="24"/>
          <w:szCs w:val="24"/>
        </w:rPr>
        <w:t>/</w:t>
      </w:r>
      <w:r w:rsidRPr="007D399E">
        <w:rPr>
          <w:spacing w:val="12"/>
          <w:sz w:val="24"/>
          <w:szCs w:val="24"/>
        </w:rPr>
        <w:t xml:space="preserve"> </w:t>
      </w:r>
      <w:r w:rsidRPr="007D399E">
        <w:rPr>
          <w:spacing w:val="-1"/>
          <w:sz w:val="24"/>
          <w:szCs w:val="24"/>
        </w:rPr>
        <w:t>proceedings</w:t>
      </w:r>
      <w:r w:rsidRPr="007D399E">
        <w:rPr>
          <w:spacing w:val="12"/>
          <w:sz w:val="24"/>
          <w:szCs w:val="24"/>
        </w:rPr>
        <w:t xml:space="preserve"> </w:t>
      </w:r>
      <w:r w:rsidRPr="007D399E">
        <w:rPr>
          <w:spacing w:val="-1"/>
          <w:sz w:val="24"/>
          <w:szCs w:val="24"/>
        </w:rPr>
        <w:t>shall</w:t>
      </w:r>
      <w:r w:rsidRPr="007D399E">
        <w:rPr>
          <w:spacing w:val="13"/>
          <w:sz w:val="24"/>
          <w:szCs w:val="24"/>
        </w:rPr>
        <w:t xml:space="preserve"> </w:t>
      </w:r>
      <w:r w:rsidRPr="007D399E">
        <w:rPr>
          <w:sz w:val="24"/>
          <w:szCs w:val="24"/>
        </w:rPr>
        <w:t>be</w:t>
      </w:r>
      <w:r w:rsidRPr="007D399E">
        <w:rPr>
          <w:spacing w:val="13"/>
          <w:sz w:val="24"/>
          <w:szCs w:val="24"/>
        </w:rPr>
        <w:t xml:space="preserve"> </w:t>
      </w:r>
      <w:r w:rsidRPr="007D399E">
        <w:rPr>
          <w:spacing w:val="-2"/>
          <w:sz w:val="24"/>
          <w:szCs w:val="24"/>
        </w:rPr>
        <w:t>in</w:t>
      </w:r>
      <w:r w:rsidRPr="007D399E">
        <w:rPr>
          <w:spacing w:val="13"/>
          <w:sz w:val="24"/>
          <w:szCs w:val="24"/>
        </w:rPr>
        <w:t xml:space="preserve"> </w:t>
      </w:r>
      <w:r w:rsidRPr="007D399E">
        <w:rPr>
          <w:spacing w:val="-1"/>
          <w:sz w:val="24"/>
          <w:szCs w:val="24"/>
        </w:rPr>
        <w:t>accordance</w:t>
      </w:r>
      <w:r w:rsidRPr="007D399E">
        <w:rPr>
          <w:spacing w:val="13"/>
          <w:sz w:val="24"/>
          <w:szCs w:val="24"/>
        </w:rPr>
        <w:t xml:space="preserve"> </w:t>
      </w:r>
      <w:r w:rsidRPr="007D399E">
        <w:rPr>
          <w:spacing w:val="-1"/>
          <w:sz w:val="24"/>
          <w:szCs w:val="24"/>
        </w:rPr>
        <w:t>with</w:t>
      </w:r>
      <w:r w:rsidRPr="007D399E">
        <w:rPr>
          <w:spacing w:val="13"/>
          <w:sz w:val="24"/>
          <w:szCs w:val="24"/>
        </w:rPr>
        <w:t xml:space="preserve"> </w:t>
      </w:r>
      <w:r w:rsidRPr="007D399E">
        <w:rPr>
          <w:spacing w:val="-1"/>
          <w:sz w:val="24"/>
          <w:szCs w:val="24"/>
        </w:rPr>
        <w:t>the</w:t>
      </w:r>
      <w:r w:rsidRPr="007D399E">
        <w:rPr>
          <w:spacing w:val="13"/>
          <w:sz w:val="24"/>
          <w:szCs w:val="24"/>
        </w:rPr>
        <w:t xml:space="preserve"> </w:t>
      </w:r>
      <w:r w:rsidRPr="007D399E">
        <w:rPr>
          <w:spacing w:val="-1"/>
          <w:sz w:val="24"/>
          <w:szCs w:val="24"/>
        </w:rPr>
        <w:t>provisions</w:t>
      </w:r>
      <w:r w:rsidRPr="007D399E">
        <w:rPr>
          <w:spacing w:val="13"/>
          <w:sz w:val="24"/>
          <w:szCs w:val="24"/>
        </w:rPr>
        <w:t xml:space="preserve"> </w:t>
      </w:r>
      <w:r w:rsidRPr="007D399E">
        <w:rPr>
          <w:sz w:val="24"/>
          <w:szCs w:val="24"/>
        </w:rPr>
        <w:t>of</w:t>
      </w:r>
      <w:r w:rsidRPr="007D399E">
        <w:rPr>
          <w:spacing w:val="57"/>
          <w:sz w:val="24"/>
          <w:szCs w:val="24"/>
        </w:rPr>
        <w:t xml:space="preserve"> </w:t>
      </w:r>
      <w:r w:rsidRPr="007D399E">
        <w:rPr>
          <w:spacing w:val="-1"/>
          <w:sz w:val="24"/>
          <w:szCs w:val="24"/>
        </w:rPr>
        <w:t>Arbitration</w:t>
      </w:r>
      <w:r w:rsidRPr="007D399E">
        <w:rPr>
          <w:spacing w:val="30"/>
          <w:sz w:val="24"/>
          <w:szCs w:val="24"/>
        </w:rPr>
        <w:t xml:space="preserve"> </w:t>
      </w:r>
      <w:r w:rsidRPr="007D399E">
        <w:rPr>
          <w:spacing w:val="-1"/>
          <w:sz w:val="24"/>
          <w:szCs w:val="24"/>
        </w:rPr>
        <w:t>and</w:t>
      </w:r>
      <w:r w:rsidRPr="007D399E">
        <w:rPr>
          <w:spacing w:val="30"/>
          <w:sz w:val="24"/>
          <w:szCs w:val="24"/>
        </w:rPr>
        <w:t xml:space="preserve"> </w:t>
      </w:r>
      <w:r w:rsidRPr="007D399E">
        <w:rPr>
          <w:spacing w:val="-1"/>
          <w:sz w:val="24"/>
          <w:szCs w:val="24"/>
        </w:rPr>
        <w:t>Conciliation</w:t>
      </w:r>
      <w:r w:rsidRPr="007D399E">
        <w:rPr>
          <w:spacing w:val="30"/>
          <w:sz w:val="24"/>
          <w:szCs w:val="24"/>
        </w:rPr>
        <w:t xml:space="preserve"> </w:t>
      </w:r>
      <w:r w:rsidRPr="007D399E">
        <w:rPr>
          <w:sz w:val="24"/>
          <w:szCs w:val="24"/>
        </w:rPr>
        <w:t>Act</w:t>
      </w:r>
      <w:r w:rsidRPr="007D399E">
        <w:rPr>
          <w:spacing w:val="29"/>
          <w:sz w:val="24"/>
          <w:szCs w:val="24"/>
        </w:rPr>
        <w:t xml:space="preserve"> </w:t>
      </w:r>
      <w:r w:rsidRPr="007D399E">
        <w:rPr>
          <w:sz w:val="24"/>
          <w:szCs w:val="24"/>
        </w:rPr>
        <w:t>1996</w:t>
      </w:r>
      <w:r w:rsidRPr="007D399E">
        <w:rPr>
          <w:spacing w:val="31"/>
          <w:sz w:val="24"/>
          <w:szCs w:val="24"/>
        </w:rPr>
        <w:t xml:space="preserve"> </w:t>
      </w:r>
      <w:r w:rsidRPr="007D399E">
        <w:rPr>
          <w:spacing w:val="-1"/>
          <w:sz w:val="24"/>
          <w:szCs w:val="24"/>
        </w:rPr>
        <w:t>and</w:t>
      </w:r>
      <w:r w:rsidRPr="007D399E">
        <w:rPr>
          <w:spacing w:val="30"/>
          <w:sz w:val="24"/>
          <w:szCs w:val="24"/>
        </w:rPr>
        <w:t xml:space="preserve"> </w:t>
      </w:r>
      <w:r w:rsidRPr="007D399E">
        <w:rPr>
          <w:sz w:val="24"/>
          <w:szCs w:val="24"/>
        </w:rPr>
        <w:t>Rules</w:t>
      </w:r>
      <w:r w:rsidRPr="007D399E">
        <w:rPr>
          <w:spacing w:val="31"/>
          <w:sz w:val="24"/>
          <w:szCs w:val="24"/>
        </w:rPr>
        <w:t xml:space="preserve"> </w:t>
      </w:r>
      <w:r w:rsidRPr="007D399E">
        <w:rPr>
          <w:spacing w:val="-1"/>
          <w:sz w:val="24"/>
          <w:szCs w:val="24"/>
        </w:rPr>
        <w:t>framed</w:t>
      </w:r>
      <w:r w:rsidRPr="007D399E">
        <w:rPr>
          <w:spacing w:val="30"/>
          <w:sz w:val="24"/>
          <w:szCs w:val="24"/>
        </w:rPr>
        <w:t xml:space="preserve"> </w:t>
      </w:r>
      <w:r w:rsidRPr="007D399E">
        <w:rPr>
          <w:spacing w:val="-1"/>
          <w:sz w:val="24"/>
          <w:szCs w:val="24"/>
        </w:rPr>
        <w:t>there</w:t>
      </w:r>
      <w:r w:rsidRPr="007D399E">
        <w:rPr>
          <w:spacing w:val="31"/>
          <w:sz w:val="24"/>
          <w:szCs w:val="24"/>
        </w:rPr>
        <w:t xml:space="preserve"> </w:t>
      </w:r>
      <w:r w:rsidRPr="007D399E">
        <w:rPr>
          <w:spacing w:val="-1"/>
          <w:sz w:val="24"/>
          <w:szCs w:val="24"/>
        </w:rPr>
        <w:t>under.</w:t>
      </w:r>
      <w:r w:rsidRPr="007D399E">
        <w:rPr>
          <w:spacing w:val="30"/>
          <w:sz w:val="24"/>
          <w:szCs w:val="24"/>
        </w:rPr>
        <w:t xml:space="preserve"> </w:t>
      </w:r>
      <w:r w:rsidRPr="007D399E">
        <w:rPr>
          <w:spacing w:val="-1"/>
          <w:sz w:val="24"/>
          <w:szCs w:val="24"/>
        </w:rPr>
        <w:t>The</w:t>
      </w:r>
      <w:r w:rsidRPr="007D399E">
        <w:rPr>
          <w:spacing w:val="69"/>
          <w:w w:val="99"/>
          <w:sz w:val="24"/>
          <w:szCs w:val="24"/>
        </w:rPr>
        <w:t xml:space="preserve"> </w:t>
      </w:r>
      <w:r w:rsidRPr="007D399E">
        <w:rPr>
          <w:spacing w:val="-1"/>
          <w:sz w:val="24"/>
          <w:szCs w:val="24"/>
        </w:rPr>
        <w:t>place</w:t>
      </w:r>
      <w:r w:rsidRPr="007D399E">
        <w:rPr>
          <w:spacing w:val="38"/>
          <w:sz w:val="24"/>
          <w:szCs w:val="24"/>
        </w:rPr>
        <w:t xml:space="preserve"> </w:t>
      </w:r>
      <w:r w:rsidRPr="007D399E">
        <w:rPr>
          <w:sz w:val="24"/>
          <w:szCs w:val="24"/>
        </w:rPr>
        <w:t>of</w:t>
      </w:r>
      <w:r w:rsidRPr="007D399E">
        <w:rPr>
          <w:spacing w:val="40"/>
          <w:sz w:val="24"/>
          <w:szCs w:val="24"/>
        </w:rPr>
        <w:t xml:space="preserve"> </w:t>
      </w:r>
      <w:r w:rsidRPr="007D399E">
        <w:rPr>
          <w:spacing w:val="-1"/>
          <w:sz w:val="24"/>
          <w:szCs w:val="24"/>
        </w:rPr>
        <w:t>arbitration</w:t>
      </w:r>
      <w:r w:rsidRPr="007D399E">
        <w:rPr>
          <w:spacing w:val="38"/>
          <w:sz w:val="24"/>
          <w:szCs w:val="24"/>
        </w:rPr>
        <w:t xml:space="preserve"> </w:t>
      </w:r>
      <w:r w:rsidRPr="007D399E">
        <w:rPr>
          <w:spacing w:val="-1"/>
          <w:sz w:val="24"/>
          <w:szCs w:val="24"/>
        </w:rPr>
        <w:t>shall</w:t>
      </w:r>
      <w:r w:rsidRPr="007D399E">
        <w:rPr>
          <w:spacing w:val="38"/>
          <w:sz w:val="24"/>
          <w:szCs w:val="24"/>
        </w:rPr>
        <w:t xml:space="preserve"> </w:t>
      </w:r>
      <w:r w:rsidRPr="007D399E">
        <w:rPr>
          <w:sz w:val="24"/>
          <w:szCs w:val="24"/>
        </w:rPr>
        <w:t>be</w:t>
      </w:r>
      <w:r w:rsidRPr="007D399E">
        <w:rPr>
          <w:spacing w:val="39"/>
          <w:sz w:val="24"/>
          <w:szCs w:val="24"/>
        </w:rPr>
        <w:t xml:space="preserve"> </w:t>
      </w:r>
      <w:r w:rsidRPr="007D399E">
        <w:rPr>
          <w:sz w:val="24"/>
          <w:szCs w:val="24"/>
        </w:rPr>
        <w:t>at</w:t>
      </w:r>
      <w:r w:rsidRPr="007D399E">
        <w:rPr>
          <w:spacing w:val="37"/>
          <w:sz w:val="24"/>
          <w:szCs w:val="24"/>
        </w:rPr>
        <w:t xml:space="preserve"> </w:t>
      </w:r>
      <w:r w:rsidRPr="007D399E">
        <w:rPr>
          <w:spacing w:val="-1"/>
          <w:sz w:val="24"/>
          <w:szCs w:val="24"/>
        </w:rPr>
        <w:t>Bangalore</w:t>
      </w:r>
      <w:r w:rsidRPr="007D399E">
        <w:rPr>
          <w:spacing w:val="39"/>
          <w:sz w:val="24"/>
          <w:szCs w:val="24"/>
        </w:rPr>
        <w:t xml:space="preserve"> </w:t>
      </w:r>
      <w:r w:rsidRPr="007D399E">
        <w:rPr>
          <w:sz w:val="24"/>
          <w:szCs w:val="24"/>
        </w:rPr>
        <w:t>and</w:t>
      </w:r>
      <w:r w:rsidRPr="007D399E">
        <w:rPr>
          <w:spacing w:val="37"/>
          <w:sz w:val="24"/>
          <w:szCs w:val="24"/>
        </w:rPr>
        <w:t xml:space="preserve"> </w:t>
      </w:r>
      <w:r w:rsidRPr="007D399E">
        <w:rPr>
          <w:spacing w:val="1"/>
          <w:sz w:val="24"/>
          <w:szCs w:val="24"/>
        </w:rPr>
        <w:t>all</w:t>
      </w:r>
      <w:r w:rsidRPr="007D399E">
        <w:rPr>
          <w:spacing w:val="41"/>
          <w:sz w:val="24"/>
          <w:szCs w:val="24"/>
        </w:rPr>
        <w:t xml:space="preserve"> </w:t>
      </w:r>
      <w:r w:rsidRPr="007D399E">
        <w:rPr>
          <w:spacing w:val="-1"/>
          <w:sz w:val="24"/>
          <w:szCs w:val="24"/>
        </w:rPr>
        <w:t>arbitration</w:t>
      </w:r>
      <w:r w:rsidRPr="007D399E">
        <w:rPr>
          <w:spacing w:val="41"/>
          <w:sz w:val="24"/>
          <w:szCs w:val="24"/>
        </w:rPr>
        <w:t xml:space="preserve"> </w:t>
      </w:r>
      <w:r w:rsidRPr="007D399E">
        <w:rPr>
          <w:spacing w:val="-1"/>
          <w:sz w:val="24"/>
          <w:szCs w:val="24"/>
        </w:rPr>
        <w:t>proceedings</w:t>
      </w:r>
      <w:r w:rsidRPr="007D399E">
        <w:rPr>
          <w:spacing w:val="61"/>
          <w:w w:val="99"/>
          <w:sz w:val="24"/>
          <w:szCs w:val="24"/>
        </w:rPr>
        <w:t xml:space="preserve"> </w:t>
      </w:r>
      <w:r w:rsidRPr="007D399E">
        <w:rPr>
          <w:spacing w:val="-1"/>
          <w:sz w:val="24"/>
          <w:szCs w:val="24"/>
        </w:rPr>
        <w:t>shall</w:t>
      </w:r>
      <w:r w:rsidRPr="007D399E">
        <w:rPr>
          <w:spacing w:val="31"/>
          <w:sz w:val="24"/>
          <w:szCs w:val="24"/>
        </w:rPr>
        <w:t xml:space="preserve"> </w:t>
      </w:r>
      <w:r w:rsidRPr="007D399E">
        <w:rPr>
          <w:sz w:val="24"/>
          <w:szCs w:val="24"/>
        </w:rPr>
        <w:t>be</w:t>
      </w:r>
      <w:r w:rsidRPr="007D399E">
        <w:rPr>
          <w:spacing w:val="31"/>
          <w:sz w:val="24"/>
          <w:szCs w:val="24"/>
        </w:rPr>
        <w:t xml:space="preserve"> </w:t>
      </w:r>
      <w:r w:rsidRPr="007D399E">
        <w:rPr>
          <w:spacing w:val="-1"/>
          <w:sz w:val="24"/>
          <w:szCs w:val="24"/>
        </w:rPr>
        <w:t>conducted</w:t>
      </w:r>
      <w:r w:rsidRPr="007D399E">
        <w:rPr>
          <w:spacing w:val="31"/>
          <w:sz w:val="24"/>
          <w:szCs w:val="24"/>
        </w:rPr>
        <w:t xml:space="preserve"> </w:t>
      </w:r>
      <w:r w:rsidRPr="007D399E">
        <w:rPr>
          <w:sz w:val="24"/>
          <w:szCs w:val="24"/>
        </w:rPr>
        <w:t>in</w:t>
      </w:r>
      <w:r w:rsidRPr="007D399E">
        <w:rPr>
          <w:spacing w:val="31"/>
          <w:sz w:val="24"/>
          <w:szCs w:val="24"/>
        </w:rPr>
        <w:t xml:space="preserve"> </w:t>
      </w:r>
      <w:r w:rsidRPr="007D399E">
        <w:rPr>
          <w:sz w:val="24"/>
          <w:szCs w:val="24"/>
        </w:rPr>
        <w:t>English</w:t>
      </w:r>
      <w:r w:rsidRPr="007D399E">
        <w:rPr>
          <w:spacing w:val="32"/>
          <w:sz w:val="24"/>
          <w:szCs w:val="24"/>
        </w:rPr>
        <w:t xml:space="preserve"> </w:t>
      </w:r>
      <w:r w:rsidRPr="007D399E">
        <w:rPr>
          <w:spacing w:val="-1"/>
          <w:sz w:val="24"/>
          <w:szCs w:val="24"/>
        </w:rPr>
        <w:t>language.</w:t>
      </w:r>
      <w:r w:rsidRPr="007D399E">
        <w:rPr>
          <w:spacing w:val="30"/>
          <w:sz w:val="24"/>
          <w:szCs w:val="24"/>
        </w:rPr>
        <w:t xml:space="preserve"> </w:t>
      </w:r>
      <w:r w:rsidRPr="007D399E">
        <w:rPr>
          <w:sz w:val="24"/>
          <w:szCs w:val="24"/>
        </w:rPr>
        <w:t>The</w:t>
      </w:r>
      <w:r w:rsidRPr="007D399E">
        <w:rPr>
          <w:spacing w:val="32"/>
          <w:sz w:val="24"/>
          <w:szCs w:val="24"/>
        </w:rPr>
        <w:t xml:space="preserve"> </w:t>
      </w:r>
      <w:r w:rsidRPr="007D399E">
        <w:rPr>
          <w:spacing w:val="-2"/>
          <w:sz w:val="24"/>
          <w:szCs w:val="24"/>
        </w:rPr>
        <w:t>award</w:t>
      </w:r>
      <w:r w:rsidRPr="007D399E">
        <w:rPr>
          <w:spacing w:val="32"/>
          <w:sz w:val="24"/>
          <w:szCs w:val="24"/>
        </w:rPr>
        <w:t xml:space="preserve"> </w:t>
      </w:r>
      <w:r w:rsidRPr="007D399E">
        <w:rPr>
          <w:sz w:val="24"/>
          <w:szCs w:val="24"/>
        </w:rPr>
        <w:t>of</w:t>
      </w:r>
      <w:r w:rsidRPr="007D399E">
        <w:rPr>
          <w:spacing w:val="31"/>
          <w:sz w:val="24"/>
          <w:szCs w:val="24"/>
        </w:rPr>
        <w:t xml:space="preserve"> </w:t>
      </w:r>
      <w:r w:rsidRPr="007D399E">
        <w:rPr>
          <w:spacing w:val="-1"/>
          <w:sz w:val="24"/>
          <w:szCs w:val="24"/>
        </w:rPr>
        <w:t>the</w:t>
      </w:r>
      <w:r w:rsidRPr="007D399E">
        <w:rPr>
          <w:spacing w:val="32"/>
          <w:sz w:val="24"/>
          <w:szCs w:val="24"/>
        </w:rPr>
        <w:t xml:space="preserve"> </w:t>
      </w:r>
      <w:r w:rsidRPr="007D399E">
        <w:rPr>
          <w:sz w:val="24"/>
          <w:szCs w:val="24"/>
        </w:rPr>
        <w:t>sole</w:t>
      </w:r>
      <w:r w:rsidRPr="007D399E">
        <w:rPr>
          <w:spacing w:val="32"/>
          <w:sz w:val="24"/>
          <w:szCs w:val="24"/>
        </w:rPr>
        <w:t xml:space="preserve"> </w:t>
      </w:r>
      <w:r w:rsidRPr="007D399E">
        <w:rPr>
          <w:spacing w:val="-1"/>
          <w:sz w:val="24"/>
          <w:szCs w:val="24"/>
        </w:rPr>
        <w:t>arbitrator</w:t>
      </w:r>
      <w:r w:rsidRPr="007D399E">
        <w:rPr>
          <w:spacing w:val="55"/>
          <w:sz w:val="24"/>
          <w:szCs w:val="24"/>
        </w:rPr>
        <w:t xml:space="preserve"> </w:t>
      </w:r>
      <w:r w:rsidRPr="007D399E">
        <w:rPr>
          <w:spacing w:val="-1"/>
          <w:sz w:val="24"/>
          <w:szCs w:val="24"/>
        </w:rPr>
        <w:t>shall</w:t>
      </w:r>
      <w:r w:rsidRPr="007D399E">
        <w:rPr>
          <w:spacing w:val="-5"/>
          <w:sz w:val="24"/>
          <w:szCs w:val="24"/>
        </w:rPr>
        <w:t xml:space="preserve"> </w:t>
      </w:r>
      <w:r w:rsidRPr="007D399E">
        <w:rPr>
          <w:spacing w:val="-1"/>
          <w:sz w:val="24"/>
          <w:szCs w:val="24"/>
        </w:rPr>
        <w:t>be</w:t>
      </w:r>
      <w:r w:rsidRPr="007D399E">
        <w:rPr>
          <w:spacing w:val="-4"/>
          <w:sz w:val="24"/>
          <w:szCs w:val="24"/>
        </w:rPr>
        <w:t xml:space="preserve"> </w:t>
      </w:r>
      <w:r w:rsidRPr="007D399E">
        <w:rPr>
          <w:spacing w:val="-1"/>
          <w:sz w:val="24"/>
          <w:szCs w:val="24"/>
        </w:rPr>
        <w:t>final</w:t>
      </w:r>
      <w:r w:rsidRPr="007D399E">
        <w:rPr>
          <w:spacing w:val="-4"/>
          <w:sz w:val="24"/>
          <w:szCs w:val="24"/>
        </w:rPr>
        <w:t xml:space="preserve"> </w:t>
      </w:r>
      <w:r w:rsidRPr="007D399E">
        <w:rPr>
          <w:spacing w:val="-1"/>
          <w:sz w:val="24"/>
          <w:szCs w:val="24"/>
        </w:rPr>
        <w:t>and</w:t>
      </w:r>
      <w:r w:rsidRPr="007D399E">
        <w:rPr>
          <w:spacing w:val="-5"/>
          <w:sz w:val="24"/>
          <w:szCs w:val="24"/>
        </w:rPr>
        <w:t xml:space="preserve"> </w:t>
      </w:r>
      <w:r w:rsidRPr="007D399E">
        <w:rPr>
          <w:sz w:val="24"/>
          <w:szCs w:val="24"/>
        </w:rPr>
        <w:t>binding</w:t>
      </w:r>
      <w:r w:rsidRPr="007D399E">
        <w:rPr>
          <w:spacing w:val="-6"/>
          <w:sz w:val="24"/>
          <w:szCs w:val="24"/>
        </w:rPr>
        <w:t xml:space="preserve"> </w:t>
      </w:r>
      <w:r w:rsidRPr="007D399E">
        <w:rPr>
          <w:sz w:val="24"/>
          <w:szCs w:val="24"/>
        </w:rPr>
        <w:t>on</w:t>
      </w:r>
      <w:r w:rsidRPr="007D399E">
        <w:rPr>
          <w:spacing w:val="-5"/>
          <w:sz w:val="24"/>
          <w:szCs w:val="24"/>
        </w:rPr>
        <w:t xml:space="preserve"> </w:t>
      </w:r>
      <w:r w:rsidRPr="007D399E">
        <w:rPr>
          <w:spacing w:val="-1"/>
          <w:sz w:val="24"/>
          <w:szCs w:val="24"/>
        </w:rPr>
        <w:t>all</w:t>
      </w:r>
      <w:r w:rsidRPr="007D399E">
        <w:rPr>
          <w:spacing w:val="-3"/>
          <w:sz w:val="24"/>
          <w:szCs w:val="24"/>
        </w:rPr>
        <w:t xml:space="preserve"> </w:t>
      </w:r>
      <w:r w:rsidRPr="007D399E">
        <w:rPr>
          <w:spacing w:val="-1"/>
          <w:sz w:val="24"/>
          <w:szCs w:val="24"/>
        </w:rPr>
        <w:t>the</w:t>
      </w:r>
      <w:r w:rsidRPr="007D399E">
        <w:rPr>
          <w:spacing w:val="-3"/>
          <w:sz w:val="24"/>
          <w:szCs w:val="24"/>
        </w:rPr>
        <w:t xml:space="preserve"> </w:t>
      </w:r>
      <w:r w:rsidRPr="007D399E">
        <w:rPr>
          <w:spacing w:val="-1"/>
          <w:sz w:val="24"/>
          <w:szCs w:val="24"/>
        </w:rPr>
        <w:t>parties.</w:t>
      </w:r>
    </w:p>
    <w:p w:rsidR="00B13C6E" w:rsidRPr="007D399E" w:rsidRDefault="00B13C6E" w:rsidP="00B13C6E">
      <w:pPr>
        <w:pStyle w:val="BodyText"/>
        <w:tabs>
          <w:tab w:val="left" w:pos="669"/>
          <w:tab w:val="left" w:pos="9810"/>
        </w:tabs>
        <w:kinsoku w:val="0"/>
        <w:overflowPunct w:val="0"/>
        <w:ind w:left="0" w:right="1384"/>
        <w:jc w:val="both"/>
        <w:rPr>
          <w:rFonts w:ascii="Tahoma" w:hAnsi="Tahoma" w:cs="Tahoma"/>
          <w:sz w:val="24"/>
          <w:szCs w:val="24"/>
        </w:rPr>
      </w:pPr>
      <w:r w:rsidRPr="007D399E">
        <w:rPr>
          <w:rFonts w:ascii="Tahoma" w:hAnsi="Tahoma" w:cs="Tahoma"/>
          <w:sz w:val="24"/>
          <w:szCs w:val="24"/>
        </w:rPr>
        <w:t xml:space="preserve">     </w:t>
      </w:r>
    </w:p>
    <w:p w:rsidR="00B13C6E" w:rsidRPr="007D399E" w:rsidRDefault="00B13C6E" w:rsidP="00B13C6E">
      <w:pPr>
        <w:pStyle w:val="BodyText"/>
        <w:tabs>
          <w:tab w:val="left" w:pos="669"/>
          <w:tab w:val="left" w:pos="9810"/>
        </w:tabs>
        <w:kinsoku w:val="0"/>
        <w:overflowPunct w:val="0"/>
        <w:ind w:left="0" w:right="1384"/>
        <w:jc w:val="both"/>
        <w:rPr>
          <w:b/>
          <w:bCs/>
          <w:sz w:val="24"/>
          <w:szCs w:val="24"/>
        </w:rPr>
      </w:pPr>
      <w:r w:rsidRPr="007D399E">
        <w:rPr>
          <w:b/>
          <w:sz w:val="24"/>
          <w:szCs w:val="24"/>
        </w:rPr>
        <w:t>5.</w:t>
      </w:r>
      <w:r w:rsidRPr="007D399E">
        <w:rPr>
          <w:rFonts w:ascii="Tahoma" w:hAnsi="Tahoma" w:cs="Tahoma"/>
          <w:sz w:val="24"/>
          <w:szCs w:val="24"/>
        </w:rPr>
        <w:t xml:space="preserve">   </w:t>
      </w:r>
      <w:r w:rsidRPr="007D399E">
        <w:rPr>
          <w:b/>
          <w:bCs/>
          <w:sz w:val="24"/>
          <w:szCs w:val="24"/>
        </w:rPr>
        <w:t>Terms of Delivery:</w:t>
      </w:r>
    </w:p>
    <w:p w:rsidR="00B13C6E" w:rsidRPr="007D399E" w:rsidRDefault="00B13C6E" w:rsidP="00B13C6E">
      <w:pPr>
        <w:pStyle w:val="BodyText"/>
        <w:tabs>
          <w:tab w:val="left" w:pos="9810"/>
        </w:tabs>
        <w:kinsoku w:val="0"/>
        <w:overflowPunct w:val="0"/>
        <w:spacing w:before="142" w:line="264" w:lineRule="auto"/>
        <w:ind w:left="360" w:right="1392"/>
        <w:rPr>
          <w:sz w:val="24"/>
          <w:szCs w:val="24"/>
        </w:rPr>
      </w:pPr>
      <w:r w:rsidRPr="007D399E">
        <w:rPr>
          <w:spacing w:val="-1"/>
          <w:sz w:val="24"/>
          <w:szCs w:val="24"/>
        </w:rPr>
        <w:t>The</w:t>
      </w:r>
      <w:r w:rsidRPr="007D399E">
        <w:rPr>
          <w:spacing w:val="39"/>
          <w:sz w:val="24"/>
          <w:szCs w:val="24"/>
        </w:rPr>
        <w:t xml:space="preserve"> </w:t>
      </w:r>
      <w:r w:rsidRPr="007D399E">
        <w:rPr>
          <w:sz w:val="24"/>
          <w:szCs w:val="24"/>
        </w:rPr>
        <w:t>delivery</w:t>
      </w:r>
      <w:r w:rsidRPr="007D399E">
        <w:rPr>
          <w:spacing w:val="38"/>
          <w:sz w:val="24"/>
          <w:szCs w:val="24"/>
        </w:rPr>
        <w:t xml:space="preserve"> </w:t>
      </w:r>
      <w:r w:rsidRPr="007D399E">
        <w:rPr>
          <w:sz w:val="24"/>
          <w:szCs w:val="24"/>
        </w:rPr>
        <w:t>of</w:t>
      </w:r>
      <w:r w:rsidRPr="007D399E">
        <w:rPr>
          <w:spacing w:val="37"/>
          <w:sz w:val="24"/>
          <w:szCs w:val="24"/>
        </w:rPr>
        <w:t xml:space="preserve"> </w:t>
      </w:r>
      <w:r w:rsidRPr="007D399E">
        <w:rPr>
          <w:spacing w:val="-1"/>
          <w:sz w:val="24"/>
          <w:szCs w:val="24"/>
        </w:rPr>
        <w:t>goods/services</w:t>
      </w:r>
      <w:r w:rsidRPr="007D399E">
        <w:rPr>
          <w:spacing w:val="39"/>
          <w:sz w:val="24"/>
          <w:szCs w:val="24"/>
        </w:rPr>
        <w:t xml:space="preserve"> </w:t>
      </w:r>
      <w:r w:rsidRPr="007D399E">
        <w:rPr>
          <w:spacing w:val="-1"/>
          <w:sz w:val="24"/>
          <w:szCs w:val="24"/>
        </w:rPr>
        <w:t>shall</w:t>
      </w:r>
      <w:r w:rsidRPr="007D399E">
        <w:rPr>
          <w:spacing w:val="38"/>
          <w:sz w:val="24"/>
          <w:szCs w:val="24"/>
        </w:rPr>
        <w:t xml:space="preserve"> </w:t>
      </w:r>
      <w:r w:rsidRPr="007D399E">
        <w:rPr>
          <w:sz w:val="24"/>
          <w:szCs w:val="24"/>
        </w:rPr>
        <w:t>be</w:t>
      </w:r>
      <w:r w:rsidRPr="007D399E">
        <w:rPr>
          <w:spacing w:val="38"/>
          <w:sz w:val="24"/>
          <w:szCs w:val="24"/>
        </w:rPr>
        <w:t xml:space="preserve"> </w:t>
      </w:r>
      <w:r w:rsidRPr="007D399E">
        <w:rPr>
          <w:sz w:val="24"/>
          <w:szCs w:val="24"/>
        </w:rPr>
        <w:t>on</w:t>
      </w:r>
      <w:r w:rsidRPr="007D399E">
        <w:rPr>
          <w:spacing w:val="40"/>
          <w:sz w:val="24"/>
          <w:szCs w:val="24"/>
        </w:rPr>
        <w:t xml:space="preserve"> </w:t>
      </w:r>
      <w:r w:rsidRPr="007D399E">
        <w:rPr>
          <w:spacing w:val="-1"/>
          <w:sz w:val="24"/>
          <w:szCs w:val="24"/>
        </w:rPr>
        <w:t>FDD</w:t>
      </w:r>
      <w:r w:rsidRPr="007D399E">
        <w:rPr>
          <w:spacing w:val="39"/>
          <w:sz w:val="24"/>
          <w:szCs w:val="24"/>
        </w:rPr>
        <w:t xml:space="preserve"> </w:t>
      </w:r>
      <w:r w:rsidRPr="007D399E">
        <w:rPr>
          <w:spacing w:val="-1"/>
          <w:sz w:val="24"/>
          <w:szCs w:val="24"/>
        </w:rPr>
        <w:t>BEML,</w:t>
      </w:r>
      <w:r w:rsidRPr="007D399E">
        <w:rPr>
          <w:spacing w:val="38"/>
          <w:sz w:val="24"/>
          <w:szCs w:val="24"/>
        </w:rPr>
        <w:t xml:space="preserve"> </w:t>
      </w:r>
      <w:r w:rsidRPr="007D399E">
        <w:rPr>
          <w:spacing w:val="2"/>
          <w:sz w:val="24"/>
          <w:szCs w:val="24"/>
        </w:rPr>
        <w:t>EM</w:t>
      </w:r>
      <w:r w:rsidRPr="007D399E">
        <w:rPr>
          <w:spacing w:val="40"/>
          <w:sz w:val="24"/>
          <w:szCs w:val="24"/>
        </w:rPr>
        <w:t xml:space="preserve"> </w:t>
      </w:r>
      <w:r w:rsidRPr="007D399E">
        <w:rPr>
          <w:spacing w:val="-1"/>
          <w:sz w:val="24"/>
          <w:szCs w:val="24"/>
        </w:rPr>
        <w:t>Division,</w:t>
      </w:r>
      <w:r w:rsidRPr="007D399E">
        <w:rPr>
          <w:spacing w:val="38"/>
          <w:sz w:val="24"/>
          <w:szCs w:val="24"/>
        </w:rPr>
        <w:t xml:space="preserve"> </w:t>
      </w:r>
      <w:proofErr w:type="gramStart"/>
      <w:r w:rsidRPr="007D399E">
        <w:rPr>
          <w:sz w:val="24"/>
          <w:szCs w:val="24"/>
        </w:rPr>
        <w:t>KGF</w:t>
      </w:r>
      <w:proofErr w:type="gramEnd"/>
      <w:r w:rsidRPr="007D399E">
        <w:rPr>
          <w:spacing w:val="41"/>
          <w:sz w:val="24"/>
          <w:szCs w:val="24"/>
        </w:rPr>
        <w:t xml:space="preserve"> </w:t>
      </w:r>
      <w:r w:rsidRPr="007D399E">
        <w:rPr>
          <w:spacing w:val="-1"/>
          <w:sz w:val="24"/>
          <w:szCs w:val="24"/>
        </w:rPr>
        <w:t>basis.</w:t>
      </w:r>
    </w:p>
    <w:p w:rsidR="00B13C6E" w:rsidRPr="007D399E" w:rsidRDefault="00B13C6E" w:rsidP="00B13C6E">
      <w:pPr>
        <w:pStyle w:val="BodyText"/>
        <w:tabs>
          <w:tab w:val="left" w:pos="9810"/>
        </w:tabs>
        <w:kinsoku w:val="0"/>
        <w:overflowPunct w:val="0"/>
        <w:spacing w:before="2"/>
        <w:ind w:left="360" w:right="1276"/>
        <w:jc w:val="center"/>
        <w:rPr>
          <w:sz w:val="24"/>
          <w:szCs w:val="24"/>
        </w:rPr>
      </w:pPr>
      <w:r w:rsidRPr="007D399E">
        <w:rPr>
          <w:sz w:val="24"/>
          <w:szCs w:val="24"/>
        </w:rPr>
        <w:t>Or</w:t>
      </w:r>
    </w:p>
    <w:p w:rsidR="00B13C6E" w:rsidRPr="007D399E" w:rsidRDefault="00B13C6E" w:rsidP="00B13C6E">
      <w:pPr>
        <w:pStyle w:val="BodyText"/>
        <w:tabs>
          <w:tab w:val="left" w:pos="9810"/>
        </w:tabs>
        <w:kinsoku w:val="0"/>
        <w:overflowPunct w:val="0"/>
        <w:spacing w:before="142" w:line="262" w:lineRule="auto"/>
        <w:ind w:left="360" w:right="1392"/>
        <w:rPr>
          <w:sz w:val="24"/>
          <w:szCs w:val="24"/>
        </w:rPr>
      </w:pPr>
      <w:r w:rsidRPr="007D399E">
        <w:rPr>
          <w:spacing w:val="-1"/>
          <w:sz w:val="24"/>
          <w:szCs w:val="24"/>
        </w:rPr>
        <w:t>Based</w:t>
      </w:r>
      <w:r w:rsidRPr="007D399E">
        <w:rPr>
          <w:spacing w:val="62"/>
          <w:sz w:val="24"/>
          <w:szCs w:val="24"/>
        </w:rPr>
        <w:t xml:space="preserve"> </w:t>
      </w:r>
      <w:r w:rsidRPr="007D399E">
        <w:rPr>
          <w:sz w:val="24"/>
          <w:szCs w:val="24"/>
        </w:rPr>
        <w:t>on</w:t>
      </w:r>
      <w:r w:rsidRPr="007D399E">
        <w:rPr>
          <w:spacing w:val="64"/>
          <w:sz w:val="24"/>
          <w:szCs w:val="24"/>
        </w:rPr>
        <w:t xml:space="preserve"> </w:t>
      </w:r>
      <w:r w:rsidRPr="007D399E">
        <w:rPr>
          <w:spacing w:val="-1"/>
          <w:sz w:val="24"/>
          <w:szCs w:val="24"/>
        </w:rPr>
        <w:t>advice</w:t>
      </w:r>
      <w:r w:rsidRPr="007D399E">
        <w:rPr>
          <w:spacing w:val="63"/>
          <w:sz w:val="24"/>
          <w:szCs w:val="24"/>
        </w:rPr>
        <w:t xml:space="preserve"> </w:t>
      </w:r>
      <w:r w:rsidRPr="007D399E">
        <w:rPr>
          <w:spacing w:val="-2"/>
          <w:sz w:val="24"/>
          <w:szCs w:val="24"/>
        </w:rPr>
        <w:t>from</w:t>
      </w:r>
      <w:r w:rsidRPr="007D399E">
        <w:rPr>
          <w:spacing w:val="64"/>
          <w:sz w:val="24"/>
          <w:szCs w:val="24"/>
        </w:rPr>
        <w:t xml:space="preserve"> </w:t>
      </w:r>
      <w:r w:rsidRPr="007D399E">
        <w:rPr>
          <w:spacing w:val="-1"/>
          <w:sz w:val="24"/>
          <w:szCs w:val="24"/>
        </w:rPr>
        <w:t>BEML</w:t>
      </w:r>
      <w:r w:rsidRPr="007D399E">
        <w:rPr>
          <w:spacing w:val="64"/>
          <w:sz w:val="24"/>
          <w:szCs w:val="24"/>
        </w:rPr>
        <w:t xml:space="preserve"> </w:t>
      </w:r>
      <w:r w:rsidRPr="007D399E">
        <w:rPr>
          <w:spacing w:val="-1"/>
          <w:sz w:val="24"/>
          <w:szCs w:val="24"/>
        </w:rPr>
        <w:t>delivery</w:t>
      </w:r>
      <w:r w:rsidRPr="007D399E">
        <w:rPr>
          <w:spacing w:val="62"/>
          <w:sz w:val="24"/>
          <w:szCs w:val="24"/>
        </w:rPr>
        <w:t xml:space="preserve"> </w:t>
      </w:r>
      <w:r w:rsidRPr="007D399E">
        <w:rPr>
          <w:sz w:val="24"/>
          <w:szCs w:val="24"/>
        </w:rPr>
        <w:t>of</w:t>
      </w:r>
      <w:r w:rsidRPr="007D399E">
        <w:rPr>
          <w:spacing w:val="60"/>
          <w:sz w:val="24"/>
          <w:szCs w:val="24"/>
        </w:rPr>
        <w:t xml:space="preserve"> </w:t>
      </w:r>
      <w:r w:rsidRPr="007D399E">
        <w:rPr>
          <w:spacing w:val="-1"/>
          <w:sz w:val="24"/>
          <w:szCs w:val="24"/>
        </w:rPr>
        <w:t>goods</w:t>
      </w:r>
      <w:r w:rsidRPr="007D399E">
        <w:rPr>
          <w:spacing w:val="64"/>
          <w:sz w:val="24"/>
          <w:szCs w:val="24"/>
        </w:rPr>
        <w:t xml:space="preserve"> </w:t>
      </w:r>
      <w:r w:rsidRPr="007D399E">
        <w:rPr>
          <w:spacing w:val="-1"/>
          <w:sz w:val="24"/>
          <w:szCs w:val="24"/>
        </w:rPr>
        <w:t>and</w:t>
      </w:r>
      <w:r w:rsidRPr="007D399E">
        <w:rPr>
          <w:spacing w:val="62"/>
          <w:sz w:val="24"/>
          <w:szCs w:val="24"/>
        </w:rPr>
        <w:t xml:space="preserve"> </w:t>
      </w:r>
      <w:r w:rsidRPr="007D399E">
        <w:rPr>
          <w:spacing w:val="-1"/>
          <w:sz w:val="24"/>
          <w:szCs w:val="24"/>
        </w:rPr>
        <w:t>services</w:t>
      </w:r>
      <w:r w:rsidRPr="007D399E">
        <w:rPr>
          <w:spacing w:val="62"/>
          <w:sz w:val="24"/>
          <w:szCs w:val="24"/>
        </w:rPr>
        <w:t xml:space="preserve"> </w:t>
      </w:r>
      <w:r w:rsidRPr="007D399E">
        <w:rPr>
          <w:spacing w:val="-1"/>
          <w:sz w:val="24"/>
          <w:szCs w:val="24"/>
        </w:rPr>
        <w:t>are</w:t>
      </w:r>
      <w:r w:rsidRPr="007D399E">
        <w:rPr>
          <w:spacing w:val="63"/>
          <w:sz w:val="24"/>
          <w:szCs w:val="24"/>
        </w:rPr>
        <w:t xml:space="preserve"> </w:t>
      </w:r>
      <w:r w:rsidRPr="007D399E">
        <w:rPr>
          <w:spacing w:val="-1"/>
          <w:sz w:val="24"/>
          <w:szCs w:val="24"/>
        </w:rPr>
        <w:t>to</w:t>
      </w:r>
      <w:r w:rsidRPr="007D399E">
        <w:rPr>
          <w:spacing w:val="63"/>
          <w:sz w:val="24"/>
          <w:szCs w:val="24"/>
        </w:rPr>
        <w:t xml:space="preserve"> </w:t>
      </w:r>
      <w:r w:rsidRPr="007D399E">
        <w:rPr>
          <w:sz w:val="24"/>
          <w:szCs w:val="24"/>
        </w:rPr>
        <w:t>be</w:t>
      </w:r>
      <w:r w:rsidRPr="007D399E">
        <w:rPr>
          <w:spacing w:val="49"/>
          <w:sz w:val="24"/>
          <w:szCs w:val="24"/>
        </w:rPr>
        <w:t xml:space="preserve"> </w:t>
      </w:r>
      <w:r w:rsidRPr="007D399E">
        <w:rPr>
          <w:spacing w:val="-1"/>
          <w:sz w:val="24"/>
          <w:szCs w:val="24"/>
        </w:rPr>
        <w:t>adhered</w:t>
      </w:r>
      <w:r w:rsidRPr="007D399E">
        <w:rPr>
          <w:spacing w:val="-6"/>
          <w:sz w:val="24"/>
          <w:szCs w:val="24"/>
        </w:rPr>
        <w:t xml:space="preserve"> </w:t>
      </w:r>
      <w:r w:rsidRPr="007D399E">
        <w:rPr>
          <w:spacing w:val="-1"/>
          <w:sz w:val="24"/>
          <w:szCs w:val="24"/>
        </w:rPr>
        <w:t>from</w:t>
      </w:r>
      <w:r w:rsidRPr="007D399E">
        <w:rPr>
          <w:spacing w:val="-4"/>
          <w:sz w:val="24"/>
          <w:szCs w:val="24"/>
        </w:rPr>
        <w:t xml:space="preserve"> </w:t>
      </w:r>
      <w:r w:rsidRPr="007D399E">
        <w:rPr>
          <w:spacing w:val="-1"/>
          <w:sz w:val="24"/>
          <w:szCs w:val="24"/>
        </w:rPr>
        <w:t>time</w:t>
      </w:r>
      <w:r w:rsidRPr="007D399E">
        <w:rPr>
          <w:spacing w:val="-3"/>
          <w:sz w:val="24"/>
          <w:szCs w:val="24"/>
        </w:rPr>
        <w:t xml:space="preserve"> </w:t>
      </w:r>
      <w:r w:rsidRPr="007D399E">
        <w:rPr>
          <w:sz w:val="24"/>
          <w:szCs w:val="24"/>
        </w:rPr>
        <w:t>to</w:t>
      </w:r>
      <w:r w:rsidRPr="007D399E">
        <w:rPr>
          <w:spacing w:val="-5"/>
          <w:sz w:val="24"/>
          <w:szCs w:val="24"/>
        </w:rPr>
        <w:t xml:space="preserve"> </w:t>
      </w:r>
      <w:r w:rsidRPr="007D399E">
        <w:rPr>
          <w:sz w:val="24"/>
          <w:szCs w:val="24"/>
        </w:rPr>
        <w:t>time</w:t>
      </w:r>
    </w:p>
    <w:p w:rsidR="00B13C6E" w:rsidRPr="007D399E" w:rsidRDefault="00B13C6E" w:rsidP="00B13C6E">
      <w:pPr>
        <w:pStyle w:val="BodyText"/>
        <w:tabs>
          <w:tab w:val="left" w:pos="9810"/>
        </w:tabs>
        <w:kinsoku w:val="0"/>
        <w:overflowPunct w:val="0"/>
        <w:spacing w:before="142" w:line="262" w:lineRule="auto"/>
        <w:ind w:left="0" w:right="1392"/>
        <w:rPr>
          <w:rFonts w:ascii="Tahoma" w:hAnsi="Tahoma" w:cs="Tahoma"/>
          <w:b/>
          <w:bCs/>
          <w:spacing w:val="-1"/>
          <w:sz w:val="24"/>
          <w:szCs w:val="24"/>
        </w:rPr>
      </w:pPr>
      <w:r w:rsidRPr="007D399E">
        <w:rPr>
          <w:rFonts w:ascii="Tahoma" w:hAnsi="Tahoma" w:cs="Tahoma"/>
          <w:b/>
          <w:bCs/>
          <w:spacing w:val="-1"/>
          <w:sz w:val="24"/>
          <w:szCs w:val="24"/>
        </w:rPr>
        <w:t xml:space="preserve">6.     </w:t>
      </w:r>
      <w:r w:rsidRPr="007D399E">
        <w:rPr>
          <w:b/>
          <w:bCs/>
          <w:sz w:val="24"/>
          <w:szCs w:val="24"/>
        </w:rPr>
        <w:t>Packing and Marking Instructions:</w:t>
      </w:r>
    </w:p>
    <w:p w:rsidR="00B13C6E" w:rsidRPr="007D399E" w:rsidRDefault="00B13C6E" w:rsidP="00B13C6E">
      <w:pPr>
        <w:pStyle w:val="BodyText"/>
        <w:numPr>
          <w:ilvl w:val="0"/>
          <w:numId w:val="14"/>
        </w:numPr>
        <w:tabs>
          <w:tab w:val="left" w:pos="669"/>
          <w:tab w:val="left" w:pos="720"/>
          <w:tab w:val="left" w:pos="900"/>
          <w:tab w:val="left" w:pos="9810"/>
        </w:tabs>
        <w:kinsoku w:val="0"/>
        <w:overflowPunct w:val="0"/>
        <w:spacing w:before="59"/>
        <w:ind w:left="630" w:right="1420" w:firstLine="0"/>
        <w:rPr>
          <w:sz w:val="24"/>
          <w:szCs w:val="24"/>
        </w:rPr>
      </w:pPr>
      <w:r w:rsidRPr="007D399E">
        <w:rPr>
          <w:spacing w:val="-1"/>
          <w:sz w:val="24"/>
          <w:szCs w:val="24"/>
        </w:rPr>
        <w:t>The</w:t>
      </w:r>
      <w:r w:rsidRPr="007D399E">
        <w:rPr>
          <w:spacing w:val="41"/>
          <w:sz w:val="24"/>
          <w:szCs w:val="24"/>
        </w:rPr>
        <w:t xml:space="preserve"> </w:t>
      </w:r>
      <w:r w:rsidRPr="007D399E">
        <w:rPr>
          <w:spacing w:val="-1"/>
          <w:sz w:val="24"/>
          <w:szCs w:val="24"/>
        </w:rPr>
        <w:t>Seller</w:t>
      </w:r>
      <w:r w:rsidRPr="007D399E">
        <w:rPr>
          <w:spacing w:val="39"/>
          <w:sz w:val="24"/>
          <w:szCs w:val="24"/>
        </w:rPr>
        <w:t xml:space="preserve"> </w:t>
      </w:r>
      <w:r w:rsidRPr="007D399E">
        <w:rPr>
          <w:spacing w:val="-1"/>
          <w:sz w:val="24"/>
          <w:szCs w:val="24"/>
        </w:rPr>
        <w:t>shall</w:t>
      </w:r>
      <w:r w:rsidRPr="007D399E">
        <w:rPr>
          <w:spacing w:val="41"/>
          <w:sz w:val="24"/>
          <w:szCs w:val="24"/>
        </w:rPr>
        <w:t xml:space="preserve"> </w:t>
      </w:r>
      <w:r w:rsidRPr="007D399E">
        <w:rPr>
          <w:spacing w:val="-1"/>
          <w:sz w:val="24"/>
          <w:szCs w:val="24"/>
        </w:rPr>
        <w:t>provide</w:t>
      </w:r>
      <w:r w:rsidRPr="007D399E">
        <w:rPr>
          <w:spacing w:val="41"/>
          <w:sz w:val="24"/>
          <w:szCs w:val="24"/>
        </w:rPr>
        <w:t xml:space="preserve"> </w:t>
      </w:r>
      <w:r w:rsidRPr="007D399E">
        <w:rPr>
          <w:spacing w:val="-1"/>
          <w:sz w:val="24"/>
          <w:szCs w:val="24"/>
        </w:rPr>
        <w:t>packing</w:t>
      </w:r>
      <w:r w:rsidRPr="007D399E">
        <w:rPr>
          <w:spacing w:val="39"/>
          <w:sz w:val="24"/>
          <w:szCs w:val="24"/>
        </w:rPr>
        <w:t xml:space="preserve"> </w:t>
      </w:r>
      <w:r w:rsidRPr="007D399E">
        <w:rPr>
          <w:spacing w:val="-1"/>
          <w:sz w:val="24"/>
          <w:szCs w:val="24"/>
        </w:rPr>
        <w:t>and</w:t>
      </w:r>
      <w:r w:rsidRPr="007D399E">
        <w:rPr>
          <w:spacing w:val="41"/>
          <w:sz w:val="24"/>
          <w:szCs w:val="24"/>
        </w:rPr>
        <w:t xml:space="preserve"> </w:t>
      </w:r>
      <w:r w:rsidRPr="007D399E">
        <w:rPr>
          <w:spacing w:val="-1"/>
          <w:sz w:val="24"/>
          <w:szCs w:val="24"/>
        </w:rPr>
        <w:t>preservation</w:t>
      </w:r>
      <w:r w:rsidRPr="007D399E">
        <w:rPr>
          <w:spacing w:val="40"/>
          <w:sz w:val="24"/>
          <w:szCs w:val="24"/>
        </w:rPr>
        <w:t xml:space="preserve"> </w:t>
      </w:r>
      <w:r w:rsidRPr="007D399E">
        <w:rPr>
          <w:sz w:val="24"/>
          <w:szCs w:val="24"/>
        </w:rPr>
        <w:t>of</w:t>
      </w:r>
      <w:r w:rsidRPr="007D399E">
        <w:rPr>
          <w:spacing w:val="41"/>
          <w:sz w:val="24"/>
          <w:szCs w:val="24"/>
        </w:rPr>
        <w:t xml:space="preserve"> </w:t>
      </w:r>
      <w:r w:rsidRPr="007D399E">
        <w:rPr>
          <w:spacing w:val="-1"/>
          <w:sz w:val="24"/>
          <w:szCs w:val="24"/>
        </w:rPr>
        <w:t>the</w:t>
      </w:r>
      <w:r w:rsidRPr="007D399E">
        <w:rPr>
          <w:spacing w:val="41"/>
          <w:sz w:val="24"/>
          <w:szCs w:val="24"/>
        </w:rPr>
        <w:t xml:space="preserve"> </w:t>
      </w:r>
      <w:r w:rsidRPr="007D399E">
        <w:rPr>
          <w:spacing w:val="-1"/>
          <w:sz w:val="24"/>
          <w:szCs w:val="24"/>
        </w:rPr>
        <w:t>equipment</w:t>
      </w:r>
      <w:r w:rsidRPr="007D399E">
        <w:rPr>
          <w:spacing w:val="57"/>
          <w:sz w:val="24"/>
          <w:szCs w:val="24"/>
        </w:rPr>
        <w:t xml:space="preserve"> </w:t>
      </w:r>
      <w:r w:rsidRPr="007D399E">
        <w:rPr>
          <w:spacing w:val="-1"/>
          <w:sz w:val="24"/>
          <w:szCs w:val="24"/>
        </w:rPr>
        <w:t>and</w:t>
      </w:r>
      <w:r w:rsidRPr="007D399E">
        <w:rPr>
          <w:spacing w:val="65"/>
          <w:sz w:val="24"/>
          <w:szCs w:val="24"/>
        </w:rPr>
        <w:t xml:space="preserve"> </w:t>
      </w:r>
      <w:r w:rsidRPr="007D399E">
        <w:rPr>
          <w:spacing w:val="-1"/>
          <w:sz w:val="24"/>
          <w:szCs w:val="24"/>
        </w:rPr>
        <w:t>spares/goods</w:t>
      </w:r>
      <w:r w:rsidRPr="007D399E">
        <w:rPr>
          <w:spacing w:val="66"/>
          <w:sz w:val="24"/>
          <w:szCs w:val="24"/>
        </w:rPr>
        <w:t xml:space="preserve"> </w:t>
      </w:r>
      <w:r w:rsidRPr="007D399E">
        <w:rPr>
          <w:spacing w:val="-1"/>
          <w:sz w:val="24"/>
          <w:szCs w:val="24"/>
        </w:rPr>
        <w:t>contracted</w:t>
      </w:r>
      <w:r w:rsidRPr="007D399E">
        <w:rPr>
          <w:spacing w:val="67"/>
          <w:sz w:val="24"/>
          <w:szCs w:val="24"/>
        </w:rPr>
        <w:t xml:space="preserve"> </w:t>
      </w:r>
      <w:r w:rsidRPr="007D399E">
        <w:rPr>
          <w:sz w:val="24"/>
          <w:szCs w:val="24"/>
        </w:rPr>
        <w:t>so</w:t>
      </w:r>
      <w:r w:rsidRPr="007D399E">
        <w:rPr>
          <w:spacing w:val="64"/>
          <w:sz w:val="24"/>
          <w:szCs w:val="24"/>
        </w:rPr>
        <w:t xml:space="preserve"> </w:t>
      </w:r>
      <w:r w:rsidRPr="007D399E">
        <w:rPr>
          <w:spacing w:val="-1"/>
          <w:sz w:val="24"/>
          <w:szCs w:val="24"/>
        </w:rPr>
        <w:t>as</w:t>
      </w:r>
      <w:r w:rsidRPr="007D399E">
        <w:rPr>
          <w:spacing w:val="68"/>
          <w:sz w:val="24"/>
          <w:szCs w:val="24"/>
        </w:rPr>
        <w:t xml:space="preserve"> </w:t>
      </w:r>
      <w:r w:rsidRPr="007D399E">
        <w:rPr>
          <w:spacing w:val="-1"/>
          <w:sz w:val="24"/>
          <w:szCs w:val="24"/>
        </w:rPr>
        <w:t>to</w:t>
      </w:r>
      <w:r w:rsidRPr="007D399E">
        <w:rPr>
          <w:spacing w:val="64"/>
          <w:sz w:val="24"/>
          <w:szCs w:val="24"/>
        </w:rPr>
        <w:t xml:space="preserve"> </w:t>
      </w:r>
      <w:r w:rsidRPr="007D399E">
        <w:rPr>
          <w:sz w:val="24"/>
          <w:szCs w:val="24"/>
        </w:rPr>
        <w:t>ensure</w:t>
      </w:r>
      <w:r w:rsidRPr="007D399E">
        <w:rPr>
          <w:spacing w:val="66"/>
          <w:sz w:val="24"/>
          <w:szCs w:val="24"/>
        </w:rPr>
        <w:t xml:space="preserve"> </w:t>
      </w:r>
      <w:r w:rsidRPr="007D399E">
        <w:rPr>
          <w:spacing w:val="-1"/>
          <w:sz w:val="24"/>
          <w:szCs w:val="24"/>
        </w:rPr>
        <w:t>their</w:t>
      </w:r>
      <w:r w:rsidRPr="007D399E">
        <w:rPr>
          <w:spacing w:val="65"/>
          <w:sz w:val="24"/>
          <w:szCs w:val="24"/>
        </w:rPr>
        <w:t xml:space="preserve"> </w:t>
      </w:r>
      <w:r w:rsidRPr="007D399E">
        <w:rPr>
          <w:spacing w:val="-1"/>
          <w:sz w:val="24"/>
          <w:szCs w:val="24"/>
        </w:rPr>
        <w:t>safety</w:t>
      </w:r>
      <w:r w:rsidRPr="007D399E">
        <w:rPr>
          <w:spacing w:val="66"/>
          <w:sz w:val="24"/>
          <w:szCs w:val="24"/>
        </w:rPr>
        <w:t xml:space="preserve"> </w:t>
      </w:r>
      <w:r w:rsidRPr="007D399E">
        <w:rPr>
          <w:spacing w:val="1"/>
          <w:sz w:val="24"/>
          <w:szCs w:val="24"/>
        </w:rPr>
        <w:t>against</w:t>
      </w:r>
      <w:r w:rsidRPr="007D399E">
        <w:rPr>
          <w:spacing w:val="37"/>
          <w:sz w:val="24"/>
          <w:szCs w:val="24"/>
        </w:rPr>
        <w:t xml:space="preserve"> </w:t>
      </w:r>
      <w:r w:rsidRPr="007D399E">
        <w:rPr>
          <w:spacing w:val="-1"/>
          <w:sz w:val="24"/>
          <w:szCs w:val="24"/>
        </w:rPr>
        <w:t>damage</w:t>
      </w:r>
      <w:r w:rsidRPr="007D399E">
        <w:rPr>
          <w:spacing w:val="38"/>
          <w:sz w:val="24"/>
          <w:szCs w:val="24"/>
        </w:rPr>
        <w:t xml:space="preserve"> </w:t>
      </w:r>
      <w:r w:rsidRPr="007D399E">
        <w:rPr>
          <w:sz w:val="24"/>
          <w:szCs w:val="24"/>
        </w:rPr>
        <w:t>in</w:t>
      </w:r>
      <w:r w:rsidRPr="007D399E">
        <w:rPr>
          <w:spacing w:val="40"/>
          <w:sz w:val="24"/>
          <w:szCs w:val="24"/>
        </w:rPr>
        <w:t xml:space="preserve"> </w:t>
      </w:r>
      <w:r w:rsidRPr="007D399E">
        <w:rPr>
          <w:spacing w:val="-1"/>
          <w:sz w:val="24"/>
          <w:szCs w:val="24"/>
        </w:rPr>
        <w:t>the</w:t>
      </w:r>
      <w:r w:rsidRPr="007D399E">
        <w:rPr>
          <w:spacing w:val="39"/>
          <w:sz w:val="24"/>
          <w:szCs w:val="24"/>
        </w:rPr>
        <w:t xml:space="preserve"> </w:t>
      </w:r>
      <w:r w:rsidRPr="007D399E">
        <w:rPr>
          <w:spacing w:val="-1"/>
          <w:sz w:val="24"/>
          <w:szCs w:val="24"/>
        </w:rPr>
        <w:t>conditions</w:t>
      </w:r>
      <w:r w:rsidRPr="007D399E">
        <w:rPr>
          <w:spacing w:val="40"/>
          <w:sz w:val="24"/>
          <w:szCs w:val="24"/>
        </w:rPr>
        <w:t xml:space="preserve"> </w:t>
      </w:r>
      <w:r w:rsidRPr="007D399E">
        <w:rPr>
          <w:sz w:val="24"/>
          <w:szCs w:val="24"/>
        </w:rPr>
        <w:t>of</w:t>
      </w:r>
      <w:r w:rsidRPr="007D399E">
        <w:rPr>
          <w:spacing w:val="38"/>
          <w:sz w:val="24"/>
          <w:szCs w:val="24"/>
        </w:rPr>
        <w:t xml:space="preserve"> land </w:t>
      </w:r>
      <w:r w:rsidRPr="007D399E">
        <w:rPr>
          <w:spacing w:val="-1"/>
          <w:sz w:val="24"/>
          <w:szCs w:val="24"/>
        </w:rPr>
        <w:t>subject</w:t>
      </w:r>
      <w:r w:rsidRPr="007D399E">
        <w:rPr>
          <w:spacing w:val="53"/>
          <w:sz w:val="24"/>
          <w:szCs w:val="24"/>
        </w:rPr>
        <w:t xml:space="preserve"> </w:t>
      </w:r>
      <w:r w:rsidRPr="007D399E">
        <w:rPr>
          <w:spacing w:val="-1"/>
          <w:sz w:val="24"/>
          <w:szCs w:val="24"/>
        </w:rPr>
        <w:t>to</w:t>
      </w:r>
      <w:r w:rsidRPr="007D399E">
        <w:rPr>
          <w:spacing w:val="55"/>
          <w:sz w:val="24"/>
          <w:szCs w:val="24"/>
        </w:rPr>
        <w:t xml:space="preserve"> </w:t>
      </w:r>
      <w:r w:rsidRPr="007D399E">
        <w:rPr>
          <w:spacing w:val="-1"/>
          <w:sz w:val="24"/>
          <w:szCs w:val="24"/>
        </w:rPr>
        <w:t>proper</w:t>
      </w:r>
      <w:r w:rsidRPr="007D399E">
        <w:rPr>
          <w:spacing w:val="55"/>
          <w:sz w:val="24"/>
          <w:szCs w:val="24"/>
        </w:rPr>
        <w:t xml:space="preserve"> </w:t>
      </w:r>
      <w:r w:rsidRPr="007D399E">
        <w:rPr>
          <w:spacing w:val="-1"/>
          <w:sz w:val="24"/>
          <w:szCs w:val="24"/>
        </w:rPr>
        <w:t>cargo</w:t>
      </w:r>
      <w:r w:rsidRPr="007D399E">
        <w:rPr>
          <w:spacing w:val="54"/>
          <w:sz w:val="24"/>
          <w:szCs w:val="24"/>
        </w:rPr>
        <w:t xml:space="preserve"> </w:t>
      </w:r>
      <w:r w:rsidRPr="007D399E">
        <w:rPr>
          <w:spacing w:val="-1"/>
          <w:sz w:val="24"/>
          <w:szCs w:val="24"/>
        </w:rPr>
        <w:t>handling.</w:t>
      </w:r>
      <w:r w:rsidRPr="007D399E">
        <w:rPr>
          <w:spacing w:val="54"/>
          <w:sz w:val="24"/>
          <w:szCs w:val="24"/>
        </w:rPr>
        <w:t xml:space="preserve"> </w:t>
      </w:r>
      <w:r w:rsidRPr="007D399E">
        <w:rPr>
          <w:spacing w:val="-1"/>
          <w:sz w:val="24"/>
          <w:szCs w:val="24"/>
        </w:rPr>
        <w:t>The</w:t>
      </w:r>
      <w:r w:rsidRPr="007D399E">
        <w:rPr>
          <w:spacing w:val="56"/>
          <w:sz w:val="24"/>
          <w:szCs w:val="24"/>
        </w:rPr>
        <w:t xml:space="preserve"> </w:t>
      </w:r>
      <w:r w:rsidRPr="007D399E">
        <w:rPr>
          <w:spacing w:val="-1"/>
          <w:sz w:val="24"/>
          <w:szCs w:val="24"/>
        </w:rPr>
        <w:t>Seller</w:t>
      </w:r>
      <w:r w:rsidRPr="007D399E">
        <w:rPr>
          <w:spacing w:val="55"/>
          <w:sz w:val="24"/>
          <w:szCs w:val="24"/>
        </w:rPr>
        <w:t xml:space="preserve"> </w:t>
      </w:r>
      <w:r w:rsidRPr="007D399E">
        <w:rPr>
          <w:spacing w:val="-1"/>
          <w:sz w:val="24"/>
          <w:szCs w:val="24"/>
        </w:rPr>
        <w:t>shall</w:t>
      </w:r>
      <w:r w:rsidRPr="007D399E">
        <w:rPr>
          <w:spacing w:val="54"/>
          <w:sz w:val="24"/>
          <w:szCs w:val="24"/>
        </w:rPr>
        <w:t xml:space="preserve"> </w:t>
      </w:r>
      <w:r w:rsidRPr="007D399E">
        <w:rPr>
          <w:spacing w:val="-1"/>
          <w:sz w:val="24"/>
          <w:szCs w:val="24"/>
        </w:rPr>
        <w:t>ensure</w:t>
      </w:r>
      <w:r w:rsidRPr="007D399E">
        <w:rPr>
          <w:spacing w:val="56"/>
          <w:sz w:val="24"/>
          <w:szCs w:val="24"/>
        </w:rPr>
        <w:t xml:space="preserve"> </w:t>
      </w:r>
      <w:r w:rsidRPr="007D399E">
        <w:rPr>
          <w:spacing w:val="-1"/>
          <w:sz w:val="24"/>
          <w:szCs w:val="24"/>
        </w:rPr>
        <w:t>that</w:t>
      </w:r>
      <w:r w:rsidRPr="007D399E">
        <w:rPr>
          <w:spacing w:val="54"/>
          <w:sz w:val="24"/>
          <w:szCs w:val="24"/>
        </w:rPr>
        <w:t xml:space="preserve"> </w:t>
      </w:r>
      <w:r w:rsidRPr="007D399E">
        <w:rPr>
          <w:spacing w:val="-1"/>
          <w:sz w:val="24"/>
          <w:szCs w:val="24"/>
        </w:rPr>
        <w:t>the</w:t>
      </w:r>
      <w:r w:rsidRPr="007D399E">
        <w:rPr>
          <w:spacing w:val="77"/>
          <w:w w:val="99"/>
          <w:sz w:val="24"/>
          <w:szCs w:val="24"/>
        </w:rPr>
        <w:t xml:space="preserve"> </w:t>
      </w:r>
      <w:r w:rsidRPr="007D399E">
        <w:rPr>
          <w:spacing w:val="-1"/>
          <w:sz w:val="24"/>
          <w:szCs w:val="24"/>
        </w:rPr>
        <w:t>stores</w:t>
      </w:r>
      <w:r w:rsidRPr="007D399E">
        <w:rPr>
          <w:spacing w:val="34"/>
          <w:sz w:val="24"/>
          <w:szCs w:val="24"/>
        </w:rPr>
        <w:t xml:space="preserve"> </w:t>
      </w:r>
      <w:r w:rsidRPr="007D399E">
        <w:rPr>
          <w:spacing w:val="-1"/>
          <w:sz w:val="24"/>
          <w:szCs w:val="24"/>
        </w:rPr>
        <w:t>are</w:t>
      </w:r>
      <w:r w:rsidRPr="007D399E">
        <w:rPr>
          <w:spacing w:val="33"/>
          <w:sz w:val="24"/>
          <w:szCs w:val="24"/>
        </w:rPr>
        <w:t xml:space="preserve"> </w:t>
      </w:r>
      <w:r w:rsidRPr="007D399E">
        <w:rPr>
          <w:spacing w:val="-1"/>
          <w:sz w:val="24"/>
          <w:szCs w:val="24"/>
        </w:rPr>
        <w:t>packed</w:t>
      </w:r>
      <w:r w:rsidRPr="007D399E">
        <w:rPr>
          <w:spacing w:val="32"/>
          <w:sz w:val="24"/>
          <w:szCs w:val="24"/>
        </w:rPr>
        <w:t xml:space="preserve"> </w:t>
      </w:r>
      <w:r w:rsidRPr="007D399E">
        <w:rPr>
          <w:spacing w:val="-1"/>
          <w:sz w:val="24"/>
          <w:szCs w:val="24"/>
        </w:rPr>
        <w:t>which</w:t>
      </w:r>
      <w:r w:rsidRPr="007D399E">
        <w:rPr>
          <w:spacing w:val="34"/>
          <w:sz w:val="24"/>
          <w:szCs w:val="24"/>
        </w:rPr>
        <w:t xml:space="preserve"> </w:t>
      </w:r>
      <w:r w:rsidRPr="007D399E">
        <w:rPr>
          <w:spacing w:val="-1"/>
          <w:sz w:val="24"/>
          <w:szCs w:val="24"/>
        </w:rPr>
        <w:t>are</w:t>
      </w:r>
      <w:r w:rsidRPr="007D399E">
        <w:rPr>
          <w:spacing w:val="33"/>
          <w:sz w:val="24"/>
          <w:szCs w:val="24"/>
        </w:rPr>
        <w:t xml:space="preserve"> </w:t>
      </w:r>
      <w:r w:rsidRPr="007D399E">
        <w:rPr>
          <w:spacing w:val="-1"/>
          <w:sz w:val="24"/>
          <w:szCs w:val="24"/>
        </w:rPr>
        <w:t>made</w:t>
      </w:r>
      <w:r w:rsidRPr="007D399E">
        <w:rPr>
          <w:spacing w:val="34"/>
          <w:sz w:val="24"/>
          <w:szCs w:val="24"/>
        </w:rPr>
        <w:t xml:space="preserve"> </w:t>
      </w:r>
      <w:r w:rsidRPr="007D399E">
        <w:rPr>
          <w:spacing w:val="-1"/>
          <w:sz w:val="24"/>
          <w:szCs w:val="24"/>
        </w:rPr>
        <w:t>sufficiently</w:t>
      </w:r>
      <w:r w:rsidRPr="007D399E">
        <w:rPr>
          <w:spacing w:val="37"/>
          <w:sz w:val="24"/>
          <w:szCs w:val="24"/>
        </w:rPr>
        <w:t xml:space="preserve"> </w:t>
      </w:r>
      <w:r w:rsidRPr="007D399E">
        <w:rPr>
          <w:spacing w:val="-1"/>
          <w:sz w:val="24"/>
          <w:szCs w:val="24"/>
        </w:rPr>
        <w:t>strong.</w:t>
      </w:r>
      <w:r w:rsidRPr="007D399E">
        <w:rPr>
          <w:spacing w:val="53"/>
          <w:w w:val="99"/>
          <w:sz w:val="24"/>
          <w:szCs w:val="24"/>
        </w:rPr>
        <w:t xml:space="preserve"> </w:t>
      </w:r>
      <w:r w:rsidRPr="007D399E">
        <w:rPr>
          <w:spacing w:val="-1"/>
          <w:sz w:val="24"/>
          <w:szCs w:val="24"/>
        </w:rPr>
        <w:t>The</w:t>
      </w:r>
      <w:r w:rsidRPr="007D399E">
        <w:rPr>
          <w:spacing w:val="17"/>
          <w:sz w:val="24"/>
          <w:szCs w:val="24"/>
        </w:rPr>
        <w:t xml:space="preserve"> </w:t>
      </w:r>
      <w:r w:rsidRPr="007D399E">
        <w:rPr>
          <w:spacing w:val="-1"/>
          <w:sz w:val="24"/>
          <w:szCs w:val="24"/>
        </w:rPr>
        <w:t>packing</w:t>
      </w:r>
      <w:r w:rsidRPr="007D399E">
        <w:rPr>
          <w:spacing w:val="16"/>
          <w:sz w:val="24"/>
          <w:szCs w:val="24"/>
        </w:rPr>
        <w:t xml:space="preserve"> </w:t>
      </w:r>
      <w:r w:rsidRPr="007D399E">
        <w:rPr>
          <w:spacing w:val="-1"/>
          <w:sz w:val="24"/>
          <w:szCs w:val="24"/>
        </w:rPr>
        <w:t>cases</w:t>
      </w:r>
      <w:r w:rsidRPr="007D399E">
        <w:rPr>
          <w:spacing w:val="17"/>
          <w:sz w:val="24"/>
          <w:szCs w:val="24"/>
        </w:rPr>
        <w:t xml:space="preserve"> </w:t>
      </w:r>
      <w:r w:rsidRPr="007D399E">
        <w:rPr>
          <w:sz w:val="24"/>
          <w:szCs w:val="24"/>
        </w:rPr>
        <w:t>should</w:t>
      </w:r>
      <w:r w:rsidRPr="007D399E">
        <w:rPr>
          <w:spacing w:val="17"/>
          <w:sz w:val="24"/>
          <w:szCs w:val="24"/>
        </w:rPr>
        <w:t xml:space="preserve"> </w:t>
      </w:r>
      <w:r w:rsidRPr="007D399E">
        <w:rPr>
          <w:spacing w:val="-1"/>
          <w:sz w:val="24"/>
          <w:szCs w:val="24"/>
        </w:rPr>
        <w:t>have</w:t>
      </w:r>
      <w:r w:rsidRPr="007D399E">
        <w:rPr>
          <w:spacing w:val="17"/>
          <w:sz w:val="24"/>
          <w:szCs w:val="24"/>
        </w:rPr>
        <w:t xml:space="preserve"> </w:t>
      </w:r>
      <w:r w:rsidRPr="007D399E">
        <w:rPr>
          <w:spacing w:val="-1"/>
          <w:sz w:val="24"/>
          <w:szCs w:val="24"/>
        </w:rPr>
        <w:t>provisions</w:t>
      </w:r>
      <w:r w:rsidRPr="007D399E">
        <w:rPr>
          <w:spacing w:val="17"/>
          <w:sz w:val="24"/>
          <w:szCs w:val="24"/>
        </w:rPr>
        <w:t xml:space="preserve"> </w:t>
      </w:r>
      <w:r w:rsidRPr="007D399E">
        <w:rPr>
          <w:spacing w:val="-1"/>
          <w:sz w:val="24"/>
          <w:szCs w:val="24"/>
        </w:rPr>
        <w:t>for</w:t>
      </w:r>
      <w:r w:rsidRPr="007D399E">
        <w:rPr>
          <w:spacing w:val="17"/>
          <w:sz w:val="24"/>
          <w:szCs w:val="24"/>
        </w:rPr>
        <w:t xml:space="preserve"> </w:t>
      </w:r>
      <w:r w:rsidRPr="007D399E">
        <w:rPr>
          <w:spacing w:val="-1"/>
          <w:sz w:val="24"/>
          <w:szCs w:val="24"/>
        </w:rPr>
        <w:t>lifting</w:t>
      </w:r>
      <w:r w:rsidRPr="007D399E">
        <w:rPr>
          <w:spacing w:val="16"/>
          <w:sz w:val="24"/>
          <w:szCs w:val="24"/>
        </w:rPr>
        <w:t xml:space="preserve"> </w:t>
      </w:r>
      <w:r w:rsidRPr="007D399E">
        <w:rPr>
          <w:sz w:val="24"/>
          <w:szCs w:val="24"/>
        </w:rPr>
        <w:t>by</w:t>
      </w:r>
      <w:r w:rsidRPr="007D399E">
        <w:rPr>
          <w:spacing w:val="16"/>
          <w:sz w:val="24"/>
          <w:szCs w:val="24"/>
        </w:rPr>
        <w:t xml:space="preserve"> </w:t>
      </w:r>
      <w:r w:rsidRPr="007D399E">
        <w:rPr>
          <w:spacing w:val="-1"/>
          <w:sz w:val="24"/>
          <w:szCs w:val="24"/>
        </w:rPr>
        <w:t>crane/fork</w:t>
      </w:r>
      <w:r w:rsidRPr="007D399E">
        <w:rPr>
          <w:spacing w:val="17"/>
          <w:sz w:val="24"/>
          <w:szCs w:val="24"/>
        </w:rPr>
        <w:t xml:space="preserve"> </w:t>
      </w:r>
      <w:r w:rsidRPr="007D399E">
        <w:rPr>
          <w:sz w:val="24"/>
          <w:szCs w:val="24"/>
        </w:rPr>
        <w:t>lift</w:t>
      </w:r>
      <w:r w:rsidRPr="007D399E">
        <w:rPr>
          <w:spacing w:val="63"/>
          <w:sz w:val="24"/>
          <w:szCs w:val="24"/>
        </w:rPr>
        <w:t xml:space="preserve"> </w:t>
      </w:r>
      <w:r w:rsidRPr="007D399E">
        <w:rPr>
          <w:spacing w:val="-1"/>
          <w:sz w:val="24"/>
          <w:szCs w:val="24"/>
        </w:rPr>
        <w:t>truck.</w:t>
      </w:r>
      <w:r w:rsidRPr="007D399E">
        <w:rPr>
          <w:spacing w:val="70"/>
          <w:sz w:val="24"/>
          <w:szCs w:val="24"/>
        </w:rPr>
        <w:t xml:space="preserve"> </w:t>
      </w:r>
      <w:r w:rsidRPr="007D399E">
        <w:rPr>
          <w:spacing w:val="-1"/>
          <w:sz w:val="24"/>
          <w:szCs w:val="24"/>
        </w:rPr>
        <w:t>Tags</w:t>
      </w:r>
      <w:r w:rsidRPr="007D399E">
        <w:rPr>
          <w:spacing w:val="71"/>
          <w:sz w:val="24"/>
          <w:szCs w:val="24"/>
        </w:rPr>
        <w:t xml:space="preserve"> </w:t>
      </w:r>
      <w:r w:rsidRPr="007D399E">
        <w:rPr>
          <w:spacing w:val="-1"/>
          <w:sz w:val="24"/>
          <w:szCs w:val="24"/>
        </w:rPr>
        <w:t>with</w:t>
      </w:r>
      <w:r w:rsidRPr="007D399E">
        <w:rPr>
          <w:spacing w:val="70"/>
          <w:sz w:val="24"/>
          <w:szCs w:val="24"/>
        </w:rPr>
        <w:t xml:space="preserve"> </w:t>
      </w:r>
      <w:r w:rsidRPr="007D399E">
        <w:rPr>
          <w:sz w:val="24"/>
          <w:szCs w:val="24"/>
        </w:rPr>
        <w:t>proper</w:t>
      </w:r>
      <w:r w:rsidRPr="007D399E">
        <w:rPr>
          <w:spacing w:val="71"/>
          <w:sz w:val="24"/>
          <w:szCs w:val="24"/>
        </w:rPr>
        <w:t xml:space="preserve"> </w:t>
      </w:r>
      <w:r w:rsidRPr="007D399E">
        <w:rPr>
          <w:spacing w:val="-1"/>
          <w:sz w:val="24"/>
          <w:szCs w:val="24"/>
        </w:rPr>
        <w:t>marking</w:t>
      </w:r>
      <w:r w:rsidRPr="007D399E">
        <w:rPr>
          <w:spacing w:val="71"/>
          <w:sz w:val="24"/>
          <w:szCs w:val="24"/>
        </w:rPr>
        <w:t xml:space="preserve"> </w:t>
      </w:r>
      <w:r w:rsidRPr="007D399E">
        <w:rPr>
          <w:spacing w:val="-1"/>
          <w:sz w:val="24"/>
          <w:szCs w:val="24"/>
        </w:rPr>
        <w:t>shall</w:t>
      </w:r>
      <w:r w:rsidRPr="007D399E">
        <w:rPr>
          <w:spacing w:val="70"/>
          <w:sz w:val="24"/>
          <w:szCs w:val="24"/>
        </w:rPr>
        <w:t xml:space="preserve"> </w:t>
      </w:r>
      <w:r w:rsidRPr="007D399E">
        <w:rPr>
          <w:sz w:val="24"/>
          <w:szCs w:val="24"/>
        </w:rPr>
        <w:t>be</w:t>
      </w:r>
      <w:r w:rsidRPr="007D399E">
        <w:rPr>
          <w:spacing w:val="69"/>
          <w:sz w:val="24"/>
          <w:szCs w:val="24"/>
        </w:rPr>
        <w:t xml:space="preserve"> </w:t>
      </w:r>
      <w:r w:rsidRPr="007D399E">
        <w:rPr>
          <w:spacing w:val="-1"/>
          <w:sz w:val="24"/>
          <w:szCs w:val="24"/>
        </w:rPr>
        <w:t>fastened</w:t>
      </w:r>
      <w:r w:rsidRPr="007D399E">
        <w:rPr>
          <w:spacing w:val="70"/>
          <w:sz w:val="24"/>
          <w:szCs w:val="24"/>
        </w:rPr>
        <w:t xml:space="preserve"> </w:t>
      </w:r>
      <w:r w:rsidRPr="007D399E">
        <w:rPr>
          <w:spacing w:val="-1"/>
          <w:sz w:val="24"/>
          <w:szCs w:val="24"/>
        </w:rPr>
        <w:t>to</w:t>
      </w:r>
      <w:r w:rsidRPr="007D399E">
        <w:rPr>
          <w:spacing w:val="69"/>
          <w:sz w:val="24"/>
          <w:szCs w:val="24"/>
        </w:rPr>
        <w:t xml:space="preserve"> </w:t>
      </w:r>
      <w:r w:rsidRPr="007D399E">
        <w:rPr>
          <w:spacing w:val="-1"/>
          <w:sz w:val="24"/>
          <w:szCs w:val="24"/>
        </w:rPr>
        <w:t>the</w:t>
      </w:r>
      <w:r w:rsidRPr="007D399E">
        <w:rPr>
          <w:spacing w:val="72"/>
          <w:sz w:val="24"/>
          <w:szCs w:val="24"/>
        </w:rPr>
        <w:t xml:space="preserve"> </w:t>
      </w:r>
      <w:r w:rsidRPr="007D399E">
        <w:rPr>
          <w:spacing w:val="-1"/>
          <w:sz w:val="24"/>
          <w:szCs w:val="24"/>
        </w:rPr>
        <w:t>special</w:t>
      </w:r>
      <w:r w:rsidRPr="007D399E">
        <w:rPr>
          <w:spacing w:val="31"/>
          <w:w w:val="99"/>
          <w:sz w:val="24"/>
          <w:szCs w:val="24"/>
        </w:rPr>
        <w:t xml:space="preserve"> </w:t>
      </w:r>
      <w:r w:rsidRPr="007D399E">
        <w:rPr>
          <w:spacing w:val="-1"/>
          <w:sz w:val="24"/>
          <w:szCs w:val="24"/>
        </w:rPr>
        <w:t>equipment,</w:t>
      </w:r>
      <w:r w:rsidRPr="007D399E">
        <w:rPr>
          <w:spacing w:val="-7"/>
          <w:sz w:val="24"/>
          <w:szCs w:val="24"/>
        </w:rPr>
        <w:t xml:space="preserve"> </w:t>
      </w:r>
      <w:r w:rsidRPr="007D399E">
        <w:rPr>
          <w:spacing w:val="-1"/>
          <w:sz w:val="24"/>
          <w:szCs w:val="24"/>
        </w:rPr>
        <w:t>which</w:t>
      </w:r>
      <w:r w:rsidRPr="007D399E">
        <w:rPr>
          <w:spacing w:val="-6"/>
          <w:sz w:val="24"/>
          <w:szCs w:val="24"/>
        </w:rPr>
        <w:t xml:space="preserve"> </w:t>
      </w:r>
      <w:r w:rsidRPr="007D399E">
        <w:rPr>
          <w:spacing w:val="-1"/>
          <w:sz w:val="24"/>
          <w:szCs w:val="24"/>
        </w:rPr>
        <w:t>cannot</w:t>
      </w:r>
      <w:r w:rsidRPr="007D399E">
        <w:rPr>
          <w:spacing w:val="-7"/>
          <w:sz w:val="24"/>
          <w:szCs w:val="24"/>
        </w:rPr>
        <w:t xml:space="preserve"> </w:t>
      </w:r>
      <w:r w:rsidRPr="007D399E">
        <w:rPr>
          <w:spacing w:val="-1"/>
          <w:sz w:val="24"/>
          <w:szCs w:val="24"/>
        </w:rPr>
        <w:t>be</w:t>
      </w:r>
      <w:r w:rsidRPr="007D399E">
        <w:rPr>
          <w:spacing w:val="-5"/>
          <w:sz w:val="24"/>
          <w:szCs w:val="24"/>
        </w:rPr>
        <w:t xml:space="preserve"> </w:t>
      </w:r>
      <w:r w:rsidRPr="007D399E">
        <w:rPr>
          <w:spacing w:val="-1"/>
          <w:sz w:val="24"/>
          <w:szCs w:val="24"/>
        </w:rPr>
        <w:t>packed.</w:t>
      </w:r>
    </w:p>
    <w:p w:rsidR="00B13C6E" w:rsidRPr="007D399E" w:rsidRDefault="00B13C6E" w:rsidP="00B13C6E">
      <w:pPr>
        <w:pStyle w:val="BodyText"/>
        <w:numPr>
          <w:ilvl w:val="0"/>
          <w:numId w:val="14"/>
        </w:numPr>
        <w:tabs>
          <w:tab w:val="left" w:pos="669"/>
          <w:tab w:val="left" w:pos="720"/>
          <w:tab w:val="left" w:pos="900"/>
          <w:tab w:val="left" w:pos="9810"/>
        </w:tabs>
        <w:kinsoku w:val="0"/>
        <w:overflowPunct w:val="0"/>
        <w:spacing w:before="59"/>
        <w:ind w:left="630" w:right="1420" w:firstLine="0"/>
        <w:rPr>
          <w:sz w:val="24"/>
          <w:szCs w:val="24"/>
        </w:rPr>
      </w:pPr>
      <w:r w:rsidRPr="007D399E">
        <w:rPr>
          <w:spacing w:val="-1"/>
          <w:sz w:val="24"/>
          <w:szCs w:val="24"/>
        </w:rPr>
        <w:t>The</w:t>
      </w:r>
      <w:r w:rsidRPr="007D399E">
        <w:rPr>
          <w:spacing w:val="12"/>
          <w:sz w:val="24"/>
          <w:szCs w:val="24"/>
        </w:rPr>
        <w:t xml:space="preserve"> </w:t>
      </w:r>
      <w:r w:rsidRPr="007D399E">
        <w:rPr>
          <w:spacing w:val="-1"/>
          <w:sz w:val="24"/>
          <w:szCs w:val="24"/>
        </w:rPr>
        <w:t>packing</w:t>
      </w:r>
      <w:r w:rsidRPr="007D399E">
        <w:rPr>
          <w:spacing w:val="12"/>
          <w:sz w:val="24"/>
          <w:szCs w:val="24"/>
        </w:rPr>
        <w:t xml:space="preserve"> </w:t>
      </w:r>
      <w:r w:rsidRPr="007D399E">
        <w:rPr>
          <w:sz w:val="24"/>
          <w:szCs w:val="24"/>
        </w:rPr>
        <w:t>of</w:t>
      </w:r>
      <w:r w:rsidRPr="007D399E">
        <w:rPr>
          <w:spacing w:val="13"/>
          <w:sz w:val="24"/>
          <w:szCs w:val="24"/>
        </w:rPr>
        <w:t xml:space="preserve"> </w:t>
      </w:r>
      <w:r w:rsidRPr="007D399E">
        <w:rPr>
          <w:spacing w:val="-1"/>
          <w:sz w:val="24"/>
          <w:szCs w:val="24"/>
        </w:rPr>
        <w:t>the</w:t>
      </w:r>
      <w:r w:rsidRPr="007D399E">
        <w:rPr>
          <w:spacing w:val="13"/>
          <w:sz w:val="24"/>
          <w:szCs w:val="24"/>
        </w:rPr>
        <w:t xml:space="preserve"> </w:t>
      </w:r>
      <w:r w:rsidRPr="007D399E">
        <w:rPr>
          <w:spacing w:val="-1"/>
          <w:sz w:val="24"/>
          <w:szCs w:val="24"/>
        </w:rPr>
        <w:t>equipment</w:t>
      </w:r>
      <w:r w:rsidRPr="007D399E">
        <w:rPr>
          <w:spacing w:val="11"/>
          <w:sz w:val="24"/>
          <w:szCs w:val="24"/>
        </w:rPr>
        <w:t xml:space="preserve"> </w:t>
      </w:r>
      <w:r w:rsidRPr="007D399E">
        <w:rPr>
          <w:spacing w:val="-1"/>
          <w:sz w:val="24"/>
          <w:szCs w:val="24"/>
        </w:rPr>
        <w:t>and</w:t>
      </w:r>
      <w:r w:rsidRPr="007D399E">
        <w:rPr>
          <w:spacing w:val="12"/>
          <w:sz w:val="24"/>
          <w:szCs w:val="24"/>
        </w:rPr>
        <w:t xml:space="preserve"> </w:t>
      </w:r>
      <w:r w:rsidRPr="007D399E">
        <w:rPr>
          <w:spacing w:val="-1"/>
          <w:sz w:val="24"/>
          <w:szCs w:val="24"/>
        </w:rPr>
        <w:t>spares/goods</w:t>
      </w:r>
      <w:r w:rsidRPr="007D399E">
        <w:rPr>
          <w:spacing w:val="11"/>
          <w:sz w:val="24"/>
          <w:szCs w:val="24"/>
        </w:rPr>
        <w:t xml:space="preserve"> </w:t>
      </w:r>
      <w:r w:rsidRPr="007D399E">
        <w:rPr>
          <w:spacing w:val="-1"/>
          <w:sz w:val="24"/>
          <w:szCs w:val="24"/>
        </w:rPr>
        <w:t>shall</w:t>
      </w:r>
      <w:r w:rsidRPr="007D399E">
        <w:rPr>
          <w:spacing w:val="13"/>
          <w:sz w:val="24"/>
          <w:szCs w:val="24"/>
        </w:rPr>
        <w:t xml:space="preserve"> </w:t>
      </w:r>
      <w:r w:rsidRPr="007D399E">
        <w:rPr>
          <w:spacing w:val="-1"/>
          <w:sz w:val="24"/>
          <w:szCs w:val="24"/>
        </w:rPr>
        <w:t>conform</w:t>
      </w:r>
      <w:r w:rsidRPr="007D399E">
        <w:rPr>
          <w:spacing w:val="14"/>
          <w:sz w:val="24"/>
          <w:szCs w:val="24"/>
        </w:rPr>
        <w:t xml:space="preserve"> </w:t>
      </w:r>
      <w:r w:rsidRPr="007D399E">
        <w:rPr>
          <w:spacing w:val="-1"/>
          <w:sz w:val="24"/>
          <w:szCs w:val="24"/>
        </w:rPr>
        <w:t>to</w:t>
      </w:r>
      <w:r w:rsidRPr="007D399E">
        <w:rPr>
          <w:spacing w:val="13"/>
          <w:sz w:val="24"/>
          <w:szCs w:val="24"/>
        </w:rPr>
        <w:t xml:space="preserve"> </w:t>
      </w:r>
      <w:r w:rsidRPr="007D399E">
        <w:rPr>
          <w:spacing w:val="-1"/>
          <w:sz w:val="24"/>
          <w:szCs w:val="24"/>
        </w:rPr>
        <w:t>the</w:t>
      </w:r>
      <w:r w:rsidRPr="007D399E">
        <w:rPr>
          <w:spacing w:val="65"/>
          <w:w w:val="99"/>
          <w:sz w:val="24"/>
          <w:szCs w:val="24"/>
        </w:rPr>
        <w:t xml:space="preserve"> </w:t>
      </w:r>
      <w:r w:rsidRPr="007D399E">
        <w:rPr>
          <w:sz w:val="24"/>
          <w:szCs w:val="24"/>
        </w:rPr>
        <w:t>requirements</w:t>
      </w:r>
      <w:r w:rsidRPr="007D399E">
        <w:rPr>
          <w:spacing w:val="-5"/>
          <w:sz w:val="24"/>
          <w:szCs w:val="24"/>
        </w:rPr>
        <w:t xml:space="preserve"> </w:t>
      </w:r>
      <w:r w:rsidRPr="007D399E">
        <w:rPr>
          <w:spacing w:val="-1"/>
          <w:sz w:val="24"/>
          <w:szCs w:val="24"/>
        </w:rPr>
        <w:t>of</w:t>
      </w:r>
      <w:r w:rsidRPr="007D399E">
        <w:rPr>
          <w:spacing w:val="-5"/>
          <w:sz w:val="24"/>
          <w:szCs w:val="24"/>
        </w:rPr>
        <w:t xml:space="preserve"> </w:t>
      </w:r>
      <w:r w:rsidRPr="007D399E">
        <w:rPr>
          <w:spacing w:val="-1"/>
          <w:sz w:val="24"/>
          <w:szCs w:val="24"/>
        </w:rPr>
        <w:t>specifications</w:t>
      </w:r>
      <w:r w:rsidRPr="007D399E">
        <w:rPr>
          <w:spacing w:val="-4"/>
          <w:sz w:val="24"/>
          <w:szCs w:val="24"/>
        </w:rPr>
        <w:t xml:space="preserve"> </w:t>
      </w:r>
      <w:r w:rsidRPr="007D399E">
        <w:rPr>
          <w:spacing w:val="-1"/>
          <w:sz w:val="24"/>
          <w:szCs w:val="24"/>
        </w:rPr>
        <w:t>and</w:t>
      </w:r>
      <w:r w:rsidRPr="007D399E">
        <w:rPr>
          <w:spacing w:val="-2"/>
          <w:sz w:val="24"/>
          <w:szCs w:val="24"/>
        </w:rPr>
        <w:t xml:space="preserve"> </w:t>
      </w:r>
      <w:r w:rsidRPr="007D399E">
        <w:rPr>
          <w:spacing w:val="-1"/>
          <w:sz w:val="24"/>
          <w:szCs w:val="24"/>
        </w:rPr>
        <w:t>standards</w:t>
      </w:r>
      <w:r w:rsidRPr="007D399E">
        <w:rPr>
          <w:spacing w:val="-4"/>
          <w:sz w:val="24"/>
          <w:szCs w:val="24"/>
        </w:rPr>
        <w:t xml:space="preserve"> </w:t>
      </w:r>
      <w:r w:rsidRPr="007D399E">
        <w:rPr>
          <w:spacing w:val="1"/>
          <w:sz w:val="24"/>
          <w:szCs w:val="24"/>
        </w:rPr>
        <w:t>in</w:t>
      </w:r>
      <w:r w:rsidRPr="007D399E">
        <w:rPr>
          <w:spacing w:val="-4"/>
          <w:sz w:val="24"/>
          <w:szCs w:val="24"/>
        </w:rPr>
        <w:t xml:space="preserve"> </w:t>
      </w:r>
      <w:r w:rsidRPr="007D399E">
        <w:rPr>
          <w:spacing w:val="-1"/>
          <w:sz w:val="24"/>
          <w:szCs w:val="24"/>
        </w:rPr>
        <w:t>force.</w:t>
      </w:r>
    </w:p>
    <w:p w:rsidR="00B13C6E" w:rsidRPr="007D399E" w:rsidRDefault="00B13C6E" w:rsidP="00B13C6E">
      <w:pPr>
        <w:pStyle w:val="BodyText"/>
        <w:numPr>
          <w:ilvl w:val="0"/>
          <w:numId w:val="14"/>
        </w:numPr>
        <w:tabs>
          <w:tab w:val="left" w:pos="669"/>
          <w:tab w:val="left" w:pos="720"/>
          <w:tab w:val="left" w:pos="900"/>
          <w:tab w:val="left" w:pos="9810"/>
        </w:tabs>
        <w:kinsoku w:val="0"/>
        <w:overflowPunct w:val="0"/>
        <w:spacing w:before="59"/>
        <w:ind w:left="630" w:right="1420" w:firstLine="0"/>
        <w:rPr>
          <w:sz w:val="24"/>
          <w:szCs w:val="24"/>
        </w:rPr>
      </w:pPr>
      <w:r w:rsidRPr="007D399E">
        <w:rPr>
          <w:sz w:val="24"/>
          <w:szCs w:val="24"/>
        </w:rPr>
        <w:t>Should</w:t>
      </w:r>
      <w:r w:rsidRPr="007D399E">
        <w:rPr>
          <w:spacing w:val="11"/>
          <w:sz w:val="24"/>
          <w:szCs w:val="24"/>
        </w:rPr>
        <w:t xml:space="preserve"> </w:t>
      </w:r>
      <w:r w:rsidRPr="007D399E">
        <w:rPr>
          <w:spacing w:val="-1"/>
          <w:sz w:val="24"/>
          <w:szCs w:val="24"/>
        </w:rPr>
        <w:t>any</w:t>
      </w:r>
      <w:r w:rsidRPr="007D399E">
        <w:rPr>
          <w:spacing w:val="13"/>
          <w:sz w:val="24"/>
          <w:szCs w:val="24"/>
        </w:rPr>
        <w:t xml:space="preserve"> </w:t>
      </w:r>
      <w:r w:rsidRPr="007D399E">
        <w:rPr>
          <w:spacing w:val="-1"/>
          <w:sz w:val="24"/>
          <w:szCs w:val="24"/>
        </w:rPr>
        <w:t>special</w:t>
      </w:r>
      <w:r w:rsidRPr="007D399E">
        <w:rPr>
          <w:spacing w:val="12"/>
          <w:sz w:val="24"/>
          <w:szCs w:val="24"/>
        </w:rPr>
        <w:t xml:space="preserve"> </w:t>
      </w:r>
      <w:r w:rsidRPr="007D399E">
        <w:rPr>
          <w:spacing w:val="-1"/>
          <w:sz w:val="24"/>
          <w:szCs w:val="24"/>
        </w:rPr>
        <w:t>equipment</w:t>
      </w:r>
      <w:r w:rsidRPr="007D399E">
        <w:rPr>
          <w:spacing w:val="12"/>
          <w:sz w:val="24"/>
          <w:szCs w:val="24"/>
        </w:rPr>
        <w:t xml:space="preserve"> </w:t>
      </w:r>
      <w:r w:rsidRPr="007D399E">
        <w:rPr>
          <w:sz w:val="24"/>
          <w:szCs w:val="24"/>
        </w:rPr>
        <w:t>be</w:t>
      </w:r>
      <w:r w:rsidRPr="007D399E">
        <w:rPr>
          <w:spacing w:val="12"/>
          <w:sz w:val="24"/>
          <w:szCs w:val="24"/>
        </w:rPr>
        <w:t xml:space="preserve"> </w:t>
      </w:r>
      <w:r w:rsidRPr="007D399E">
        <w:rPr>
          <w:spacing w:val="-1"/>
          <w:sz w:val="24"/>
          <w:szCs w:val="24"/>
        </w:rPr>
        <w:t>returned</w:t>
      </w:r>
      <w:r w:rsidRPr="007D399E">
        <w:rPr>
          <w:spacing w:val="11"/>
          <w:sz w:val="24"/>
          <w:szCs w:val="24"/>
        </w:rPr>
        <w:t xml:space="preserve"> </w:t>
      </w:r>
      <w:r w:rsidRPr="007D399E">
        <w:rPr>
          <w:spacing w:val="-2"/>
          <w:sz w:val="24"/>
          <w:szCs w:val="24"/>
        </w:rPr>
        <w:t>to</w:t>
      </w:r>
      <w:r w:rsidRPr="007D399E">
        <w:rPr>
          <w:spacing w:val="12"/>
          <w:sz w:val="24"/>
          <w:szCs w:val="24"/>
        </w:rPr>
        <w:t xml:space="preserve"> </w:t>
      </w:r>
      <w:r w:rsidRPr="007D399E">
        <w:rPr>
          <w:spacing w:val="-1"/>
          <w:sz w:val="24"/>
          <w:szCs w:val="24"/>
        </w:rPr>
        <w:t>the</w:t>
      </w:r>
      <w:r w:rsidRPr="007D399E">
        <w:rPr>
          <w:spacing w:val="13"/>
          <w:sz w:val="24"/>
          <w:szCs w:val="24"/>
        </w:rPr>
        <w:t xml:space="preserve"> </w:t>
      </w:r>
      <w:r w:rsidRPr="007D399E">
        <w:rPr>
          <w:spacing w:val="-1"/>
          <w:sz w:val="24"/>
          <w:szCs w:val="24"/>
        </w:rPr>
        <w:t>Seller</w:t>
      </w:r>
      <w:r w:rsidRPr="007D399E">
        <w:rPr>
          <w:spacing w:val="11"/>
          <w:sz w:val="24"/>
          <w:szCs w:val="24"/>
        </w:rPr>
        <w:t xml:space="preserve"> </w:t>
      </w:r>
      <w:r w:rsidRPr="007D399E">
        <w:rPr>
          <w:sz w:val="24"/>
          <w:szCs w:val="24"/>
        </w:rPr>
        <w:t>by</w:t>
      </w:r>
      <w:r w:rsidRPr="007D399E">
        <w:rPr>
          <w:spacing w:val="10"/>
          <w:sz w:val="24"/>
          <w:szCs w:val="24"/>
        </w:rPr>
        <w:t xml:space="preserve"> </w:t>
      </w:r>
      <w:r w:rsidRPr="007D399E">
        <w:rPr>
          <w:spacing w:val="-1"/>
          <w:sz w:val="24"/>
          <w:szCs w:val="24"/>
        </w:rPr>
        <w:t>the</w:t>
      </w:r>
      <w:r w:rsidRPr="007D399E">
        <w:rPr>
          <w:spacing w:val="13"/>
          <w:sz w:val="24"/>
          <w:szCs w:val="24"/>
        </w:rPr>
        <w:t xml:space="preserve"> </w:t>
      </w:r>
      <w:r w:rsidRPr="007D399E">
        <w:rPr>
          <w:spacing w:val="-1"/>
          <w:sz w:val="24"/>
          <w:szCs w:val="24"/>
        </w:rPr>
        <w:t>Buyer,</w:t>
      </w:r>
      <w:r w:rsidRPr="007D399E">
        <w:rPr>
          <w:spacing w:val="28"/>
          <w:sz w:val="24"/>
          <w:szCs w:val="24"/>
        </w:rPr>
        <w:t xml:space="preserve"> </w:t>
      </w:r>
      <w:r w:rsidRPr="007D399E">
        <w:rPr>
          <w:spacing w:val="-1"/>
          <w:sz w:val="24"/>
          <w:szCs w:val="24"/>
        </w:rPr>
        <w:t>the</w:t>
      </w:r>
      <w:r w:rsidRPr="007D399E">
        <w:rPr>
          <w:spacing w:val="10"/>
          <w:sz w:val="24"/>
          <w:szCs w:val="24"/>
        </w:rPr>
        <w:t xml:space="preserve"> </w:t>
      </w:r>
      <w:r w:rsidRPr="007D399E">
        <w:rPr>
          <w:spacing w:val="-1"/>
          <w:sz w:val="24"/>
          <w:szCs w:val="24"/>
        </w:rPr>
        <w:t>latter</w:t>
      </w:r>
      <w:r w:rsidRPr="007D399E">
        <w:rPr>
          <w:spacing w:val="9"/>
          <w:sz w:val="24"/>
          <w:szCs w:val="24"/>
        </w:rPr>
        <w:t xml:space="preserve"> </w:t>
      </w:r>
      <w:r w:rsidRPr="007D399E">
        <w:rPr>
          <w:spacing w:val="-1"/>
          <w:sz w:val="24"/>
          <w:szCs w:val="24"/>
        </w:rPr>
        <w:t>shall</w:t>
      </w:r>
      <w:r w:rsidRPr="007D399E">
        <w:rPr>
          <w:spacing w:val="9"/>
          <w:sz w:val="24"/>
          <w:szCs w:val="24"/>
        </w:rPr>
        <w:t xml:space="preserve"> </w:t>
      </w:r>
      <w:r w:rsidRPr="007D399E">
        <w:rPr>
          <w:spacing w:val="-1"/>
          <w:sz w:val="24"/>
          <w:szCs w:val="24"/>
        </w:rPr>
        <w:t>provide</w:t>
      </w:r>
      <w:r w:rsidRPr="007D399E">
        <w:rPr>
          <w:spacing w:val="11"/>
          <w:sz w:val="24"/>
          <w:szCs w:val="24"/>
        </w:rPr>
        <w:t xml:space="preserve"> </w:t>
      </w:r>
      <w:r w:rsidRPr="007D399E">
        <w:rPr>
          <w:spacing w:val="-1"/>
          <w:sz w:val="24"/>
          <w:szCs w:val="24"/>
        </w:rPr>
        <w:t>normal</w:t>
      </w:r>
      <w:r w:rsidRPr="007D399E">
        <w:rPr>
          <w:spacing w:val="9"/>
          <w:sz w:val="24"/>
          <w:szCs w:val="24"/>
        </w:rPr>
        <w:t xml:space="preserve"> </w:t>
      </w:r>
      <w:r w:rsidRPr="007D399E">
        <w:rPr>
          <w:spacing w:val="-1"/>
          <w:sz w:val="24"/>
          <w:szCs w:val="24"/>
        </w:rPr>
        <w:t>packing,</w:t>
      </w:r>
      <w:r w:rsidRPr="007D399E">
        <w:rPr>
          <w:spacing w:val="10"/>
          <w:sz w:val="24"/>
          <w:szCs w:val="24"/>
        </w:rPr>
        <w:t xml:space="preserve"> </w:t>
      </w:r>
      <w:r w:rsidRPr="007D399E">
        <w:rPr>
          <w:spacing w:val="-1"/>
          <w:sz w:val="24"/>
          <w:szCs w:val="24"/>
        </w:rPr>
        <w:t>which</w:t>
      </w:r>
      <w:r w:rsidRPr="007D399E">
        <w:rPr>
          <w:spacing w:val="10"/>
          <w:sz w:val="24"/>
          <w:szCs w:val="24"/>
        </w:rPr>
        <w:t xml:space="preserve"> </w:t>
      </w:r>
      <w:r w:rsidRPr="007D399E">
        <w:rPr>
          <w:spacing w:val="-1"/>
          <w:sz w:val="24"/>
          <w:szCs w:val="24"/>
        </w:rPr>
        <w:t>protects</w:t>
      </w:r>
      <w:r w:rsidRPr="007D399E">
        <w:rPr>
          <w:spacing w:val="10"/>
          <w:sz w:val="24"/>
          <w:szCs w:val="24"/>
        </w:rPr>
        <w:t xml:space="preserve"> </w:t>
      </w:r>
      <w:r w:rsidRPr="007D399E">
        <w:rPr>
          <w:spacing w:val="-1"/>
          <w:sz w:val="24"/>
          <w:szCs w:val="24"/>
        </w:rPr>
        <w:t>the</w:t>
      </w:r>
      <w:r w:rsidRPr="007D399E">
        <w:rPr>
          <w:spacing w:val="10"/>
          <w:sz w:val="24"/>
          <w:szCs w:val="24"/>
        </w:rPr>
        <w:t xml:space="preserve"> </w:t>
      </w:r>
      <w:r w:rsidRPr="007D399E">
        <w:rPr>
          <w:spacing w:val="-1"/>
          <w:sz w:val="24"/>
          <w:szCs w:val="24"/>
        </w:rPr>
        <w:t>equipment</w:t>
      </w:r>
      <w:r w:rsidRPr="007D399E">
        <w:rPr>
          <w:spacing w:val="61"/>
          <w:sz w:val="24"/>
          <w:szCs w:val="24"/>
        </w:rPr>
        <w:t xml:space="preserve"> </w:t>
      </w:r>
      <w:r w:rsidRPr="007D399E">
        <w:rPr>
          <w:spacing w:val="-1"/>
          <w:sz w:val="24"/>
          <w:szCs w:val="24"/>
        </w:rPr>
        <w:t>and</w:t>
      </w:r>
      <w:r w:rsidRPr="007D399E">
        <w:rPr>
          <w:spacing w:val="8"/>
          <w:sz w:val="24"/>
          <w:szCs w:val="24"/>
        </w:rPr>
        <w:t xml:space="preserve"> </w:t>
      </w:r>
      <w:r w:rsidRPr="007D399E">
        <w:rPr>
          <w:spacing w:val="-1"/>
          <w:sz w:val="24"/>
          <w:szCs w:val="24"/>
        </w:rPr>
        <w:t>spares/goods</w:t>
      </w:r>
      <w:r w:rsidRPr="007D399E">
        <w:rPr>
          <w:spacing w:val="9"/>
          <w:sz w:val="24"/>
          <w:szCs w:val="24"/>
        </w:rPr>
        <w:t xml:space="preserve"> </w:t>
      </w:r>
      <w:r w:rsidRPr="007D399E">
        <w:rPr>
          <w:spacing w:val="-1"/>
          <w:sz w:val="24"/>
          <w:szCs w:val="24"/>
        </w:rPr>
        <w:t>from</w:t>
      </w:r>
      <w:r w:rsidRPr="007D399E">
        <w:rPr>
          <w:spacing w:val="8"/>
          <w:sz w:val="24"/>
          <w:szCs w:val="24"/>
        </w:rPr>
        <w:t xml:space="preserve"> </w:t>
      </w:r>
      <w:r w:rsidRPr="007D399E">
        <w:rPr>
          <w:spacing w:val="-1"/>
          <w:sz w:val="24"/>
          <w:szCs w:val="24"/>
        </w:rPr>
        <w:t>damage</w:t>
      </w:r>
      <w:r w:rsidRPr="007D399E">
        <w:rPr>
          <w:spacing w:val="9"/>
          <w:sz w:val="24"/>
          <w:szCs w:val="24"/>
        </w:rPr>
        <w:t xml:space="preserve"> </w:t>
      </w:r>
      <w:r w:rsidRPr="007D399E">
        <w:rPr>
          <w:sz w:val="24"/>
          <w:szCs w:val="24"/>
        </w:rPr>
        <w:t>or</w:t>
      </w:r>
      <w:r w:rsidRPr="007D399E">
        <w:rPr>
          <w:spacing w:val="7"/>
          <w:sz w:val="24"/>
          <w:szCs w:val="24"/>
        </w:rPr>
        <w:t xml:space="preserve"> </w:t>
      </w:r>
      <w:r w:rsidRPr="007D399E">
        <w:rPr>
          <w:spacing w:val="-1"/>
          <w:sz w:val="24"/>
          <w:szCs w:val="24"/>
        </w:rPr>
        <w:t>deterioration</w:t>
      </w:r>
      <w:r w:rsidRPr="007D399E">
        <w:rPr>
          <w:spacing w:val="9"/>
          <w:sz w:val="24"/>
          <w:szCs w:val="24"/>
        </w:rPr>
        <w:t xml:space="preserve"> </w:t>
      </w:r>
      <w:r w:rsidRPr="007D399E">
        <w:rPr>
          <w:sz w:val="24"/>
          <w:szCs w:val="24"/>
        </w:rPr>
        <w:t>during</w:t>
      </w:r>
      <w:r w:rsidRPr="007D399E">
        <w:rPr>
          <w:spacing w:val="10"/>
          <w:sz w:val="24"/>
          <w:szCs w:val="24"/>
        </w:rPr>
        <w:t xml:space="preserve"> </w:t>
      </w:r>
      <w:r w:rsidRPr="007D399E">
        <w:rPr>
          <w:spacing w:val="-1"/>
          <w:sz w:val="24"/>
          <w:szCs w:val="24"/>
        </w:rPr>
        <w:t>transportation</w:t>
      </w:r>
      <w:r w:rsidRPr="007D399E">
        <w:rPr>
          <w:spacing w:val="53"/>
          <w:w w:val="99"/>
          <w:sz w:val="24"/>
          <w:szCs w:val="24"/>
        </w:rPr>
        <w:t xml:space="preserve"> </w:t>
      </w:r>
      <w:r w:rsidRPr="007D399E">
        <w:rPr>
          <w:sz w:val="24"/>
          <w:szCs w:val="24"/>
        </w:rPr>
        <w:t>by</w:t>
      </w:r>
      <w:r w:rsidRPr="007D399E">
        <w:rPr>
          <w:spacing w:val="18"/>
          <w:sz w:val="24"/>
          <w:szCs w:val="24"/>
        </w:rPr>
        <w:t xml:space="preserve"> </w:t>
      </w:r>
      <w:proofErr w:type="gramStart"/>
      <w:r w:rsidRPr="007D399E">
        <w:rPr>
          <w:spacing w:val="-1"/>
          <w:sz w:val="24"/>
          <w:szCs w:val="24"/>
        </w:rPr>
        <w:t>land.</w:t>
      </w:r>
      <w:proofErr w:type="gramEnd"/>
      <w:r w:rsidRPr="007D399E">
        <w:rPr>
          <w:spacing w:val="-1"/>
          <w:sz w:val="24"/>
          <w:szCs w:val="24"/>
        </w:rPr>
        <w:t xml:space="preserve"> </w:t>
      </w:r>
      <w:r w:rsidRPr="007D399E">
        <w:rPr>
          <w:sz w:val="24"/>
          <w:szCs w:val="24"/>
        </w:rPr>
        <w:lastRenderedPageBreak/>
        <w:t>In</w:t>
      </w:r>
      <w:r w:rsidRPr="007D399E">
        <w:rPr>
          <w:spacing w:val="24"/>
          <w:sz w:val="24"/>
          <w:szCs w:val="24"/>
        </w:rPr>
        <w:t xml:space="preserve"> </w:t>
      </w:r>
      <w:r w:rsidRPr="007D399E">
        <w:rPr>
          <w:sz w:val="24"/>
          <w:szCs w:val="24"/>
        </w:rPr>
        <w:t>such</w:t>
      </w:r>
      <w:r w:rsidRPr="007D399E">
        <w:rPr>
          <w:spacing w:val="20"/>
          <w:sz w:val="24"/>
          <w:szCs w:val="24"/>
        </w:rPr>
        <w:t xml:space="preserve"> </w:t>
      </w:r>
      <w:r w:rsidRPr="007D399E">
        <w:rPr>
          <w:spacing w:val="-1"/>
          <w:sz w:val="24"/>
          <w:szCs w:val="24"/>
        </w:rPr>
        <w:t>case</w:t>
      </w:r>
      <w:r w:rsidRPr="007D399E">
        <w:rPr>
          <w:spacing w:val="19"/>
          <w:sz w:val="24"/>
          <w:szCs w:val="24"/>
        </w:rPr>
        <w:t xml:space="preserve"> </w:t>
      </w:r>
      <w:r w:rsidRPr="007D399E">
        <w:rPr>
          <w:spacing w:val="-1"/>
          <w:sz w:val="24"/>
          <w:szCs w:val="24"/>
        </w:rPr>
        <w:t>the</w:t>
      </w:r>
      <w:r w:rsidRPr="007D399E">
        <w:rPr>
          <w:spacing w:val="21"/>
          <w:sz w:val="24"/>
          <w:szCs w:val="24"/>
        </w:rPr>
        <w:t xml:space="preserve"> </w:t>
      </w:r>
      <w:r w:rsidRPr="007D399E">
        <w:rPr>
          <w:spacing w:val="-1"/>
          <w:sz w:val="24"/>
          <w:szCs w:val="24"/>
        </w:rPr>
        <w:t>Buyer</w:t>
      </w:r>
      <w:r w:rsidRPr="007D399E">
        <w:rPr>
          <w:spacing w:val="17"/>
          <w:sz w:val="24"/>
          <w:szCs w:val="24"/>
        </w:rPr>
        <w:t xml:space="preserve"> </w:t>
      </w:r>
      <w:r w:rsidRPr="007D399E">
        <w:rPr>
          <w:spacing w:val="-1"/>
          <w:sz w:val="24"/>
          <w:szCs w:val="24"/>
        </w:rPr>
        <w:t>shall</w:t>
      </w:r>
      <w:r w:rsidRPr="007D399E">
        <w:rPr>
          <w:spacing w:val="19"/>
          <w:sz w:val="24"/>
          <w:szCs w:val="24"/>
        </w:rPr>
        <w:t xml:space="preserve"> </w:t>
      </w:r>
      <w:r w:rsidRPr="007D399E">
        <w:rPr>
          <w:spacing w:val="-1"/>
          <w:sz w:val="24"/>
          <w:szCs w:val="24"/>
        </w:rPr>
        <w:t>finalize</w:t>
      </w:r>
      <w:r w:rsidRPr="007D399E">
        <w:rPr>
          <w:spacing w:val="19"/>
          <w:sz w:val="24"/>
          <w:szCs w:val="24"/>
        </w:rPr>
        <w:t xml:space="preserve"> </w:t>
      </w:r>
      <w:r w:rsidRPr="007D399E">
        <w:rPr>
          <w:spacing w:val="-1"/>
          <w:sz w:val="24"/>
          <w:szCs w:val="24"/>
        </w:rPr>
        <w:t>the</w:t>
      </w:r>
      <w:r w:rsidRPr="007D399E">
        <w:rPr>
          <w:spacing w:val="21"/>
          <w:sz w:val="24"/>
          <w:szCs w:val="24"/>
        </w:rPr>
        <w:t xml:space="preserve"> </w:t>
      </w:r>
      <w:r w:rsidRPr="007D399E">
        <w:rPr>
          <w:spacing w:val="-1"/>
          <w:sz w:val="24"/>
          <w:szCs w:val="24"/>
        </w:rPr>
        <w:t>marking</w:t>
      </w:r>
      <w:r w:rsidRPr="007D399E">
        <w:rPr>
          <w:spacing w:val="47"/>
          <w:w w:val="99"/>
          <w:sz w:val="24"/>
          <w:szCs w:val="24"/>
        </w:rPr>
        <w:t xml:space="preserve"> </w:t>
      </w:r>
      <w:r w:rsidRPr="007D399E">
        <w:rPr>
          <w:spacing w:val="-1"/>
          <w:sz w:val="24"/>
          <w:szCs w:val="24"/>
        </w:rPr>
        <w:t>with</w:t>
      </w:r>
      <w:r w:rsidRPr="007D399E">
        <w:rPr>
          <w:spacing w:val="-4"/>
          <w:sz w:val="24"/>
          <w:szCs w:val="24"/>
        </w:rPr>
        <w:t xml:space="preserve"> </w:t>
      </w:r>
      <w:r w:rsidRPr="007D399E">
        <w:rPr>
          <w:spacing w:val="-1"/>
          <w:sz w:val="24"/>
          <w:szCs w:val="24"/>
        </w:rPr>
        <w:t>the</w:t>
      </w:r>
      <w:r w:rsidRPr="007D399E">
        <w:rPr>
          <w:spacing w:val="-2"/>
          <w:sz w:val="24"/>
          <w:szCs w:val="24"/>
        </w:rPr>
        <w:t xml:space="preserve"> </w:t>
      </w:r>
      <w:r w:rsidRPr="007D399E">
        <w:rPr>
          <w:spacing w:val="-1"/>
          <w:sz w:val="24"/>
          <w:szCs w:val="24"/>
        </w:rPr>
        <w:t>Seller.</w:t>
      </w:r>
    </w:p>
    <w:p w:rsidR="00B13C6E" w:rsidRPr="007D399E" w:rsidRDefault="00B13C6E" w:rsidP="00B13C6E">
      <w:pPr>
        <w:pStyle w:val="BodyText"/>
        <w:tabs>
          <w:tab w:val="left" w:pos="669"/>
          <w:tab w:val="left" w:pos="9810"/>
        </w:tabs>
        <w:kinsoku w:val="0"/>
        <w:overflowPunct w:val="0"/>
        <w:spacing w:before="160"/>
        <w:rPr>
          <w:sz w:val="24"/>
          <w:szCs w:val="24"/>
        </w:rPr>
      </w:pPr>
      <w:r w:rsidRPr="007D399E">
        <w:rPr>
          <w:b/>
          <w:bCs/>
          <w:spacing w:val="-1"/>
          <w:sz w:val="24"/>
          <w:szCs w:val="24"/>
        </w:rPr>
        <w:t xml:space="preserve">  7.     </w:t>
      </w:r>
      <w:r w:rsidRPr="007D399E">
        <w:rPr>
          <w:b/>
          <w:bCs/>
          <w:sz w:val="24"/>
          <w:szCs w:val="24"/>
        </w:rPr>
        <w:t>Claims:</w:t>
      </w:r>
    </w:p>
    <w:p w:rsidR="00B13C6E" w:rsidRPr="007D399E" w:rsidRDefault="00B13C6E" w:rsidP="00B13C6E">
      <w:pPr>
        <w:pStyle w:val="BodyText"/>
        <w:numPr>
          <w:ilvl w:val="0"/>
          <w:numId w:val="15"/>
        </w:numPr>
        <w:tabs>
          <w:tab w:val="left" w:pos="669"/>
          <w:tab w:val="left" w:pos="9810"/>
        </w:tabs>
        <w:kinsoku w:val="0"/>
        <w:overflowPunct w:val="0"/>
        <w:spacing w:before="160"/>
        <w:ind w:left="720" w:right="1420" w:hanging="270"/>
        <w:rPr>
          <w:sz w:val="24"/>
          <w:szCs w:val="24"/>
        </w:rPr>
      </w:pPr>
      <w:r w:rsidRPr="007D399E">
        <w:rPr>
          <w:spacing w:val="-1"/>
          <w:sz w:val="24"/>
          <w:szCs w:val="24"/>
        </w:rPr>
        <w:t>The</w:t>
      </w:r>
      <w:r w:rsidRPr="007D399E">
        <w:rPr>
          <w:spacing w:val="11"/>
          <w:sz w:val="24"/>
          <w:szCs w:val="24"/>
        </w:rPr>
        <w:t xml:space="preserve"> </w:t>
      </w:r>
      <w:r w:rsidRPr="007D399E">
        <w:rPr>
          <w:spacing w:val="-1"/>
          <w:sz w:val="24"/>
          <w:szCs w:val="24"/>
        </w:rPr>
        <w:t>quantity</w:t>
      </w:r>
      <w:r w:rsidRPr="007D399E">
        <w:rPr>
          <w:spacing w:val="11"/>
          <w:sz w:val="24"/>
          <w:szCs w:val="24"/>
        </w:rPr>
        <w:t xml:space="preserve"> </w:t>
      </w:r>
      <w:r w:rsidRPr="007D399E">
        <w:rPr>
          <w:sz w:val="24"/>
          <w:szCs w:val="24"/>
        </w:rPr>
        <w:t>/</w:t>
      </w:r>
      <w:r w:rsidRPr="007D399E">
        <w:rPr>
          <w:spacing w:val="10"/>
          <w:sz w:val="24"/>
          <w:szCs w:val="24"/>
        </w:rPr>
        <w:t xml:space="preserve"> </w:t>
      </w:r>
      <w:r w:rsidRPr="007D399E">
        <w:rPr>
          <w:spacing w:val="-1"/>
          <w:sz w:val="24"/>
          <w:szCs w:val="24"/>
        </w:rPr>
        <w:t>Service</w:t>
      </w:r>
      <w:r w:rsidRPr="007D399E">
        <w:rPr>
          <w:spacing w:val="11"/>
          <w:sz w:val="24"/>
          <w:szCs w:val="24"/>
        </w:rPr>
        <w:t xml:space="preserve"> </w:t>
      </w:r>
      <w:r w:rsidRPr="007D399E">
        <w:rPr>
          <w:spacing w:val="-1"/>
          <w:sz w:val="24"/>
          <w:szCs w:val="24"/>
        </w:rPr>
        <w:t>claims</w:t>
      </w:r>
      <w:r w:rsidRPr="007D399E">
        <w:rPr>
          <w:spacing w:val="11"/>
          <w:sz w:val="24"/>
          <w:szCs w:val="24"/>
        </w:rPr>
        <w:t xml:space="preserve"> </w:t>
      </w:r>
      <w:r w:rsidRPr="007D399E">
        <w:rPr>
          <w:spacing w:val="-1"/>
          <w:sz w:val="24"/>
          <w:szCs w:val="24"/>
        </w:rPr>
        <w:t>for</w:t>
      </w:r>
      <w:r w:rsidRPr="007D399E">
        <w:rPr>
          <w:spacing w:val="11"/>
          <w:sz w:val="24"/>
          <w:szCs w:val="24"/>
        </w:rPr>
        <w:t xml:space="preserve"> </w:t>
      </w:r>
      <w:r w:rsidRPr="007D399E">
        <w:rPr>
          <w:sz w:val="24"/>
          <w:szCs w:val="24"/>
        </w:rPr>
        <w:t>deficiency</w:t>
      </w:r>
      <w:r w:rsidRPr="007D399E">
        <w:rPr>
          <w:spacing w:val="9"/>
          <w:sz w:val="24"/>
          <w:szCs w:val="24"/>
        </w:rPr>
        <w:t xml:space="preserve"> </w:t>
      </w:r>
      <w:r w:rsidRPr="007D399E">
        <w:rPr>
          <w:sz w:val="24"/>
          <w:szCs w:val="24"/>
        </w:rPr>
        <w:t>of</w:t>
      </w:r>
      <w:r w:rsidRPr="007D399E">
        <w:rPr>
          <w:spacing w:val="11"/>
          <w:sz w:val="24"/>
          <w:szCs w:val="24"/>
        </w:rPr>
        <w:t xml:space="preserve"> </w:t>
      </w:r>
      <w:r w:rsidRPr="007D399E">
        <w:rPr>
          <w:spacing w:val="-1"/>
          <w:sz w:val="24"/>
          <w:szCs w:val="24"/>
        </w:rPr>
        <w:t>quantity</w:t>
      </w:r>
      <w:r w:rsidRPr="007D399E">
        <w:rPr>
          <w:spacing w:val="11"/>
          <w:sz w:val="24"/>
          <w:szCs w:val="24"/>
        </w:rPr>
        <w:t xml:space="preserve"> </w:t>
      </w:r>
      <w:r w:rsidRPr="007D399E">
        <w:rPr>
          <w:sz w:val="24"/>
          <w:szCs w:val="24"/>
        </w:rPr>
        <w:t>/</w:t>
      </w:r>
      <w:r w:rsidRPr="007D399E">
        <w:rPr>
          <w:spacing w:val="9"/>
          <w:sz w:val="24"/>
          <w:szCs w:val="24"/>
        </w:rPr>
        <w:t xml:space="preserve"> </w:t>
      </w:r>
      <w:r w:rsidRPr="007D399E">
        <w:rPr>
          <w:spacing w:val="-1"/>
          <w:sz w:val="24"/>
          <w:szCs w:val="24"/>
        </w:rPr>
        <w:t>service</w:t>
      </w:r>
      <w:r w:rsidRPr="007D399E">
        <w:rPr>
          <w:spacing w:val="11"/>
          <w:sz w:val="24"/>
          <w:szCs w:val="24"/>
        </w:rPr>
        <w:t xml:space="preserve"> </w:t>
      </w:r>
      <w:r w:rsidRPr="007D399E">
        <w:rPr>
          <w:sz w:val="24"/>
          <w:szCs w:val="24"/>
        </w:rPr>
        <w:t>and</w:t>
      </w:r>
      <w:r w:rsidRPr="007D399E">
        <w:rPr>
          <w:spacing w:val="18"/>
          <w:sz w:val="24"/>
          <w:szCs w:val="24"/>
        </w:rPr>
        <w:t xml:space="preserve"> </w:t>
      </w:r>
      <w:r w:rsidRPr="007D399E">
        <w:rPr>
          <w:sz w:val="24"/>
          <w:szCs w:val="24"/>
        </w:rPr>
        <w:t>/</w:t>
      </w:r>
      <w:r w:rsidRPr="007D399E">
        <w:rPr>
          <w:spacing w:val="10"/>
          <w:sz w:val="24"/>
          <w:szCs w:val="24"/>
        </w:rPr>
        <w:t xml:space="preserve"> </w:t>
      </w:r>
      <w:r w:rsidRPr="007D399E">
        <w:rPr>
          <w:sz w:val="24"/>
          <w:szCs w:val="24"/>
        </w:rPr>
        <w:t>or</w:t>
      </w:r>
      <w:r w:rsidRPr="007D399E">
        <w:rPr>
          <w:spacing w:val="47"/>
          <w:sz w:val="24"/>
          <w:szCs w:val="24"/>
        </w:rPr>
        <w:t xml:space="preserve"> </w:t>
      </w:r>
      <w:r w:rsidRPr="007D399E">
        <w:rPr>
          <w:spacing w:val="-1"/>
          <w:sz w:val="24"/>
          <w:szCs w:val="24"/>
        </w:rPr>
        <w:t>the</w:t>
      </w:r>
      <w:r w:rsidRPr="007D399E">
        <w:rPr>
          <w:spacing w:val="12"/>
          <w:sz w:val="24"/>
          <w:szCs w:val="24"/>
        </w:rPr>
        <w:t xml:space="preserve"> </w:t>
      </w:r>
      <w:r w:rsidRPr="007D399E">
        <w:rPr>
          <w:spacing w:val="-1"/>
          <w:sz w:val="24"/>
          <w:szCs w:val="24"/>
        </w:rPr>
        <w:t>quality</w:t>
      </w:r>
      <w:r w:rsidRPr="007D399E">
        <w:rPr>
          <w:spacing w:val="11"/>
          <w:sz w:val="24"/>
          <w:szCs w:val="24"/>
        </w:rPr>
        <w:t xml:space="preserve"> </w:t>
      </w:r>
      <w:r w:rsidRPr="007D399E">
        <w:rPr>
          <w:spacing w:val="-1"/>
          <w:sz w:val="24"/>
          <w:szCs w:val="24"/>
        </w:rPr>
        <w:t>claims</w:t>
      </w:r>
      <w:r w:rsidRPr="007D399E">
        <w:rPr>
          <w:spacing w:val="13"/>
          <w:sz w:val="24"/>
          <w:szCs w:val="24"/>
        </w:rPr>
        <w:t xml:space="preserve"> </w:t>
      </w:r>
      <w:r w:rsidRPr="007D399E">
        <w:rPr>
          <w:spacing w:val="-1"/>
          <w:sz w:val="24"/>
          <w:szCs w:val="24"/>
        </w:rPr>
        <w:t>for</w:t>
      </w:r>
      <w:r w:rsidRPr="007D399E">
        <w:rPr>
          <w:spacing w:val="9"/>
          <w:sz w:val="24"/>
          <w:szCs w:val="24"/>
        </w:rPr>
        <w:t xml:space="preserve"> </w:t>
      </w:r>
      <w:r w:rsidRPr="007D399E">
        <w:rPr>
          <w:spacing w:val="-1"/>
          <w:sz w:val="24"/>
          <w:szCs w:val="24"/>
        </w:rPr>
        <w:t>defects</w:t>
      </w:r>
      <w:r w:rsidRPr="007D399E">
        <w:rPr>
          <w:spacing w:val="13"/>
          <w:sz w:val="24"/>
          <w:szCs w:val="24"/>
        </w:rPr>
        <w:t xml:space="preserve"> </w:t>
      </w:r>
      <w:r w:rsidRPr="007D399E">
        <w:rPr>
          <w:sz w:val="24"/>
          <w:szCs w:val="24"/>
        </w:rPr>
        <w:t>or</w:t>
      </w:r>
      <w:r w:rsidRPr="007D399E">
        <w:rPr>
          <w:spacing w:val="11"/>
          <w:sz w:val="24"/>
          <w:szCs w:val="24"/>
        </w:rPr>
        <w:t xml:space="preserve"> </w:t>
      </w:r>
      <w:r w:rsidRPr="007D399E">
        <w:rPr>
          <w:spacing w:val="-1"/>
          <w:sz w:val="24"/>
          <w:szCs w:val="24"/>
        </w:rPr>
        <w:t>deficiencies</w:t>
      </w:r>
      <w:r w:rsidRPr="007D399E">
        <w:rPr>
          <w:spacing w:val="11"/>
          <w:sz w:val="24"/>
          <w:szCs w:val="24"/>
        </w:rPr>
        <w:t xml:space="preserve"> </w:t>
      </w:r>
      <w:r w:rsidRPr="007D399E">
        <w:rPr>
          <w:sz w:val="24"/>
          <w:szCs w:val="24"/>
        </w:rPr>
        <w:t>in</w:t>
      </w:r>
      <w:r w:rsidRPr="007D399E">
        <w:rPr>
          <w:spacing w:val="12"/>
          <w:sz w:val="24"/>
          <w:szCs w:val="24"/>
        </w:rPr>
        <w:t xml:space="preserve"> </w:t>
      </w:r>
      <w:r w:rsidRPr="007D399E">
        <w:rPr>
          <w:spacing w:val="-1"/>
          <w:sz w:val="24"/>
          <w:szCs w:val="24"/>
        </w:rPr>
        <w:t>quality</w:t>
      </w:r>
      <w:r w:rsidRPr="007D399E">
        <w:rPr>
          <w:spacing w:val="12"/>
          <w:sz w:val="24"/>
          <w:szCs w:val="24"/>
        </w:rPr>
        <w:t xml:space="preserve"> </w:t>
      </w:r>
      <w:r w:rsidRPr="007D399E">
        <w:rPr>
          <w:spacing w:val="-1"/>
          <w:sz w:val="24"/>
          <w:szCs w:val="24"/>
        </w:rPr>
        <w:t>noticed</w:t>
      </w:r>
      <w:r w:rsidRPr="007D399E">
        <w:rPr>
          <w:spacing w:val="11"/>
          <w:sz w:val="24"/>
          <w:szCs w:val="24"/>
        </w:rPr>
        <w:t xml:space="preserve"> </w:t>
      </w:r>
      <w:r w:rsidRPr="007D399E">
        <w:rPr>
          <w:spacing w:val="-1"/>
          <w:sz w:val="24"/>
          <w:szCs w:val="24"/>
        </w:rPr>
        <w:t>during</w:t>
      </w:r>
      <w:r w:rsidRPr="007D399E">
        <w:rPr>
          <w:spacing w:val="11"/>
          <w:sz w:val="24"/>
          <w:szCs w:val="24"/>
        </w:rPr>
        <w:t xml:space="preserve"> </w:t>
      </w:r>
      <w:r w:rsidRPr="007D399E">
        <w:rPr>
          <w:spacing w:val="-1"/>
          <w:sz w:val="24"/>
          <w:szCs w:val="24"/>
        </w:rPr>
        <w:t>the</w:t>
      </w:r>
      <w:r w:rsidRPr="007D399E">
        <w:rPr>
          <w:spacing w:val="77"/>
          <w:w w:val="99"/>
          <w:sz w:val="24"/>
          <w:szCs w:val="24"/>
        </w:rPr>
        <w:t xml:space="preserve"> </w:t>
      </w:r>
      <w:r w:rsidRPr="007D399E">
        <w:rPr>
          <w:spacing w:val="-1"/>
          <w:sz w:val="24"/>
          <w:szCs w:val="24"/>
        </w:rPr>
        <w:t>inspection</w:t>
      </w:r>
      <w:r w:rsidRPr="007D399E">
        <w:rPr>
          <w:spacing w:val="-5"/>
          <w:sz w:val="24"/>
          <w:szCs w:val="24"/>
        </w:rPr>
        <w:t xml:space="preserve"> </w:t>
      </w:r>
      <w:r w:rsidRPr="007D399E">
        <w:rPr>
          <w:spacing w:val="-1"/>
          <w:sz w:val="24"/>
          <w:szCs w:val="24"/>
        </w:rPr>
        <w:t>shall</w:t>
      </w:r>
      <w:r w:rsidRPr="007D399E">
        <w:rPr>
          <w:spacing w:val="-3"/>
          <w:sz w:val="24"/>
          <w:szCs w:val="24"/>
        </w:rPr>
        <w:t xml:space="preserve"> </w:t>
      </w:r>
      <w:r w:rsidRPr="007D399E">
        <w:rPr>
          <w:spacing w:val="-1"/>
          <w:sz w:val="24"/>
          <w:szCs w:val="24"/>
        </w:rPr>
        <w:t>be</w:t>
      </w:r>
      <w:r w:rsidRPr="007D399E">
        <w:rPr>
          <w:spacing w:val="-3"/>
          <w:sz w:val="24"/>
          <w:szCs w:val="24"/>
        </w:rPr>
        <w:t xml:space="preserve"> </w:t>
      </w:r>
      <w:r w:rsidRPr="007D399E">
        <w:rPr>
          <w:spacing w:val="-1"/>
          <w:sz w:val="24"/>
          <w:szCs w:val="24"/>
        </w:rPr>
        <w:t>presented</w:t>
      </w:r>
      <w:r w:rsidRPr="007D399E">
        <w:rPr>
          <w:spacing w:val="-3"/>
          <w:sz w:val="24"/>
          <w:szCs w:val="24"/>
        </w:rPr>
        <w:t xml:space="preserve"> </w:t>
      </w:r>
      <w:r w:rsidRPr="007D399E">
        <w:rPr>
          <w:spacing w:val="-1"/>
          <w:sz w:val="24"/>
          <w:szCs w:val="24"/>
        </w:rPr>
        <w:t>within</w:t>
      </w:r>
      <w:r w:rsidRPr="007D399E">
        <w:rPr>
          <w:spacing w:val="-2"/>
          <w:sz w:val="24"/>
          <w:szCs w:val="24"/>
        </w:rPr>
        <w:t xml:space="preserve"> </w:t>
      </w:r>
      <w:r w:rsidRPr="007D399E">
        <w:rPr>
          <w:sz w:val="24"/>
          <w:szCs w:val="24"/>
        </w:rPr>
        <w:t>45</w:t>
      </w:r>
      <w:r w:rsidRPr="007D399E">
        <w:rPr>
          <w:spacing w:val="-3"/>
          <w:sz w:val="24"/>
          <w:szCs w:val="24"/>
        </w:rPr>
        <w:t xml:space="preserve"> </w:t>
      </w:r>
      <w:r w:rsidRPr="007D399E">
        <w:rPr>
          <w:spacing w:val="-1"/>
          <w:sz w:val="24"/>
          <w:szCs w:val="24"/>
        </w:rPr>
        <w:t>days</w:t>
      </w:r>
      <w:r w:rsidRPr="007D399E">
        <w:rPr>
          <w:spacing w:val="-2"/>
          <w:sz w:val="24"/>
          <w:szCs w:val="24"/>
        </w:rPr>
        <w:t xml:space="preserve"> </w:t>
      </w:r>
      <w:r w:rsidRPr="007D399E">
        <w:rPr>
          <w:spacing w:val="-1"/>
          <w:sz w:val="24"/>
          <w:szCs w:val="24"/>
        </w:rPr>
        <w:t>of</w:t>
      </w:r>
      <w:r w:rsidRPr="007D399E">
        <w:rPr>
          <w:spacing w:val="-4"/>
          <w:sz w:val="24"/>
          <w:szCs w:val="24"/>
        </w:rPr>
        <w:t xml:space="preserve"> </w:t>
      </w:r>
      <w:r w:rsidRPr="007D399E">
        <w:rPr>
          <w:spacing w:val="-1"/>
          <w:sz w:val="24"/>
          <w:szCs w:val="24"/>
        </w:rPr>
        <w:t xml:space="preserve">completion </w:t>
      </w:r>
      <w:r w:rsidRPr="007D399E">
        <w:rPr>
          <w:sz w:val="24"/>
          <w:szCs w:val="24"/>
        </w:rPr>
        <w:t>of</w:t>
      </w:r>
      <w:r w:rsidRPr="007D399E">
        <w:rPr>
          <w:spacing w:val="-5"/>
          <w:sz w:val="24"/>
          <w:szCs w:val="24"/>
        </w:rPr>
        <w:t xml:space="preserve"> </w:t>
      </w:r>
      <w:r w:rsidRPr="007D399E">
        <w:rPr>
          <w:sz w:val="24"/>
          <w:szCs w:val="24"/>
        </w:rPr>
        <w:t>/</w:t>
      </w:r>
      <w:r w:rsidRPr="007D399E">
        <w:rPr>
          <w:spacing w:val="-6"/>
          <w:sz w:val="24"/>
          <w:szCs w:val="24"/>
        </w:rPr>
        <w:t xml:space="preserve"> </w:t>
      </w:r>
      <w:r w:rsidRPr="007D399E">
        <w:rPr>
          <w:spacing w:val="-1"/>
          <w:sz w:val="24"/>
          <w:szCs w:val="24"/>
        </w:rPr>
        <w:t>delivery.</w:t>
      </w:r>
    </w:p>
    <w:p w:rsidR="00B13C6E" w:rsidRPr="007D399E" w:rsidRDefault="00B13C6E" w:rsidP="00B13C6E">
      <w:pPr>
        <w:pStyle w:val="BodyText"/>
        <w:numPr>
          <w:ilvl w:val="0"/>
          <w:numId w:val="15"/>
        </w:numPr>
        <w:tabs>
          <w:tab w:val="left" w:pos="669"/>
          <w:tab w:val="left" w:pos="9810"/>
        </w:tabs>
        <w:kinsoku w:val="0"/>
        <w:overflowPunct w:val="0"/>
        <w:spacing w:before="160"/>
        <w:ind w:left="720" w:right="1420" w:hanging="270"/>
        <w:rPr>
          <w:sz w:val="24"/>
          <w:szCs w:val="24"/>
        </w:rPr>
      </w:pPr>
      <w:r w:rsidRPr="007D399E">
        <w:rPr>
          <w:spacing w:val="-1"/>
          <w:sz w:val="24"/>
          <w:szCs w:val="24"/>
        </w:rPr>
        <w:t>The</w:t>
      </w:r>
      <w:r w:rsidRPr="007D399E">
        <w:rPr>
          <w:spacing w:val="18"/>
          <w:sz w:val="24"/>
          <w:szCs w:val="24"/>
        </w:rPr>
        <w:t xml:space="preserve"> </w:t>
      </w:r>
      <w:r w:rsidRPr="007D399E">
        <w:rPr>
          <w:sz w:val="24"/>
          <w:szCs w:val="24"/>
        </w:rPr>
        <w:t>Seller</w:t>
      </w:r>
      <w:r w:rsidRPr="007D399E">
        <w:rPr>
          <w:spacing w:val="15"/>
          <w:sz w:val="24"/>
          <w:szCs w:val="24"/>
        </w:rPr>
        <w:t xml:space="preserve"> </w:t>
      </w:r>
      <w:r w:rsidRPr="007D399E">
        <w:rPr>
          <w:spacing w:val="-1"/>
          <w:sz w:val="24"/>
          <w:szCs w:val="24"/>
        </w:rPr>
        <w:t>shall</w:t>
      </w:r>
      <w:r w:rsidRPr="007D399E">
        <w:rPr>
          <w:spacing w:val="19"/>
          <w:sz w:val="24"/>
          <w:szCs w:val="24"/>
        </w:rPr>
        <w:t xml:space="preserve"> </w:t>
      </w:r>
      <w:r w:rsidRPr="007D399E">
        <w:rPr>
          <w:spacing w:val="-1"/>
          <w:sz w:val="24"/>
          <w:szCs w:val="24"/>
        </w:rPr>
        <w:t>collect</w:t>
      </w:r>
      <w:r w:rsidRPr="007D399E">
        <w:rPr>
          <w:spacing w:val="13"/>
          <w:sz w:val="24"/>
          <w:szCs w:val="24"/>
        </w:rPr>
        <w:t xml:space="preserve"> </w:t>
      </w:r>
      <w:r w:rsidRPr="007D399E">
        <w:rPr>
          <w:spacing w:val="-1"/>
          <w:sz w:val="24"/>
          <w:szCs w:val="24"/>
        </w:rPr>
        <w:t>the</w:t>
      </w:r>
      <w:r w:rsidRPr="007D399E">
        <w:rPr>
          <w:spacing w:val="18"/>
          <w:sz w:val="24"/>
          <w:szCs w:val="24"/>
        </w:rPr>
        <w:t xml:space="preserve"> </w:t>
      </w:r>
      <w:r w:rsidRPr="007D399E">
        <w:rPr>
          <w:spacing w:val="-1"/>
          <w:sz w:val="24"/>
          <w:szCs w:val="24"/>
        </w:rPr>
        <w:t>defective</w:t>
      </w:r>
      <w:r w:rsidRPr="007D399E">
        <w:rPr>
          <w:spacing w:val="19"/>
          <w:sz w:val="24"/>
          <w:szCs w:val="24"/>
        </w:rPr>
        <w:t xml:space="preserve"> </w:t>
      </w:r>
      <w:r w:rsidRPr="007D399E">
        <w:rPr>
          <w:sz w:val="24"/>
          <w:szCs w:val="24"/>
        </w:rPr>
        <w:t>or</w:t>
      </w:r>
      <w:r w:rsidRPr="007D399E">
        <w:rPr>
          <w:spacing w:val="16"/>
          <w:sz w:val="24"/>
          <w:szCs w:val="24"/>
        </w:rPr>
        <w:t xml:space="preserve"> </w:t>
      </w:r>
      <w:r w:rsidRPr="007D399E">
        <w:rPr>
          <w:spacing w:val="-1"/>
          <w:sz w:val="24"/>
          <w:szCs w:val="24"/>
        </w:rPr>
        <w:t>rejected</w:t>
      </w:r>
      <w:r w:rsidRPr="007D399E">
        <w:rPr>
          <w:spacing w:val="17"/>
          <w:sz w:val="24"/>
          <w:szCs w:val="24"/>
        </w:rPr>
        <w:t xml:space="preserve"> </w:t>
      </w:r>
      <w:r w:rsidRPr="007D399E">
        <w:rPr>
          <w:spacing w:val="-1"/>
          <w:sz w:val="24"/>
          <w:szCs w:val="24"/>
        </w:rPr>
        <w:t>goods/services</w:t>
      </w:r>
      <w:r w:rsidRPr="007D399E">
        <w:rPr>
          <w:spacing w:val="19"/>
          <w:sz w:val="24"/>
          <w:szCs w:val="24"/>
        </w:rPr>
        <w:t xml:space="preserve"> </w:t>
      </w:r>
      <w:r w:rsidRPr="007D399E">
        <w:rPr>
          <w:spacing w:val="-2"/>
          <w:sz w:val="24"/>
          <w:szCs w:val="24"/>
        </w:rPr>
        <w:t>from</w:t>
      </w:r>
      <w:r w:rsidRPr="007D399E">
        <w:rPr>
          <w:spacing w:val="17"/>
          <w:sz w:val="24"/>
          <w:szCs w:val="24"/>
        </w:rPr>
        <w:t xml:space="preserve"> </w:t>
      </w:r>
      <w:r w:rsidRPr="007D399E">
        <w:rPr>
          <w:spacing w:val="-1"/>
          <w:sz w:val="24"/>
          <w:szCs w:val="24"/>
        </w:rPr>
        <w:t>the</w:t>
      </w:r>
      <w:r w:rsidRPr="007D399E">
        <w:rPr>
          <w:spacing w:val="71"/>
          <w:w w:val="99"/>
          <w:sz w:val="24"/>
          <w:szCs w:val="24"/>
        </w:rPr>
        <w:t xml:space="preserve"> </w:t>
      </w:r>
      <w:r w:rsidRPr="007D399E">
        <w:rPr>
          <w:spacing w:val="-1"/>
          <w:sz w:val="24"/>
          <w:szCs w:val="24"/>
        </w:rPr>
        <w:t>location</w:t>
      </w:r>
      <w:r w:rsidRPr="007D399E">
        <w:rPr>
          <w:spacing w:val="49"/>
          <w:sz w:val="24"/>
          <w:szCs w:val="24"/>
        </w:rPr>
        <w:t xml:space="preserve"> </w:t>
      </w:r>
      <w:r w:rsidRPr="007D399E">
        <w:rPr>
          <w:spacing w:val="-1"/>
          <w:sz w:val="24"/>
          <w:szCs w:val="24"/>
        </w:rPr>
        <w:t>nominated</w:t>
      </w:r>
      <w:r w:rsidRPr="007D399E">
        <w:rPr>
          <w:spacing w:val="49"/>
          <w:sz w:val="24"/>
          <w:szCs w:val="24"/>
        </w:rPr>
        <w:t xml:space="preserve"> </w:t>
      </w:r>
      <w:r w:rsidRPr="007D399E">
        <w:rPr>
          <w:sz w:val="24"/>
          <w:szCs w:val="24"/>
        </w:rPr>
        <w:t>by</w:t>
      </w:r>
      <w:r w:rsidRPr="007D399E">
        <w:rPr>
          <w:spacing w:val="53"/>
          <w:sz w:val="24"/>
          <w:szCs w:val="24"/>
        </w:rPr>
        <w:t xml:space="preserve"> </w:t>
      </w:r>
      <w:r w:rsidRPr="007D399E">
        <w:rPr>
          <w:spacing w:val="-1"/>
          <w:sz w:val="24"/>
          <w:szCs w:val="24"/>
        </w:rPr>
        <w:t>the</w:t>
      </w:r>
      <w:r w:rsidRPr="007D399E">
        <w:rPr>
          <w:spacing w:val="51"/>
          <w:sz w:val="24"/>
          <w:szCs w:val="24"/>
        </w:rPr>
        <w:t xml:space="preserve"> </w:t>
      </w:r>
      <w:r w:rsidRPr="007D399E">
        <w:rPr>
          <w:spacing w:val="-1"/>
          <w:sz w:val="24"/>
          <w:szCs w:val="24"/>
        </w:rPr>
        <w:t>Buyer</w:t>
      </w:r>
      <w:r w:rsidRPr="007D399E">
        <w:rPr>
          <w:spacing w:val="50"/>
          <w:sz w:val="24"/>
          <w:szCs w:val="24"/>
        </w:rPr>
        <w:t xml:space="preserve"> </w:t>
      </w:r>
      <w:r w:rsidRPr="007D399E">
        <w:rPr>
          <w:spacing w:val="-1"/>
          <w:sz w:val="24"/>
          <w:szCs w:val="24"/>
        </w:rPr>
        <w:t>and</w:t>
      </w:r>
      <w:r w:rsidRPr="007D399E">
        <w:rPr>
          <w:spacing w:val="50"/>
          <w:sz w:val="24"/>
          <w:szCs w:val="24"/>
        </w:rPr>
        <w:t xml:space="preserve"> </w:t>
      </w:r>
      <w:r w:rsidRPr="007D399E">
        <w:rPr>
          <w:spacing w:val="-1"/>
          <w:sz w:val="24"/>
          <w:szCs w:val="24"/>
        </w:rPr>
        <w:t>deliver</w:t>
      </w:r>
      <w:r w:rsidRPr="007D399E">
        <w:rPr>
          <w:spacing w:val="50"/>
          <w:sz w:val="24"/>
          <w:szCs w:val="24"/>
        </w:rPr>
        <w:t xml:space="preserve"> </w:t>
      </w:r>
      <w:r w:rsidRPr="007D399E">
        <w:rPr>
          <w:spacing w:val="-1"/>
          <w:sz w:val="24"/>
          <w:szCs w:val="24"/>
        </w:rPr>
        <w:t>the</w:t>
      </w:r>
      <w:r w:rsidRPr="007D399E">
        <w:rPr>
          <w:spacing w:val="51"/>
          <w:sz w:val="24"/>
          <w:szCs w:val="24"/>
        </w:rPr>
        <w:t xml:space="preserve"> </w:t>
      </w:r>
      <w:r w:rsidRPr="007D399E">
        <w:rPr>
          <w:spacing w:val="-1"/>
          <w:sz w:val="24"/>
          <w:szCs w:val="24"/>
        </w:rPr>
        <w:t>repaired</w:t>
      </w:r>
      <w:r w:rsidRPr="007D399E">
        <w:rPr>
          <w:spacing w:val="50"/>
          <w:sz w:val="24"/>
          <w:szCs w:val="24"/>
        </w:rPr>
        <w:t xml:space="preserve"> </w:t>
      </w:r>
      <w:r w:rsidRPr="007D399E">
        <w:rPr>
          <w:sz w:val="24"/>
          <w:szCs w:val="24"/>
        </w:rPr>
        <w:t>or</w:t>
      </w:r>
      <w:r w:rsidRPr="007D399E">
        <w:rPr>
          <w:spacing w:val="49"/>
          <w:sz w:val="24"/>
          <w:szCs w:val="24"/>
        </w:rPr>
        <w:t xml:space="preserve"> </w:t>
      </w:r>
      <w:r w:rsidRPr="007D399E">
        <w:rPr>
          <w:spacing w:val="-1"/>
          <w:sz w:val="24"/>
          <w:szCs w:val="24"/>
        </w:rPr>
        <w:t>replaced</w:t>
      </w:r>
      <w:r w:rsidRPr="007D399E">
        <w:rPr>
          <w:spacing w:val="61"/>
          <w:w w:val="99"/>
          <w:sz w:val="24"/>
          <w:szCs w:val="24"/>
        </w:rPr>
        <w:t xml:space="preserve"> </w:t>
      </w:r>
      <w:r w:rsidRPr="007D399E">
        <w:rPr>
          <w:spacing w:val="-1"/>
          <w:sz w:val="24"/>
          <w:szCs w:val="24"/>
        </w:rPr>
        <w:t>goods</w:t>
      </w:r>
      <w:r w:rsidRPr="007D399E">
        <w:rPr>
          <w:spacing w:val="60"/>
          <w:sz w:val="24"/>
          <w:szCs w:val="24"/>
        </w:rPr>
        <w:t xml:space="preserve"> </w:t>
      </w:r>
      <w:r w:rsidRPr="007D399E">
        <w:rPr>
          <w:sz w:val="24"/>
          <w:szCs w:val="24"/>
        </w:rPr>
        <w:t>/</w:t>
      </w:r>
      <w:r w:rsidRPr="007D399E">
        <w:rPr>
          <w:spacing w:val="59"/>
          <w:sz w:val="24"/>
          <w:szCs w:val="24"/>
        </w:rPr>
        <w:t xml:space="preserve"> </w:t>
      </w:r>
      <w:r w:rsidRPr="007D399E">
        <w:rPr>
          <w:spacing w:val="-1"/>
          <w:sz w:val="24"/>
          <w:szCs w:val="24"/>
        </w:rPr>
        <w:t>service</w:t>
      </w:r>
      <w:r w:rsidRPr="007D399E">
        <w:rPr>
          <w:spacing w:val="60"/>
          <w:sz w:val="24"/>
          <w:szCs w:val="24"/>
        </w:rPr>
        <w:t xml:space="preserve"> </w:t>
      </w:r>
      <w:r w:rsidRPr="007D399E">
        <w:rPr>
          <w:spacing w:val="-1"/>
          <w:sz w:val="24"/>
          <w:szCs w:val="24"/>
        </w:rPr>
        <w:t>at</w:t>
      </w:r>
      <w:r w:rsidRPr="007D399E">
        <w:rPr>
          <w:spacing w:val="58"/>
          <w:sz w:val="24"/>
          <w:szCs w:val="24"/>
        </w:rPr>
        <w:t xml:space="preserve"> </w:t>
      </w:r>
      <w:r w:rsidRPr="007D399E">
        <w:rPr>
          <w:spacing w:val="-1"/>
          <w:sz w:val="24"/>
          <w:szCs w:val="24"/>
        </w:rPr>
        <w:t>the</w:t>
      </w:r>
      <w:r w:rsidRPr="007D399E">
        <w:rPr>
          <w:spacing w:val="60"/>
          <w:sz w:val="24"/>
          <w:szCs w:val="24"/>
        </w:rPr>
        <w:t xml:space="preserve"> </w:t>
      </w:r>
      <w:r w:rsidRPr="007D399E">
        <w:rPr>
          <w:spacing w:val="-1"/>
          <w:sz w:val="24"/>
          <w:szCs w:val="24"/>
        </w:rPr>
        <w:t>same</w:t>
      </w:r>
      <w:r w:rsidRPr="007D399E">
        <w:rPr>
          <w:spacing w:val="60"/>
          <w:sz w:val="24"/>
          <w:szCs w:val="24"/>
        </w:rPr>
        <w:t xml:space="preserve"> </w:t>
      </w:r>
      <w:r w:rsidRPr="007D399E">
        <w:rPr>
          <w:spacing w:val="-1"/>
          <w:sz w:val="24"/>
          <w:szCs w:val="24"/>
        </w:rPr>
        <w:t>location,</w:t>
      </w:r>
      <w:r w:rsidRPr="007D399E">
        <w:rPr>
          <w:spacing w:val="58"/>
          <w:sz w:val="24"/>
          <w:szCs w:val="24"/>
        </w:rPr>
        <w:t xml:space="preserve"> </w:t>
      </w:r>
      <w:r w:rsidRPr="007D399E">
        <w:rPr>
          <w:spacing w:val="-1"/>
          <w:sz w:val="24"/>
          <w:szCs w:val="24"/>
        </w:rPr>
        <w:t>within</w:t>
      </w:r>
      <w:r w:rsidRPr="007D399E">
        <w:rPr>
          <w:spacing w:val="60"/>
          <w:sz w:val="24"/>
          <w:szCs w:val="24"/>
        </w:rPr>
        <w:t xml:space="preserve"> </w:t>
      </w:r>
      <w:r w:rsidRPr="007D399E">
        <w:rPr>
          <w:spacing w:val="-1"/>
          <w:sz w:val="24"/>
          <w:szCs w:val="24"/>
        </w:rPr>
        <w:t>mutually</w:t>
      </w:r>
      <w:r w:rsidRPr="007D399E">
        <w:rPr>
          <w:spacing w:val="60"/>
          <w:sz w:val="24"/>
          <w:szCs w:val="24"/>
        </w:rPr>
        <w:t xml:space="preserve"> </w:t>
      </w:r>
      <w:r w:rsidRPr="007D399E">
        <w:rPr>
          <w:spacing w:val="-1"/>
          <w:sz w:val="24"/>
          <w:szCs w:val="24"/>
        </w:rPr>
        <w:t>agreed</w:t>
      </w:r>
      <w:r w:rsidRPr="007D399E">
        <w:rPr>
          <w:spacing w:val="59"/>
          <w:sz w:val="24"/>
          <w:szCs w:val="24"/>
        </w:rPr>
        <w:t xml:space="preserve"> </w:t>
      </w:r>
      <w:r w:rsidRPr="007D399E">
        <w:rPr>
          <w:spacing w:val="-1"/>
          <w:sz w:val="24"/>
          <w:szCs w:val="24"/>
        </w:rPr>
        <w:t>period,</w:t>
      </w:r>
      <w:r w:rsidRPr="007D399E">
        <w:rPr>
          <w:spacing w:val="63"/>
          <w:w w:val="99"/>
          <w:sz w:val="24"/>
          <w:szCs w:val="24"/>
        </w:rPr>
        <w:t xml:space="preserve"> </w:t>
      </w:r>
      <w:r w:rsidRPr="007D399E">
        <w:rPr>
          <w:sz w:val="24"/>
          <w:szCs w:val="24"/>
        </w:rPr>
        <w:t>under</w:t>
      </w:r>
      <w:r w:rsidRPr="007D399E">
        <w:rPr>
          <w:spacing w:val="-5"/>
          <w:sz w:val="24"/>
          <w:szCs w:val="24"/>
        </w:rPr>
        <w:t xml:space="preserve"> </w:t>
      </w:r>
      <w:proofErr w:type="spellStart"/>
      <w:r w:rsidRPr="007D399E">
        <w:rPr>
          <w:spacing w:val="-1"/>
          <w:sz w:val="24"/>
          <w:szCs w:val="24"/>
        </w:rPr>
        <w:t>Selle</w:t>
      </w:r>
      <w:r w:rsidRPr="007D399E">
        <w:rPr>
          <w:spacing w:val="-2"/>
          <w:sz w:val="24"/>
          <w:szCs w:val="24"/>
        </w:rPr>
        <w:t>r‟s</w:t>
      </w:r>
      <w:proofErr w:type="spellEnd"/>
      <w:r w:rsidRPr="007D399E">
        <w:rPr>
          <w:spacing w:val="-5"/>
          <w:sz w:val="24"/>
          <w:szCs w:val="24"/>
        </w:rPr>
        <w:t xml:space="preserve"> </w:t>
      </w:r>
      <w:r w:rsidRPr="007D399E">
        <w:rPr>
          <w:spacing w:val="-1"/>
          <w:sz w:val="24"/>
          <w:szCs w:val="24"/>
        </w:rPr>
        <w:t>arrangement</w:t>
      </w:r>
      <w:r w:rsidRPr="007D399E">
        <w:rPr>
          <w:spacing w:val="-7"/>
          <w:sz w:val="24"/>
          <w:szCs w:val="24"/>
        </w:rPr>
        <w:t xml:space="preserve"> </w:t>
      </w:r>
      <w:r w:rsidRPr="007D399E">
        <w:rPr>
          <w:spacing w:val="-1"/>
          <w:sz w:val="24"/>
          <w:szCs w:val="24"/>
        </w:rPr>
        <w:t>without</w:t>
      </w:r>
      <w:r w:rsidRPr="007D399E">
        <w:rPr>
          <w:spacing w:val="-5"/>
          <w:sz w:val="24"/>
          <w:szCs w:val="24"/>
        </w:rPr>
        <w:t xml:space="preserve"> </w:t>
      </w:r>
      <w:r w:rsidRPr="007D399E">
        <w:rPr>
          <w:spacing w:val="-1"/>
          <w:sz w:val="24"/>
          <w:szCs w:val="24"/>
        </w:rPr>
        <w:t>any</w:t>
      </w:r>
      <w:r w:rsidRPr="007D399E">
        <w:rPr>
          <w:spacing w:val="-4"/>
          <w:sz w:val="24"/>
          <w:szCs w:val="24"/>
        </w:rPr>
        <w:t xml:space="preserve"> </w:t>
      </w:r>
      <w:r w:rsidRPr="007D399E">
        <w:rPr>
          <w:spacing w:val="-1"/>
          <w:sz w:val="24"/>
          <w:szCs w:val="24"/>
        </w:rPr>
        <w:t>financial</w:t>
      </w:r>
      <w:r w:rsidRPr="007D399E">
        <w:rPr>
          <w:spacing w:val="-5"/>
          <w:sz w:val="24"/>
          <w:szCs w:val="24"/>
        </w:rPr>
        <w:t xml:space="preserve"> </w:t>
      </w:r>
      <w:r w:rsidRPr="007D399E">
        <w:rPr>
          <w:spacing w:val="-1"/>
          <w:sz w:val="24"/>
          <w:szCs w:val="24"/>
        </w:rPr>
        <w:t>implication</w:t>
      </w:r>
      <w:r w:rsidRPr="007D399E">
        <w:rPr>
          <w:spacing w:val="-4"/>
          <w:sz w:val="24"/>
          <w:szCs w:val="24"/>
        </w:rPr>
        <w:t xml:space="preserve"> </w:t>
      </w:r>
      <w:r w:rsidRPr="007D399E">
        <w:rPr>
          <w:sz w:val="24"/>
          <w:szCs w:val="24"/>
        </w:rPr>
        <w:t>on</w:t>
      </w:r>
      <w:r w:rsidRPr="007D399E">
        <w:rPr>
          <w:spacing w:val="-6"/>
          <w:sz w:val="24"/>
          <w:szCs w:val="24"/>
        </w:rPr>
        <w:t xml:space="preserve"> </w:t>
      </w:r>
      <w:r w:rsidRPr="007D399E">
        <w:rPr>
          <w:spacing w:val="-1"/>
          <w:sz w:val="24"/>
          <w:szCs w:val="24"/>
        </w:rPr>
        <w:t>the</w:t>
      </w:r>
      <w:r w:rsidRPr="007D399E">
        <w:rPr>
          <w:spacing w:val="-2"/>
          <w:sz w:val="24"/>
          <w:szCs w:val="24"/>
        </w:rPr>
        <w:t xml:space="preserve"> </w:t>
      </w:r>
      <w:r w:rsidRPr="007D399E">
        <w:rPr>
          <w:sz w:val="24"/>
          <w:szCs w:val="24"/>
        </w:rPr>
        <w:t>Buyer.</w:t>
      </w:r>
    </w:p>
    <w:p w:rsidR="00B13C6E" w:rsidRPr="007D399E" w:rsidRDefault="00B13C6E" w:rsidP="00B13C6E">
      <w:pPr>
        <w:pStyle w:val="BodyText"/>
        <w:tabs>
          <w:tab w:val="left" w:pos="669"/>
          <w:tab w:val="left" w:pos="9810"/>
        </w:tabs>
        <w:kinsoku w:val="0"/>
        <w:overflowPunct w:val="0"/>
        <w:spacing w:before="160"/>
        <w:ind w:right="1420"/>
        <w:rPr>
          <w:sz w:val="24"/>
          <w:szCs w:val="24"/>
        </w:rPr>
      </w:pPr>
      <w:r w:rsidRPr="007D399E">
        <w:rPr>
          <w:sz w:val="24"/>
          <w:szCs w:val="24"/>
        </w:rPr>
        <w:t xml:space="preserve">8.    </w:t>
      </w:r>
      <w:r w:rsidRPr="007D399E">
        <w:rPr>
          <w:b/>
          <w:bCs/>
          <w:sz w:val="24"/>
          <w:szCs w:val="24"/>
        </w:rPr>
        <w:t>Warranty:</w:t>
      </w:r>
      <w:r w:rsidRPr="007D399E">
        <w:rPr>
          <w:b/>
          <w:bCs/>
          <w:spacing w:val="-1"/>
          <w:sz w:val="24"/>
          <w:szCs w:val="24"/>
        </w:rPr>
        <w:t xml:space="preserve"> </w:t>
      </w:r>
      <w:r w:rsidRPr="007D399E">
        <w:rPr>
          <w:spacing w:val="-1"/>
          <w:sz w:val="24"/>
          <w:szCs w:val="24"/>
        </w:rPr>
        <w:t xml:space="preserve">As per Procurement Technical Specification (PTS) </w:t>
      </w:r>
      <w:r w:rsidR="00E25894" w:rsidRPr="007D399E">
        <w:rPr>
          <w:spacing w:val="-1"/>
          <w:sz w:val="24"/>
          <w:szCs w:val="24"/>
        </w:rPr>
        <w:t xml:space="preserve">Documents. </w:t>
      </w:r>
    </w:p>
    <w:p w:rsidR="00B13C6E" w:rsidRPr="007D399E" w:rsidRDefault="00B13C6E" w:rsidP="00B13C6E">
      <w:pPr>
        <w:pStyle w:val="BodyText"/>
        <w:tabs>
          <w:tab w:val="left" w:pos="669"/>
          <w:tab w:val="left" w:pos="9810"/>
        </w:tabs>
        <w:kinsoku w:val="0"/>
        <w:overflowPunct w:val="0"/>
        <w:spacing w:before="190"/>
        <w:ind w:left="-390"/>
        <w:rPr>
          <w:rFonts w:ascii="Tahoma" w:hAnsi="Tahoma" w:cs="Tahoma"/>
          <w:sz w:val="24"/>
          <w:szCs w:val="24"/>
        </w:rPr>
      </w:pPr>
      <w:r w:rsidRPr="007D399E">
        <w:rPr>
          <w:rFonts w:ascii="Tahoma" w:hAnsi="Tahoma" w:cs="Tahoma"/>
          <w:b/>
          <w:bCs/>
          <w:spacing w:val="-1"/>
          <w:sz w:val="24"/>
          <w:szCs w:val="24"/>
        </w:rPr>
        <w:t xml:space="preserve">       9.   </w:t>
      </w:r>
      <w:r w:rsidRPr="007D399E">
        <w:rPr>
          <w:b/>
          <w:bCs/>
          <w:color w:val="365F91" w:themeColor="accent1" w:themeShade="BF"/>
          <w:sz w:val="24"/>
          <w:szCs w:val="24"/>
          <w:u w:val="single"/>
        </w:rPr>
        <w:t>Product Support:</w:t>
      </w:r>
    </w:p>
    <w:p w:rsidR="00B13C6E" w:rsidRPr="007D399E" w:rsidRDefault="00B13C6E" w:rsidP="00E25894">
      <w:pPr>
        <w:pStyle w:val="BodyText"/>
        <w:tabs>
          <w:tab w:val="left" w:pos="669"/>
          <w:tab w:val="left" w:pos="9810"/>
        </w:tabs>
        <w:kinsoku w:val="0"/>
        <w:overflowPunct w:val="0"/>
        <w:spacing w:before="190"/>
        <w:ind w:left="720"/>
        <w:rPr>
          <w:sz w:val="24"/>
          <w:szCs w:val="24"/>
        </w:rPr>
      </w:pPr>
      <w:r w:rsidRPr="007D399E">
        <w:rPr>
          <w:spacing w:val="-1"/>
          <w:sz w:val="24"/>
          <w:szCs w:val="24"/>
        </w:rPr>
        <w:t>As per Procurement Technical S</w:t>
      </w:r>
      <w:r w:rsidR="00F05690" w:rsidRPr="007D399E">
        <w:rPr>
          <w:spacing w:val="-1"/>
          <w:sz w:val="24"/>
          <w:szCs w:val="24"/>
        </w:rPr>
        <w:t xml:space="preserve">pecification (PTS) Documents. </w:t>
      </w:r>
    </w:p>
    <w:p w:rsidR="00B13C6E" w:rsidRPr="007D399E" w:rsidRDefault="00F05690" w:rsidP="00B13C6E">
      <w:pPr>
        <w:pStyle w:val="BodyText"/>
        <w:tabs>
          <w:tab w:val="left" w:pos="90"/>
          <w:tab w:val="left" w:pos="9810"/>
        </w:tabs>
        <w:kinsoku w:val="0"/>
        <w:overflowPunct w:val="0"/>
        <w:spacing w:before="142"/>
        <w:ind w:left="630" w:right="250" w:firstLine="1350"/>
        <w:jc w:val="both"/>
        <w:rPr>
          <w:sz w:val="24"/>
          <w:szCs w:val="24"/>
        </w:rPr>
      </w:pPr>
      <w:r w:rsidRPr="007D399E">
        <w:rPr>
          <w:b/>
          <w:bCs/>
          <w:spacing w:val="-1"/>
          <w:sz w:val="24"/>
          <w:szCs w:val="24"/>
        </w:rPr>
        <w:t xml:space="preserve"> </w:t>
      </w:r>
    </w:p>
    <w:p w:rsidR="00B13C6E" w:rsidRPr="007D399E" w:rsidRDefault="00B13C6E" w:rsidP="00B13C6E">
      <w:pPr>
        <w:pStyle w:val="BodyText"/>
        <w:tabs>
          <w:tab w:val="left" w:pos="90"/>
          <w:tab w:val="left" w:pos="9810"/>
        </w:tabs>
        <w:kinsoku w:val="0"/>
        <w:overflowPunct w:val="0"/>
        <w:ind w:left="-450" w:right="250"/>
        <w:rPr>
          <w:sz w:val="24"/>
          <w:szCs w:val="24"/>
        </w:rPr>
      </w:pPr>
      <w:r w:rsidRPr="007D399E">
        <w:rPr>
          <w:b/>
          <w:bCs/>
          <w:spacing w:val="-1"/>
          <w:sz w:val="24"/>
          <w:szCs w:val="24"/>
        </w:rPr>
        <w:t xml:space="preserve">         1</w:t>
      </w:r>
      <w:r w:rsidR="00F05690" w:rsidRPr="007D399E">
        <w:rPr>
          <w:b/>
          <w:bCs/>
          <w:spacing w:val="-1"/>
          <w:sz w:val="24"/>
          <w:szCs w:val="24"/>
        </w:rPr>
        <w:t>0</w:t>
      </w:r>
      <w:r w:rsidRPr="007D399E">
        <w:rPr>
          <w:b/>
          <w:bCs/>
          <w:spacing w:val="-1"/>
          <w:sz w:val="24"/>
          <w:szCs w:val="24"/>
        </w:rPr>
        <w:t xml:space="preserve">. </w:t>
      </w:r>
      <w:r w:rsidRPr="007D399E">
        <w:rPr>
          <w:b/>
          <w:bCs/>
          <w:sz w:val="24"/>
          <w:szCs w:val="24"/>
        </w:rPr>
        <w:t>Delivery Period:</w:t>
      </w:r>
      <w:r w:rsidRPr="007D399E">
        <w:rPr>
          <w:sz w:val="24"/>
          <w:szCs w:val="24"/>
        </w:rPr>
        <w:t xml:space="preserve"> </w:t>
      </w:r>
      <w:r w:rsidR="00BD1851">
        <w:rPr>
          <w:spacing w:val="-1"/>
          <w:sz w:val="24"/>
          <w:szCs w:val="24"/>
        </w:rPr>
        <w:t xml:space="preserve">within 03 months from </w:t>
      </w:r>
      <w:r w:rsidR="00DD0BCC">
        <w:rPr>
          <w:spacing w:val="-1"/>
          <w:sz w:val="24"/>
          <w:szCs w:val="24"/>
        </w:rPr>
        <w:t>the date of release of PO. (N</w:t>
      </w:r>
      <w:r w:rsidR="00BD1851">
        <w:rPr>
          <w:spacing w:val="-1"/>
          <w:sz w:val="24"/>
          <w:szCs w:val="24"/>
        </w:rPr>
        <w:t>ot to be considered as per PTS)</w:t>
      </w:r>
      <w:r w:rsidRPr="007D399E">
        <w:rPr>
          <w:spacing w:val="-1"/>
          <w:sz w:val="24"/>
          <w:szCs w:val="24"/>
        </w:rPr>
        <w:t xml:space="preserve"> </w:t>
      </w:r>
    </w:p>
    <w:p w:rsidR="00B13C6E" w:rsidRPr="007D399E" w:rsidRDefault="00B13C6E" w:rsidP="00B13C6E">
      <w:pPr>
        <w:pStyle w:val="BodyText"/>
        <w:tabs>
          <w:tab w:val="left" w:pos="90"/>
          <w:tab w:val="left" w:pos="9810"/>
        </w:tabs>
        <w:kinsoku w:val="0"/>
        <w:overflowPunct w:val="0"/>
        <w:ind w:left="-450" w:right="250"/>
        <w:rPr>
          <w:sz w:val="24"/>
          <w:szCs w:val="24"/>
        </w:rPr>
      </w:pPr>
    </w:p>
    <w:p w:rsidR="00B13C6E" w:rsidRPr="007D399E" w:rsidRDefault="00F05690" w:rsidP="00F05690">
      <w:pPr>
        <w:pStyle w:val="BodyText"/>
        <w:tabs>
          <w:tab w:val="left" w:pos="90"/>
          <w:tab w:val="left" w:pos="9810"/>
        </w:tabs>
        <w:kinsoku w:val="0"/>
        <w:overflowPunct w:val="0"/>
        <w:ind w:left="-450" w:right="250"/>
        <w:rPr>
          <w:b/>
          <w:bCs/>
          <w:sz w:val="24"/>
          <w:szCs w:val="24"/>
        </w:rPr>
      </w:pPr>
      <w:r w:rsidRPr="007D399E">
        <w:rPr>
          <w:b/>
          <w:bCs/>
          <w:spacing w:val="-1"/>
          <w:sz w:val="24"/>
          <w:szCs w:val="24"/>
        </w:rPr>
        <w:t xml:space="preserve">       </w:t>
      </w:r>
      <w:r w:rsidR="00B13C6E" w:rsidRPr="007D399E">
        <w:rPr>
          <w:b/>
          <w:bCs/>
          <w:spacing w:val="-1"/>
          <w:sz w:val="24"/>
          <w:szCs w:val="24"/>
        </w:rPr>
        <w:t>1</w:t>
      </w:r>
      <w:r w:rsidRPr="007D399E">
        <w:rPr>
          <w:b/>
          <w:bCs/>
          <w:spacing w:val="-1"/>
          <w:sz w:val="24"/>
          <w:szCs w:val="24"/>
        </w:rPr>
        <w:t>2</w:t>
      </w:r>
      <w:r w:rsidR="00B13C6E" w:rsidRPr="007D399E">
        <w:rPr>
          <w:b/>
          <w:bCs/>
          <w:spacing w:val="-1"/>
          <w:sz w:val="24"/>
          <w:szCs w:val="24"/>
        </w:rPr>
        <w:t xml:space="preserve">. </w:t>
      </w:r>
      <w:r w:rsidR="00B13C6E" w:rsidRPr="007D399E">
        <w:rPr>
          <w:b/>
          <w:bCs/>
          <w:sz w:val="24"/>
          <w:szCs w:val="24"/>
        </w:rPr>
        <w:t xml:space="preserve">Clarification Regarding Contents of the Bids: </w:t>
      </w:r>
    </w:p>
    <w:p w:rsidR="00CA1A2D" w:rsidRPr="007D399E" w:rsidRDefault="00B13C6E" w:rsidP="002D7845">
      <w:pPr>
        <w:pStyle w:val="BodyText"/>
        <w:tabs>
          <w:tab w:val="left" w:pos="90"/>
          <w:tab w:val="left" w:pos="9810"/>
        </w:tabs>
        <w:kinsoku w:val="0"/>
        <w:overflowPunct w:val="0"/>
        <w:ind w:left="0" w:right="250"/>
        <w:jc w:val="both"/>
        <w:rPr>
          <w:sz w:val="24"/>
          <w:szCs w:val="24"/>
        </w:rPr>
      </w:pPr>
      <w:r w:rsidRPr="007D399E">
        <w:rPr>
          <w:spacing w:val="-1"/>
          <w:sz w:val="24"/>
          <w:szCs w:val="24"/>
        </w:rPr>
        <w:t>During</w:t>
      </w:r>
      <w:r w:rsidRPr="007D399E">
        <w:rPr>
          <w:spacing w:val="16"/>
          <w:sz w:val="24"/>
          <w:szCs w:val="24"/>
        </w:rPr>
        <w:t xml:space="preserve"> </w:t>
      </w:r>
      <w:r w:rsidRPr="007D399E">
        <w:rPr>
          <w:spacing w:val="-1"/>
          <w:sz w:val="24"/>
          <w:szCs w:val="24"/>
        </w:rPr>
        <w:t>evaluation</w:t>
      </w:r>
      <w:r w:rsidRPr="007D399E">
        <w:rPr>
          <w:spacing w:val="15"/>
          <w:sz w:val="24"/>
          <w:szCs w:val="24"/>
        </w:rPr>
        <w:t xml:space="preserve"> </w:t>
      </w:r>
      <w:r w:rsidRPr="007D399E">
        <w:rPr>
          <w:sz w:val="24"/>
          <w:szCs w:val="24"/>
        </w:rPr>
        <w:t>of</w:t>
      </w:r>
      <w:r w:rsidRPr="007D399E">
        <w:rPr>
          <w:spacing w:val="15"/>
          <w:sz w:val="24"/>
          <w:szCs w:val="24"/>
        </w:rPr>
        <w:t xml:space="preserve"> </w:t>
      </w:r>
      <w:r w:rsidRPr="007D399E">
        <w:rPr>
          <w:spacing w:val="-1"/>
          <w:sz w:val="24"/>
          <w:szCs w:val="24"/>
        </w:rPr>
        <w:t>bids,</w:t>
      </w:r>
      <w:r w:rsidRPr="007D399E">
        <w:rPr>
          <w:spacing w:val="73"/>
          <w:w w:val="99"/>
          <w:sz w:val="24"/>
          <w:szCs w:val="24"/>
        </w:rPr>
        <w:t xml:space="preserve"> </w:t>
      </w:r>
      <w:r w:rsidRPr="007D399E">
        <w:rPr>
          <w:spacing w:val="-1"/>
          <w:sz w:val="24"/>
          <w:szCs w:val="24"/>
        </w:rPr>
        <w:t>the</w:t>
      </w:r>
      <w:r w:rsidRPr="007D399E">
        <w:rPr>
          <w:spacing w:val="11"/>
          <w:sz w:val="24"/>
          <w:szCs w:val="24"/>
        </w:rPr>
        <w:t xml:space="preserve"> </w:t>
      </w:r>
      <w:r w:rsidRPr="007D399E">
        <w:rPr>
          <w:spacing w:val="-1"/>
          <w:sz w:val="24"/>
          <w:szCs w:val="24"/>
        </w:rPr>
        <w:t>Buyer</w:t>
      </w:r>
      <w:r w:rsidRPr="007D399E">
        <w:rPr>
          <w:spacing w:val="10"/>
          <w:sz w:val="24"/>
          <w:szCs w:val="24"/>
        </w:rPr>
        <w:t xml:space="preserve"> </w:t>
      </w:r>
      <w:r w:rsidRPr="007D399E">
        <w:rPr>
          <w:spacing w:val="-1"/>
          <w:sz w:val="24"/>
          <w:szCs w:val="24"/>
        </w:rPr>
        <w:t>may,</w:t>
      </w:r>
      <w:r w:rsidRPr="007D399E">
        <w:rPr>
          <w:spacing w:val="10"/>
          <w:sz w:val="24"/>
          <w:szCs w:val="24"/>
        </w:rPr>
        <w:t xml:space="preserve"> </w:t>
      </w:r>
      <w:r w:rsidRPr="007D399E">
        <w:rPr>
          <w:spacing w:val="-1"/>
          <w:sz w:val="24"/>
          <w:szCs w:val="24"/>
        </w:rPr>
        <w:t>at</w:t>
      </w:r>
      <w:r w:rsidRPr="007D399E">
        <w:rPr>
          <w:spacing w:val="9"/>
          <w:sz w:val="24"/>
          <w:szCs w:val="24"/>
        </w:rPr>
        <w:t xml:space="preserve"> </w:t>
      </w:r>
      <w:r w:rsidRPr="007D399E">
        <w:rPr>
          <w:sz w:val="24"/>
          <w:szCs w:val="24"/>
        </w:rPr>
        <w:t>his</w:t>
      </w:r>
      <w:r w:rsidRPr="007D399E">
        <w:rPr>
          <w:spacing w:val="11"/>
          <w:sz w:val="24"/>
          <w:szCs w:val="24"/>
        </w:rPr>
        <w:t xml:space="preserve"> </w:t>
      </w:r>
      <w:r w:rsidRPr="007D399E">
        <w:rPr>
          <w:b/>
          <w:bCs/>
          <w:spacing w:val="-1"/>
          <w:sz w:val="24"/>
          <w:szCs w:val="24"/>
        </w:rPr>
        <w:t xml:space="preserve">  </w:t>
      </w:r>
      <w:r w:rsidRPr="007D399E">
        <w:rPr>
          <w:spacing w:val="-1"/>
          <w:sz w:val="24"/>
          <w:szCs w:val="24"/>
        </w:rPr>
        <w:t>discretion,</w:t>
      </w:r>
      <w:r w:rsidRPr="007D399E">
        <w:rPr>
          <w:spacing w:val="9"/>
          <w:sz w:val="24"/>
          <w:szCs w:val="24"/>
        </w:rPr>
        <w:t xml:space="preserve"> </w:t>
      </w:r>
      <w:r w:rsidRPr="007D399E">
        <w:rPr>
          <w:spacing w:val="-1"/>
          <w:sz w:val="24"/>
          <w:szCs w:val="24"/>
        </w:rPr>
        <w:t>ask</w:t>
      </w:r>
      <w:r w:rsidRPr="007D399E">
        <w:rPr>
          <w:spacing w:val="10"/>
          <w:sz w:val="24"/>
          <w:szCs w:val="24"/>
        </w:rPr>
        <w:t xml:space="preserve"> </w:t>
      </w:r>
      <w:r w:rsidRPr="007D399E">
        <w:rPr>
          <w:spacing w:val="-1"/>
          <w:sz w:val="24"/>
          <w:szCs w:val="24"/>
        </w:rPr>
        <w:t>the</w:t>
      </w:r>
      <w:r w:rsidRPr="007D399E">
        <w:rPr>
          <w:spacing w:val="11"/>
          <w:sz w:val="24"/>
          <w:szCs w:val="24"/>
        </w:rPr>
        <w:t xml:space="preserve"> </w:t>
      </w:r>
      <w:r w:rsidRPr="007D399E">
        <w:rPr>
          <w:sz w:val="24"/>
          <w:szCs w:val="24"/>
        </w:rPr>
        <w:t>bidder</w:t>
      </w:r>
      <w:r w:rsidRPr="007D399E">
        <w:rPr>
          <w:spacing w:val="10"/>
          <w:sz w:val="24"/>
          <w:szCs w:val="24"/>
        </w:rPr>
        <w:t xml:space="preserve"> </w:t>
      </w:r>
      <w:r w:rsidRPr="007D399E">
        <w:rPr>
          <w:spacing w:val="-1"/>
          <w:sz w:val="24"/>
          <w:szCs w:val="24"/>
        </w:rPr>
        <w:t>for</w:t>
      </w:r>
      <w:r w:rsidRPr="007D399E">
        <w:rPr>
          <w:spacing w:val="10"/>
          <w:sz w:val="24"/>
          <w:szCs w:val="24"/>
        </w:rPr>
        <w:t xml:space="preserve"> </w:t>
      </w:r>
      <w:r w:rsidRPr="007D399E">
        <w:rPr>
          <w:spacing w:val="-1"/>
          <w:sz w:val="24"/>
          <w:szCs w:val="24"/>
        </w:rPr>
        <w:t>clarification</w:t>
      </w:r>
      <w:r w:rsidRPr="007D399E">
        <w:rPr>
          <w:spacing w:val="10"/>
          <w:sz w:val="24"/>
          <w:szCs w:val="24"/>
        </w:rPr>
        <w:t xml:space="preserve"> </w:t>
      </w:r>
      <w:r w:rsidRPr="007D399E">
        <w:rPr>
          <w:sz w:val="24"/>
          <w:szCs w:val="24"/>
        </w:rPr>
        <w:t>on</w:t>
      </w:r>
      <w:r w:rsidRPr="007D399E">
        <w:rPr>
          <w:spacing w:val="10"/>
          <w:sz w:val="24"/>
          <w:szCs w:val="24"/>
        </w:rPr>
        <w:t xml:space="preserve"> </w:t>
      </w:r>
      <w:r w:rsidRPr="007D399E">
        <w:rPr>
          <w:sz w:val="24"/>
          <w:szCs w:val="24"/>
        </w:rPr>
        <w:t>his</w:t>
      </w:r>
      <w:r w:rsidRPr="007D399E">
        <w:rPr>
          <w:spacing w:val="11"/>
          <w:sz w:val="24"/>
          <w:szCs w:val="24"/>
        </w:rPr>
        <w:t xml:space="preserve"> </w:t>
      </w:r>
      <w:r w:rsidRPr="007D399E">
        <w:rPr>
          <w:spacing w:val="-1"/>
          <w:sz w:val="24"/>
          <w:szCs w:val="24"/>
        </w:rPr>
        <w:t>Bid.</w:t>
      </w:r>
      <w:r w:rsidRPr="007D399E">
        <w:rPr>
          <w:spacing w:val="50"/>
          <w:w w:val="99"/>
          <w:sz w:val="24"/>
          <w:szCs w:val="24"/>
        </w:rPr>
        <w:t xml:space="preserve"> </w:t>
      </w:r>
      <w:r w:rsidRPr="007D399E">
        <w:rPr>
          <w:spacing w:val="-1"/>
          <w:sz w:val="24"/>
          <w:szCs w:val="24"/>
        </w:rPr>
        <w:t>The</w:t>
      </w:r>
      <w:r w:rsidRPr="007D399E">
        <w:rPr>
          <w:spacing w:val="12"/>
          <w:sz w:val="24"/>
          <w:szCs w:val="24"/>
        </w:rPr>
        <w:t xml:space="preserve"> </w:t>
      </w:r>
      <w:r w:rsidRPr="007D399E">
        <w:rPr>
          <w:sz w:val="24"/>
          <w:szCs w:val="24"/>
        </w:rPr>
        <w:t>request</w:t>
      </w:r>
      <w:r w:rsidRPr="007D399E">
        <w:rPr>
          <w:spacing w:val="11"/>
          <w:sz w:val="24"/>
          <w:szCs w:val="24"/>
        </w:rPr>
        <w:t xml:space="preserve"> </w:t>
      </w:r>
      <w:r w:rsidRPr="007D399E">
        <w:rPr>
          <w:spacing w:val="-1"/>
          <w:sz w:val="24"/>
          <w:szCs w:val="24"/>
        </w:rPr>
        <w:t>for</w:t>
      </w:r>
      <w:r w:rsidRPr="007D399E">
        <w:rPr>
          <w:spacing w:val="12"/>
          <w:sz w:val="24"/>
          <w:szCs w:val="24"/>
        </w:rPr>
        <w:t xml:space="preserve"> </w:t>
      </w:r>
      <w:r w:rsidRPr="007D399E">
        <w:rPr>
          <w:spacing w:val="-1"/>
          <w:sz w:val="24"/>
          <w:szCs w:val="24"/>
        </w:rPr>
        <w:t>clarification</w:t>
      </w:r>
      <w:r w:rsidRPr="007D399E">
        <w:rPr>
          <w:spacing w:val="11"/>
          <w:sz w:val="24"/>
          <w:szCs w:val="24"/>
        </w:rPr>
        <w:t xml:space="preserve"> </w:t>
      </w:r>
      <w:r w:rsidRPr="007D399E">
        <w:rPr>
          <w:spacing w:val="-1"/>
          <w:sz w:val="24"/>
          <w:szCs w:val="24"/>
        </w:rPr>
        <w:t>will</w:t>
      </w:r>
      <w:r w:rsidRPr="007D399E">
        <w:rPr>
          <w:spacing w:val="13"/>
          <w:sz w:val="24"/>
          <w:szCs w:val="24"/>
        </w:rPr>
        <w:t xml:space="preserve"> </w:t>
      </w:r>
      <w:r w:rsidRPr="007D399E">
        <w:rPr>
          <w:sz w:val="24"/>
          <w:szCs w:val="24"/>
        </w:rPr>
        <w:t>be</w:t>
      </w:r>
      <w:r w:rsidRPr="007D399E">
        <w:rPr>
          <w:spacing w:val="12"/>
          <w:sz w:val="24"/>
          <w:szCs w:val="24"/>
        </w:rPr>
        <w:t xml:space="preserve"> </w:t>
      </w:r>
      <w:r w:rsidRPr="007D399E">
        <w:rPr>
          <w:sz w:val="24"/>
          <w:szCs w:val="24"/>
        </w:rPr>
        <w:t>given</w:t>
      </w:r>
      <w:r w:rsidRPr="007D399E">
        <w:rPr>
          <w:spacing w:val="12"/>
          <w:sz w:val="24"/>
          <w:szCs w:val="24"/>
        </w:rPr>
        <w:t xml:space="preserve"> </w:t>
      </w:r>
      <w:r w:rsidRPr="007D399E">
        <w:rPr>
          <w:sz w:val="24"/>
          <w:szCs w:val="24"/>
        </w:rPr>
        <w:t>in</w:t>
      </w:r>
      <w:r w:rsidRPr="007D399E">
        <w:rPr>
          <w:spacing w:val="13"/>
          <w:sz w:val="24"/>
          <w:szCs w:val="24"/>
        </w:rPr>
        <w:t xml:space="preserve"> </w:t>
      </w:r>
      <w:r w:rsidRPr="007D399E">
        <w:rPr>
          <w:spacing w:val="-1"/>
          <w:sz w:val="24"/>
          <w:szCs w:val="24"/>
        </w:rPr>
        <w:t>writing.</w:t>
      </w:r>
      <w:r w:rsidRPr="007D399E">
        <w:rPr>
          <w:spacing w:val="12"/>
          <w:sz w:val="24"/>
          <w:szCs w:val="24"/>
        </w:rPr>
        <w:t xml:space="preserve"> </w:t>
      </w:r>
      <w:r w:rsidRPr="007D399E">
        <w:rPr>
          <w:sz w:val="24"/>
          <w:szCs w:val="24"/>
        </w:rPr>
        <w:t>No</w:t>
      </w:r>
      <w:r w:rsidRPr="007D399E">
        <w:rPr>
          <w:spacing w:val="11"/>
          <w:sz w:val="24"/>
          <w:szCs w:val="24"/>
        </w:rPr>
        <w:t xml:space="preserve"> </w:t>
      </w:r>
      <w:r w:rsidRPr="007D399E">
        <w:rPr>
          <w:spacing w:val="-1"/>
          <w:sz w:val="24"/>
          <w:szCs w:val="24"/>
        </w:rPr>
        <w:t>clarification</w:t>
      </w:r>
      <w:r w:rsidRPr="007D399E">
        <w:rPr>
          <w:spacing w:val="13"/>
          <w:sz w:val="24"/>
          <w:szCs w:val="24"/>
        </w:rPr>
        <w:t xml:space="preserve"> </w:t>
      </w:r>
      <w:r w:rsidRPr="007D399E">
        <w:rPr>
          <w:sz w:val="24"/>
          <w:szCs w:val="24"/>
        </w:rPr>
        <w:t>on</w:t>
      </w:r>
      <w:r w:rsidRPr="007D399E">
        <w:rPr>
          <w:spacing w:val="12"/>
          <w:sz w:val="24"/>
          <w:szCs w:val="24"/>
        </w:rPr>
        <w:t xml:space="preserve"> </w:t>
      </w:r>
      <w:r w:rsidRPr="007D399E">
        <w:rPr>
          <w:spacing w:val="-1"/>
          <w:sz w:val="24"/>
          <w:szCs w:val="24"/>
        </w:rPr>
        <w:t>the</w:t>
      </w:r>
      <w:r w:rsidRPr="007D399E">
        <w:rPr>
          <w:spacing w:val="39"/>
          <w:w w:val="99"/>
          <w:sz w:val="24"/>
          <w:szCs w:val="24"/>
        </w:rPr>
        <w:t xml:space="preserve"> </w:t>
      </w:r>
      <w:r w:rsidRPr="007D399E">
        <w:rPr>
          <w:spacing w:val="-1"/>
          <w:sz w:val="24"/>
          <w:szCs w:val="24"/>
        </w:rPr>
        <w:t>initiative</w:t>
      </w:r>
      <w:r w:rsidRPr="007D399E">
        <w:rPr>
          <w:spacing w:val="-5"/>
          <w:sz w:val="24"/>
          <w:szCs w:val="24"/>
        </w:rPr>
        <w:t xml:space="preserve"> </w:t>
      </w:r>
      <w:r w:rsidRPr="007D399E">
        <w:rPr>
          <w:spacing w:val="-1"/>
          <w:sz w:val="24"/>
          <w:szCs w:val="24"/>
        </w:rPr>
        <w:t>of</w:t>
      </w:r>
      <w:r w:rsidRPr="007D399E">
        <w:rPr>
          <w:spacing w:val="-5"/>
          <w:sz w:val="24"/>
          <w:szCs w:val="24"/>
        </w:rPr>
        <w:t xml:space="preserve"> </w:t>
      </w:r>
      <w:r w:rsidRPr="007D399E">
        <w:rPr>
          <w:spacing w:val="-1"/>
          <w:sz w:val="24"/>
          <w:szCs w:val="24"/>
        </w:rPr>
        <w:t>the</w:t>
      </w:r>
      <w:r w:rsidRPr="007D399E">
        <w:rPr>
          <w:spacing w:val="-3"/>
          <w:sz w:val="24"/>
          <w:szCs w:val="24"/>
        </w:rPr>
        <w:t xml:space="preserve"> </w:t>
      </w:r>
      <w:r w:rsidRPr="007D399E">
        <w:rPr>
          <w:spacing w:val="-1"/>
          <w:sz w:val="24"/>
          <w:szCs w:val="24"/>
        </w:rPr>
        <w:t>bidder</w:t>
      </w:r>
      <w:r w:rsidRPr="007D399E">
        <w:rPr>
          <w:spacing w:val="-4"/>
          <w:sz w:val="24"/>
          <w:szCs w:val="24"/>
        </w:rPr>
        <w:t xml:space="preserve"> </w:t>
      </w:r>
      <w:r w:rsidRPr="007D399E">
        <w:rPr>
          <w:spacing w:val="-1"/>
          <w:sz w:val="24"/>
          <w:szCs w:val="24"/>
        </w:rPr>
        <w:t>will</w:t>
      </w:r>
      <w:r w:rsidRPr="007D399E">
        <w:rPr>
          <w:spacing w:val="-4"/>
          <w:sz w:val="24"/>
          <w:szCs w:val="24"/>
        </w:rPr>
        <w:t xml:space="preserve"> </w:t>
      </w:r>
      <w:r w:rsidRPr="007D399E">
        <w:rPr>
          <w:spacing w:val="-1"/>
          <w:sz w:val="24"/>
          <w:szCs w:val="24"/>
        </w:rPr>
        <w:t>be</w:t>
      </w:r>
      <w:r w:rsidRPr="007D399E">
        <w:rPr>
          <w:spacing w:val="-4"/>
          <w:sz w:val="24"/>
          <w:szCs w:val="24"/>
        </w:rPr>
        <w:t xml:space="preserve"> </w:t>
      </w:r>
      <w:r w:rsidRPr="007D399E">
        <w:rPr>
          <w:spacing w:val="-1"/>
          <w:sz w:val="24"/>
          <w:szCs w:val="24"/>
        </w:rPr>
        <w:t>entertained.</w:t>
      </w:r>
    </w:p>
    <w:sectPr w:rsidR="00CA1A2D" w:rsidRPr="007D399E" w:rsidSect="009D568E">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A"/>
    <w:multiLevelType w:val="multilevel"/>
    <w:tmpl w:val="0000088D"/>
    <w:lvl w:ilvl="0">
      <w:start w:val="1"/>
      <w:numFmt w:val="decimal"/>
      <w:lvlText w:val="%1."/>
      <w:lvlJc w:val="left"/>
      <w:pPr>
        <w:ind w:left="814" w:hanging="356"/>
      </w:pPr>
      <w:rPr>
        <w:rFonts w:ascii="Tahoma" w:hAnsi="Tahoma" w:cs="Tahoma"/>
        <w:b w:val="0"/>
        <w:bCs w:val="0"/>
        <w:spacing w:val="1"/>
        <w:w w:val="99"/>
        <w:sz w:val="24"/>
        <w:szCs w:val="24"/>
      </w:rPr>
    </w:lvl>
    <w:lvl w:ilvl="1">
      <w:numFmt w:val="bullet"/>
      <w:lvlText w:val="•"/>
      <w:lvlJc w:val="left"/>
      <w:pPr>
        <w:ind w:left="1775" w:hanging="356"/>
      </w:pPr>
    </w:lvl>
    <w:lvl w:ilvl="2">
      <w:numFmt w:val="bullet"/>
      <w:lvlText w:val="•"/>
      <w:lvlJc w:val="left"/>
      <w:pPr>
        <w:ind w:left="2735" w:hanging="356"/>
      </w:pPr>
    </w:lvl>
    <w:lvl w:ilvl="3">
      <w:numFmt w:val="bullet"/>
      <w:lvlText w:val="•"/>
      <w:lvlJc w:val="left"/>
      <w:pPr>
        <w:ind w:left="3696" w:hanging="356"/>
      </w:pPr>
    </w:lvl>
    <w:lvl w:ilvl="4">
      <w:numFmt w:val="bullet"/>
      <w:lvlText w:val="•"/>
      <w:lvlJc w:val="left"/>
      <w:pPr>
        <w:ind w:left="4656" w:hanging="356"/>
      </w:pPr>
    </w:lvl>
    <w:lvl w:ilvl="5">
      <w:numFmt w:val="bullet"/>
      <w:lvlText w:val="•"/>
      <w:lvlJc w:val="left"/>
      <w:pPr>
        <w:ind w:left="5617" w:hanging="356"/>
      </w:pPr>
    </w:lvl>
    <w:lvl w:ilvl="6">
      <w:numFmt w:val="bullet"/>
      <w:lvlText w:val="•"/>
      <w:lvlJc w:val="left"/>
      <w:pPr>
        <w:ind w:left="6577" w:hanging="356"/>
      </w:pPr>
    </w:lvl>
    <w:lvl w:ilvl="7">
      <w:numFmt w:val="bullet"/>
      <w:lvlText w:val="•"/>
      <w:lvlJc w:val="left"/>
      <w:pPr>
        <w:ind w:left="7538" w:hanging="356"/>
      </w:pPr>
    </w:lvl>
    <w:lvl w:ilvl="8">
      <w:numFmt w:val="bullet"/>
      <w:lvlText w:val="•"/>
      <w:lvlJc w:val="left"/>
      <w:pPr>
        <w:ind w:left="8498" w:hanging="356"/>
      </w:pPr>
    </w:lvl>
  </w:abstractNum>
  <w:abstractNum w:abstractNumId="1">
    <w:nsid w:val="00000414"/>
    <w:multiLevelType w:val="multilevel"/>
    <w:tmpl w:val="00000897"/>
    <w:lvl w:ilvl="0">
      <w:start w:val="1"/>
      <w:numFmt w:val="decimal"/>
      <w:lvlText w:val="(%1)"/>
      <w:lvlJc w:val="left"/>
      <w:pPr>
        <w:ind w:left="668" w:hanging="336"/>
      </w:pPr>
      <w:rPr>
        <w:rFonts w:ascii="Times New Roman" w:hAnsi="Times New Roman" w:cs="Times New Roman"/>
        <w:b w:val="0"/>
        <w:bCs w:val="0"/>
        <w:sz w:val="22"/>
        <w:szCs w:val="22"/>
      </w:rPr>
    </w:lvl>
    <w:lvl w:ilvl="1">
      <w:start w:val="1"/>
      <w:numFmt w:val="lowerLetter"/>
      <w:lvlText w:val="%2."/>
      <w:lvlJc w:val="left"/>
      <w:pPr>
        <w:ind w:left="1542" w:hanging="360"/>
      </w:pPr>
      <w:rPr>
        <w:rFonts w:ascii="Times New Roman" w:hAnsi="Times New Roman" w:cs="Times New Roman"/>
        <w:b w:val="0"/>
        <w:bCs w:val="0"/>
        <w:sz w:val="22"/>
        <w:szCs w:val="22"/>
      </w:rPr>
    </w:lvl>
    <w:lvl w:ilvl="2">
      <w:numFmt w:val="bullet"/>
      <w:lvlText w:val="•"/>
      <w:lvlJc w:val="left"/>
      <w:pPr>
        <w:ind w:left="2528" w:hanging="360"/>
      </w:pPr>
    </w:lvl>
    <w:lvl w:ilvl="3">
      <w:numFmt w:val="bullet"/>
      <w:lvlText w:val="•"/>
      <w:lvlJc w:val="left"/>
      <w:pPr>
        <w:ind w:left="3514" w:hanging="360"/>
      </w:pPr>
    </w:lvl>
    <w:lvl w:ilvl="4">
      <w:numFmt w:val="bullet"/>
      <w:lvlText w:val="•"/>
      <w:lvlJc w:val="left"/>
      <w:pPr>
        <w:ind w:left="4501" w:hanging="360"/>
      </w:pPr>
    </w:lvl>
    <w:lvl w:ilvl="5">
      <w:numFmt w:val="bullet"/>
      <w:lvlText w:val="•"/>
      <w:lvlJc w:val="left"/>
      <w:pPr>
        <w:ind w:left="5487" w:hanging="360"/>
      </w:pPr>
    </w:lvl>
    <w:lvl w:ilvl="6">
      <w:numFmt w:val="bullet"/>
      <w:lvlText w:val="•"/>
      <w:lvlJc w:val="left"/>
      <w:pPr>
        <w:ind w:left="6474" w:hanging="360"/>
      </w:pPr>
    </w:lvl>
    <w:lvl w:ilvl="7">
      <w:numFmt w:val="bullet"/>
      <w:lvlText w:val="•"/>
      <w:lvlJc w:val="left"/>
      <w:pPr>
        <w:ind w:left="7460" w:hanging="360"/>
      </w:pPr>
    </w:lvl>
    <w:lvl w:ilvl="8">
      <w:numFmt w:val="bullet"/>
      <w:lvlText w:val="•"/>
      <w:lvlJc w:val="left"/>
      <w:pPr>
        <w:ind w:left="8447" w:hanging="360"/>
      </w:pPr>
    </w:lvl>
  </w:abstractNum>
  <w:abstractNum w:abstractNumId="2">
    <w:nsid w:val="00000415"/>
    <w:multiLevelType w:val="multilevel"/>
    <w:tmpl w:val="00000898"/>
    <w:lvl w:ilvl="0">
      <w:start w:val="1"/>
      <w:numFmt w:val="decimal"/>
      <w:lvlText w:val="(%1)"/>
      <w:lvlJc w:val="left"/>
      <w:pPr>
        <w:ind w:left="668" w:hanging="322"/>
      </w:pPr>
      <w:rPr>
        <w:rFonts w:ascii="Times New Roman" w:hAnsi="Times New Roman" w:cs="Times New Roman"/>
        <w:b w:val="0"/>
        <w:bCs w:val="0"/>
        <w:sz w:val="22"/>
        <w:szCs w:val="22"/>
      </w:rPr>
    </w:lvl>
    <w:lvl w:ilvl="1">
      <w:start w:val="1"/>
      <w:numFmt w:val="lowerLetter"/>
      <w:lvlText w:val="%2."/>
      <w:lvlJc w:val="left"/>
      <w:pPr>
        <w:ind w:left="1542" w:hanging="360"/>
      </w:pPr>
      <w:rPr>
        <w:rFonts w:ascii="Times New Roman" w:hAnsi="Times New Roman" w:cs="Times New Roman"/>
        <w:b w:val="0"/>
        <w:bCs w:val="0"/>
        <w:sz w:val="22"/>
        <w:szCs w:val="22"/>
      </w:rPr>
    </w:lvl>
    <w:lvl w:ilvl="2">
      <w:numFmt w:val="bullet"/>
      <w:lvlText w:val="•"/>
      <w:lvlJc w:val="left"/>
      <w:pPr>
        <w:ind w:left="2528" w:hanging="360"/>
      </w:pPr>
    </w:lvl>
    <w:lvl w:ilvl="3">
      <w:numFmt w:val="bullet"/>
      <w:lvlText w:val="•"/>
      <w:lvlJc w:val="left"/>
      <w:pPr>
        <w:ind w:left="3514" w:hanging="360"/>
      </w:pPr>
    </w:lvl>
    <w:lvl w:ilvl="4">
      <w:numFmt w:val="bullet"/>
      <w:lvlText w:val="•"/>
      <w:lvlJc w:val="left"/>
      <w:pPr>
        <w:ind w:left="4501" w:hanging="360"/>
      </w:pPr>
    </w:lvl>
    <w:lvl w:ilvl="5">
      <w:numFmt w:val="bullet"/>
      <w:lvlText w:val="•"/>
      <w:lvlJc w:val="left"/>
      <w:pPr>
        <w:ind w:left="5487" w:hanging="360"/>
      </w:pPr>
    </w:lvl>
    <w:lvl w:ilvl="6">
      <w:numFmt w:val="bullet"/>
      <w:lvlText w:val="•"/>
      <w:lvlJc w:val="left"/>
      <w:pPr>
        <w:ind w:left="6474" w:hanging="360"/>
      </w:pPr>
    </w:lvl>
    <w:lvl w:ilvl="7">
      <w:numFmt w:val="bullet"/>
      <w:lvlText w:val="•"/>
      <w:lvlJc w:val="left"/>
      <w:pPr>
        <w:ind w:left="7460" w:hanging="360"/>
      </w:pPr>
    </w:lvl>
    <w:lvl w:ilvl="8">
      <w:numFmt w:val="bullet"/>
      <w:lvlText w:val="•"/>
      <w:lvlJc w:val="left"/>
      <w:pPr>
        <w:ind w:left="8447" w:hanging="360"/>
      </w:pPr>
    </w:lvl>
  </w:abstractNum>
  <w:abstractNum w:abstractNumId="3">
    <w:nsid w:val="00000416"/>
    <w:multiLevelType w:val="multilevel"/>
    <w:tmpl w:val="00000899"/>
    <w:lvl w:ilvl="0">
      <w:start w:val="1"/>
      <w:numFmt w:val="lowerRoman"/>
      <w:lvlText w:val="%1."/>
      <w:lvlJc w:val="left"/>
      <w:pPr>
        <w:ind w:left="668" w:hanging="204"/>
      </w:pPr>
      <w:rPr>
        <w:rFonts w:ascii="Times New Roman" w:hAnsi="Times New Roman" w:cs="Times New Roman"/>
        <w:b w:val="0"/>
        <w:bCs w:val="0"/>
        <w:sz w:val="22"/>
        <w:szCs w:val="22"/>
      </w:rPr>
    </w:lvl>
    <w:lvl w:ilvl="1">
      <w:numFmt w:val="bullet"/>
      <w:lvlText w:val="•"/>
      <w:lvlJc w:val="left"/>
      <w:pPr>
        <w:ind w:left="1643" w:hanging="204"/>
      </w:pPr>
    </w:lvl>
    <w:lvl w:ilvl="2">
      <w:numFmt w:val="bullet"/>
      <w:lvlText w:val="•"/>
      <w:lvlJc w:val="left"/>
      <w:pPr>
        <w:ind w:left="2618" w:hanging="204"/>
      </w:pPr>
    </w:lvl>
    <w:lvl w:ilvl="3">
      <w:numFmt w:val="bullet"/>
      <w:lvlText w:val="•"/>
      <w:lvlJc w:val="left"/>
      <w:pPr>
        <w:ind w:left="3593" w:hanging="204"/>
      </w:pPr>
    </w:lvl>
    <w:lvl w:ilvl="4">
      <w:numFmt w:val="bullet"/>
      <w:lvlText w:val="•"/>
      <w:lvlJc w:val="left"/>
      <w:pPr>
        <w:ind w:left="4569" w:hanging="204"/>
      </w:pPr>
    </w:lvl>
    <w:lvl w:ilvl="5">
      <w:numFmt w:val="bullet"/>
      <w:lvlText w:val="•"/>
      <w:lvlJc w:val="left"/>
      <w:pPr>
        <w:ind w:left="5544" w:hanging="204"/>
      </w:pPr>
    </w:lvl>
    <w:lvl w:ilvl="6">
      <w:numFmt w:val="bullet"/>
      <w:lvlText w:val="•"/>
      <w:lvlJc w:val="left"/>
      <w:pPr>
        <w:ind w:left="6519" w:hanging="204"/>
      </w:pPr>
    </w:lvl>
    <w:lvl w:ilvl="7">
      <w:numFmt w:val="bullet"/>
      <w:lvlText w:val="•"/>
      <w:lvlJc w:val="left"/>
      <w:pPr>
        <w:ind w:left="7494" w:hanging="204"/>
      </w:pPr>
    </w:lvl>
    <w:lvl w:ilvl="8">
      <w:numFmt w:val="bullet"/>
      <w:lvlText w:val="•"/>
      <w:lvlJc w:val="left"/>
      <w:pPr>
        <w:ind w:left="8469" w:hanging="204"/>
      </w:pPr>
    </w:lvl>
  </w:abstractNum>
  <w:abstractNum w:abstractNumId="4">
    <w:nsid w:val="00000417"/>
    <w:multiLevelType w:val="multilevel"/>
    <w:tmpl w:val="0000089A"/>
    <w:lvl w:ilvl="0">
      <w:start w:val="1"/>
      <w:numFmt w:val="lowerRoman"/>
      <w:lvlText w:val="%1."/>
      <w:lvlJc w:val="left"/>
      <w:pPr>
        <w:ind w:left="954" w:hanging="209"/>
      </w:pPr>
      <w:rPr>
        <w:rFonts w:ascii="Times New Roman" w:hAnsi="Times New Roman" w:cs="Times New Roman"/>
        <w:b w:val="0"/>
        <w:bCs w:val="0"/>
        <w:spacing w:val="1"/>
        <w:sz w:val="22"/>
        <w:szCs w:val="22"/>
      </w:rPr>
    </w:lvl>
    <w:lvl w:ilvl="1">
      <w:numFmt w:val="bullet"/>
      <w:lvlText w:val="•"/>
      <w:lvlJc w:val="left"/>
      <w:pPr>
        <w:ind w:left="1900" w:hanging="209"/>
      </w:pPr>
    </w:lvl>
    <w:lvl w:ilvl="2">
      <w:numFmt w:val="bullet"/>
      <w:lvlText w:val="•"/>
      <w:lvlJc w:val="left"/>
      <w:pPr>
        <w:ind w:left="2847" w:hanging="209"/>
      </w:pPr>
    </w:lvl>
    <w:lvl w:ilvl="3">
      <w:numFmt w:val="bullet"/>
      <w:lvlText w:val="•"/>
      <w:lvlJc w:val="left"/>
      <w:pPr>
        <w:ind w:left="3793" w:hanging="209"/>
      </w:pPr>
    </w:lvl>
    <w:lvl w:ilvl="4">
      <w:numFmt w:val="bullet"/>
      <w:lvlText w:val="•"/>
      <w:lvlJc w:val="left"/>
      <w:pPr>
        <w:ind w:left="4740" w:hanging="209"/>
      </w:pPr>
    </w:lvl>
    <w:lvl w:ilvl="5">
      <w:numFmt w:val="bullet"/>
      <w:lvlText w:val="•"/>
      <w:lvlJc w:val="left"/>
      <w:pPr>
        <w:ind w:left="5687" w:hanging="209"/>
      </w:pPr>
    </w:lvl>
    <w:lvl w:ilvl="6">
      <w:numFmt w:val="bullet"/>
      <w:lvlText w:val="•"/>
      <w:lvlJc w:val="left"/>
      <w:pPr>
        <w:ind w:left="6633" w:hanging="209"/>
      </w:pPr>
    </w:lvl>
    <w:lvl w:ilvl="7">
      <w:numFmt w:val="bullet"/>
      <w:lvlText w:val="•"/>
      <w:lvlJc w:val="left"/>
      <w:pPr>
        <w:ind w:left="7580" w:hanging="209"/>
      </w:pPr>
    </w:lvl>
    <w:lvl w:ilvl="8">
      <w:numFmt w:val="bullet"/>
      <w:lvlText w:val="•"/>
      <w:lvlJc w:val="left"/>
      <w:pPr>
        <w:ind w:left="8526" w:hanging="209"/>
      </w:pPr>
    </w:lvl>
  </w:abstractNum>
  <w:abstractNum w:abstractNumId="5">
    <w:nsid w:val="00000418"/>
    <w:multiLevelType w:val="multilevel"/>
    <w:tmpl w:val="0000089B"/>
    <w:lvl w:ilvl="0">
      <w:start w:val="1"/>
      <w:numFmt w:val="lowerRoman"/>
      <w:lvlText w:val="%1."/>
      <w:lvlJc w:val="left"/>
      <w:pPr>
        <w:ind w:left="810" w:hanging="142"/>
      </w:pPr>
      <w:rPr>
        <w:rFonts w:ascii="Times New Roman" w:hAnsi="Times New Roman" w:cs="Times New Roman"/>
        <w:b w:val="0"/>
        <w:bCs w:val="0"/>
        <w:spacing w:val="1"/>
        <w:sz w:val="22"/>
        <w:szCs w:val="22"/>
      </w:rPr>
    </w:lvl>
    <w:lvl w:ilvl="1">
      <w:numFmt w:val="bullet"/>
      <w:lvlText w:val="•"/>
      <w:lvlJc w:val="left"/>
      <w:pPr>
        <w:ind w:left="1771" w:hanging="142"/>
      </w:pPr>
    </w:lvl>
    <w:lvl w:ilvl="2">
      <w:numFmt w:val="bullet"/>
      <w:lvlText w:val="•"/>
      <w:lvlJc w:val="left"/>
      <w:pPr>
        <w:ind w:left="2732" w:hanging="142"/>
      </w:pPr>
    </w:lvl>
    <w:lvl w:ilvl="3">
      <w:numFmt w:val="bullet"/>
      <w:lvlText w:val="•"/>
      <w:lvlJc w:val="left"/>
      <w:pPr>
        <w:ind w:left="3693" w:hanging="142"/>
      </w:pPr>
    </w:lvl>
    <w:lvl w:ilvl="4">
      <w:numFmt w:val="bullet"/>
      <w:lvlText w:val="•"/>
      <w:lvlJc w:val="left"/>
      <w:pPr>
        <w:ind w:left="4654" w:hanging="142"/>
      </w:pPr>
    </w:lvl>
    <w:lvl w:ilvl="5">
      <w:numFmt w:val="bullet"/>
      <w:lvlText w:val="•"/>
      <w:lvlJc w:val="left"/>
      <w:pPr>
        <w:ind w:left="5615" w:hanging="142"/>
      </w:pPr>
    </w:lvl>
    <w:lvl w:ilvl="6">
      <w:numFmt w:val="bullet"/>
      <w:lvlText w:val="•"/>
      <w:lvlJc w:val="left"/>
      <w:pPr>
        <w:ind w:left="6576" w:hanging="142"/>
      </w:pPr>
    </w:lvl>
    <w:lvl w:ilvl="7">
      <w:numFmt w:val="bullet"/>
      <w:lvlText w:val="•"/>
      <w:lvlJc w:val="left"/>
      <w:pPr>
        <w:ind w:left="7537" w:hanging="142"/>
      </w:pPr>
    </w:lvl>
    <w:lvl w:ilvl="8">
      <w:numFmt w:val="bullet"/>
      <w:lvlText w:val="•"/>
      <w:lvlJc w:val="left"/>
      <w:pPr>
        <w:ind w:left="8498" w:hanging="142"/>
      </w:pPr>
    </w:lvl>
  </w:abstractNum>
  <w:abstractNum w:abstractNumId="6">
    <w:nsid w:val="00000419"/>
    <w:multiLevelType w:val="multilevel"/>
    <w:tmpl w:val="0000089C"/>
    <w:lvl w:ilvl="0">
      <w:start w:val="1"/>
      <w:numFmt w:val="lowerRoman"/>
      <w:lvlText w:val="%1."/>
      <w:lvlJc w:val="left"/>
      <w:pPr>
        <w:ind w:left="975" w:hanging="341"/>
      </w:pPr>
      <w:rPr>
        <w:rFonts w:ascii="Times New Roman" w:hAnsi="Times New Roman" w:cs="Times New Roman"/>
        <w:b w:val="0"/>
        <w:bCs w:val="0"/>
        <w:spacing w:val="1"/>
        <w:sz w:val="22"/>
        <w:szCs w:val="22"/>
      </w:rPr>
    </w:lvl>
    <w:lvl w:ilvl="1">
      <w:numFmt w:val="bullet"/>
      <w:lvlText w:val="•"/>
      <w:lvlJc w:val="left"/>
      <w:pPr>
        <w:ind w:left="1920" w:hanging="341"/>
      </w:pPr>
    </w:lvl>
    <w:lvl w:ilvl="2">
      <w:numFmt w:val="bullet"/>
      <w:lvlText w:val="•"/>
      <w:lvlJc w:val="left"/>
      <w:pPr>
        <w:ind w:left="2864" w:hanging="341"/>
      </w:pPr>
    </w:lvl>
    <w:lvl w:ilvl="3">
      <w:numFmt w:val="bullet"/>
      <w:lvlText w:val="•"/>
      <w:lvlJc w:val="left"/>
      <w:pPr>
        <w:ind w:left="3808" w:hanging="341"/>
      </w:pPr>
    </w:lvl>
    <w:lvl w:ilvl="4">
      <w:numFmt w:val="bullet"/>
      <w:lvlText w:val="•"/>
      <w:lvlJc w:val="left"/>
      <w:pPr>
        <w:ind w:left="4753" w:hanging="341"/>
      </w:pPr>
    </w:lvl>
    <w:lvl w:ilvl="5">
      <w:numFmt w:val="bullet"/>
      <w:lvlText w:val="•"/>
      <w:lvlJc w:val="left"/>
      <w:pPr>
        <w:ind w:left="5697" w:hanging="341"/>
      </w:pPr>
    </w:lvl>
    <w:lvl w:ilvl="6">
      <w:numFmt w:val="bullet"/>
      <w:lvlText w:val="•"/>
      <w:lvlJc w:val="left"/>
      <w:pPr>
        <w:ind w:left="6642" w:hanging="341"/>
      </w:pPr>
    </w:lvl>
    <w:lvl w:ilvl="7">
      <w:numFmt w:val="bullet"/>
      <w:lvlText w:val="•"/>
      <w:lvlJc w:val="left"/>
      <w:pPr>
        <w:ind w:left="7586" w:hanging="341"/>
      </w:pPr>
    </w:lvl>
    <w:lvl w:ilvl="8">
      <w:numFmt w:val="bullet"/>
      <w:lvlText w:val="•"/>
      <w:lvlJc w:val="left"/>
      <w:pPr>
        <w:ind w:left="8531" w:hanging="341"/>
      </w:pPr>
    </w:lvl>
  </w:abstractNum>
  <w:abstractNum w:abstractNumId="7">
    <w:nsid w:val="0000041C"/>
    <w:multiLevelType w:val="multilevel"/>
    <w:tmpl w:val="0000089F"/>
    <w:lvl w:ilvl="0">
      <w:start w:val="1"/>
      <w:numFmt w:val="decimal"/>
      <w:lvlText w:val="%1."/>
      <w:lvlJc w:val="left"/>
      <w:pPr>
        <w:ind w:left="102" w:hanging="233"/>
      </w:pPr>
      <w:rPr>
        <w:rFonts w:ascii="Times New Roman" w:hAnsi="Times New Roman" w:cs="Times New Roman"/>
        <w:b w:val="0"/>
        <w:bCs w:val="0"/>
        <w:sz w:val="22"/>
        <w:szCs w:val="22"/>
      </w:rPr>
    </w:lvl>
    <w:lvl w:ilvl="1">
      <w:start w:val="1"/>
      <w:numFmt w:val="lowerLetter"/>
      <w:lvlText w:val="%2."/>
      <w:lvlJc w:val="left"/>
      <w:pPr>
        <w:ind w:left="1542" w:hanging="360"/>
      </w:pPr>
      <w:rPr>
        <w:rFonts w:ascii="Times New Roman" w:hAnsi="Times New Roman" w:cs="Times New Roman"/>
        <w:b w:val="0"/>
        <w:bCs w:val="0"/>
        <w:spacing w:val="-1"/>
        <w:sz w:val="24"/>
        <w:szCs w:val="24"/>
      </w:rPr>
    </w:lvl>
    <w:lvl w:ilvl="2">
      <w:numFmt w:val="bullet"/>
      <w:lvlText w:val="•"/>
      <w:lvlJc w:val="left"/>
      <w:pPr>
        <w:ind w:left="2528" w:hanging="360"/>
      </w:pPr>
    </w:lvl>
    <w:lvl w:ilvl="3">
      <w:numFmt w:val="bullet"/>
      <w:lvlText w:val="•"/>
      <w:lvlJc w:val="left"/>
      <w:pPr>
        <w:ind w:left="3514" w:hanging="360"/>
      </w:pPr>
    </w:lvl>
    <w:lvl w:ilvl="4">
      <w:numFmt w:val="bullet"/>
      <w:lvlText w:val="•"/>
      <w:lvlJc w:val="left"/>
      <w:pPr>
        <w:ind w:left="4501" w:hanging="360"/>
      </w:pPr>
    </w:lvl>
    <w:lvl w:ilvl="5">
      <w:numFmt w:val="bullet"/>
      <w:lvlText w:val="•"/>
      <w:lvlJc w:val="left"/>
      <w:pPr>
        <w:ind w:left="5487" w:hanging="360"/>
      </w:pPr>
    </w:lvl>
    <w:lvl w:ilvl="6">
      <w:numFmt w:val="bullet"/>
      <w:lvlText w:val="•"/>
      <w:lvlJc w:val="left"/>
      <w:pPr>
        <w:ind w:left="6474" w:hanging="360"/>
      </w:pPr>
    </w:lvl>
    <w:lvl w:ilvl="7">
      <w:numFmt w:val="bullet"/>
      <w:lvlText w:val="•"/>
      <w:lvlJc w:val="left"/>
      <w:pPr>
        <w:ind w:left="7460" w:hanging="360"/>
      </w:pPr>
    </w:lvl>
    <w:lvl w:ilvl="8">
      <w:numFmt w:val="bullet"/>
      <w:lvlText w:val="•"/>
      <w:lvlJc w:val="left"/>
      <w:pPr>
        <w:ind w:left="8447" w:hanging="360"/>
      </w:pPr>
    </w:lvl>
  </w:abstractNum>
  <w:abstractNum w:abstractNumId="8">
    <w:nsid w:val="0000041D"/>
    <w:multiLevelType w:val="multilevel"/>
    <w:tmpl w:val="000008A0"/>
    <w:lvl w:ilvl="0">
      <w:start w:val="19"/>
      <w:numFmt w:val="upperLetter"/>
      <w:lvlText w:val="%1"/>
      <w:lvlJc w:val="left"/>
      <w:pPr>
        <w:ind w:left="102" w:hanging="535"/>
      </w:pPr>
      <w:rPr>
        <w:rFonts w:cs="Times New Roman"/>
      </w:rPr>
    </w:lvl>
    <w:lvl w:ilvl="1">
      <w:start w:val="18"/>
      <w:numFmt w:val="upperLetter"/>
      <w:lvlText w:val="%1.%2."/>
      <w:lvlJc w:val="left"/>
      <w:pPr>
        <w:ind w:left="102" w:hanging="535"/>
      </w:pPr>
      <w:rPr>
        <w:rFonts w:ascii="Arial" w:hAnsi="Arial" w:cs="Arial"/>
        <w:b/>
        <w:bCs/>
        <w:sz w:val="24"/>
        <w:szCs w:val="24"/>
      </w:rPr>
    </w:lvl>
    <w:lvl w:ilvl="2">
      <w:start w:val="1"/>
      <w:numFmt w:val="decimal"/>
      <w:lvlText w:val="%3."/>
      <w:lvlJc w:val="left"/>
      <w:pPr>
        <w:ind w:left="822" w:hanging="360"/>
      </w:pPr>
      <w:rPr>
        <w:rFonts w:ascii="Arial" w:hAnsi="Arial" w:cs="Arial"/>
        <w:b w:val="0"/>
        <w:bCs w:val="0"/>
        <w:spacing w:val="-1"/>
        <w:sz w:val="22"/>
        <w:szCs w:val="22"/>
      </w:rPr>
    </w:lvl>
    <w:lvl w:ilvl="3">
      <w:numFmt w:val="bullet"/>
      <w:lvlText w:val="•"/>
      <w:lvlJc w:val="left"/>
      <w:pPr>
        <w:ind w:left="2954" w:hanging="360"/>
      </w:pPr>
    </w:lvl>
    <w:lvl w:ilvl="4">
      <w:numFmt w:val="bullet"/>
      <w:lvlText w:val="•"/>
      <w:lvlJc w:val="left"/>
      <w:pPr>
        <w:ind w:left="4021" w:hanging="360"/>
      </w:pPr>
    </w:lvl>
    <w:lvl w:ilvl="5">
      <w:numFmt w:val="bullet"/>
      <w:lvlText w:val="•"/>
      <w:lvlJc w:val="left"/>
      <w:pPr>
        <w:ind w:left="5087" w:hanging="360"/>
      </w:pPr>
    </w:lvl>
    <w:lvl w:ilvl="6">
      <w:numFmt w:val="bullet"/>
      <w:lvlText w:val="•"/>
      <w:lvlJc w:val="left"/>
      <w:pPr>
        <w:ind w:left="6154" w:hanging="360"/>
      </w:pPr>
    </w:lvl>
    <w:lvl w:ilvl="7">
      <w:numFmt w:val="bullet"/>
      <w:lvlText w:val="•"/>
      <w:lvlJc w:val="left"/>
      <w:pPr>
        <w:ind w:left="7220" w:hanging="360"/>
      </w:pPr>
    </w:lvl>
    <w:lvl w:ilvl="8">
      <w:numFmt w:val="bullet"/>
      <w:lvlText w:val="•"/>
      <w:lvlJc w:val="left"/>
      <w:pPr>
        <w:ind w:left="8287" w:hanging="360"/>
      </w:pPr>
    </w:lvl>
  </w:abstractNum>
  <w:abstractNum w:abstractNumId="9">
    <w:nsid w:val="0000041E"/>
    <w:multiLevelType w:val="multilevel"/>
    <w:tmpl w:val="000008A1"/>
    <w:lvl w:ilvl="0">
      <w:start w:val="1"/>
      <w:numFmt w:val="decimal"/>
      <w:lvlText w:val="%1."/>
      <w:lvlJc w:val="left"/>
      <w:pPr>
        <w:ind w:left="102" w:hanging="303"/>
      </w:pPr>
      <w:rPr>
        <w:rFonts w:ascii="Arial" w:hAnsi="Arial" w:cs="Arial"/>
        <w:b w:val="0"/>
        <w:bCs w:val="0"/>
        <w:spacing w:val="-1"/>
        <w:sz w:val="22"/>
        <w:szCs w:val="22"/>
      </w:rPr>
    </w:lvl>
    <w:lvl w:ilvl="1">
      <w:start w:val="1"/>
      <w:numFmt w:val="decimal"/>
      <w:lvlText w:val="%2)"/>
      <w:lvlJc w:val="left"/>
      <w:pPr>
        <w:ind w:left="822" w:hanging="785"/>
      </w:pPr>
      <w:rPr>
        <w:rFonts w:ascii="Arial" w:hAnsi="Arial" w:cs="Arial"/>
        <w:b w:val="0"/>
        <w:bCs w:val="0"/>
        <w:spacing w:val="-1"/>
        <w:sz w:val="22"/>
        <w:szCs w:val="22"/>
      </w:rPr>
    </w:lvl>
    <w:lvl w:ilvl="2">
      <w:numFmt w:val="bullet"/>
      <w:lvlText w:val="•"/>
      <w:lvlJc w:val="left"/>
      <w:pPr>
        <w:ind w:left="1888" w:hanging="785"/>
      </w:pPr>
    </w:lvl>
    <w:lvl w:ilvl="3">
      <w:numFmt w:val="bullet"/>
      <w:lvlText w:val="•"/>
      <w:lvlJc w:val="left"/>
      <w:pPr>
        <w:ind w:left="2954" w:hanging="785"/>
      </w:pPr>
    </w:lvl>
    <w:lvl w:ilvl="4">
      <w:numFmt w:val="bullet"/>
      <w:lvlText w:val="•"/>
      <w:lvlJc w:val="left"/>
      <w:pPr>
        <w:ind w:left="4021" w:hanging="785"/>
      </w:pPr>
    </w:lvl>
    <w:lvl w:ilvl="5">
      <w:numFmt w:val="bullet"/>
      <w:lvlText w:val="•"/>
      <w:lvlJc w:val="left"/>
      <w:pPr>
        <w:ind w:left="5087" w:hanging="785"/>
      </w:pPr>
    </w:lvl>
    <w:lvl w:ilvl="6">
      <w:numFmt w:val="bullet"/>
      <w:lvlText w:val="•"/>
      <w:lvlJc w:val="left"/>
      <w:pPr>
        <w:ind w:left="6154" w:hanging="785"/>
      </w:pPr>
    </w:lvl>
    <w:lvl w:ilvl="7">
      <w:numFmt w:val="bullet"/>
      <w:lvlText w:val="•"/>
      <w:lvlJc w:val="left"/>
      <w:pPr>
        <w:ind w:left="7220" w:hanging="785"/>
      </w:pPr>
    </w:lvl>
    <w:lvl w:ilvl="8">
      <w:numFmt w:val="bullet"/>
      <w:lvlText w:val="•"/>
      <w:lvlJc w:val="left"/>
      <w:pPr>
        <w:ind w:left="8287" w:hanging="785"/>
      </w:pPr>
    </w:lvl>
  </w:abstractNum>
  <w:abstractNum w:abstractNumId="10">
    <w:nsid w:val="020F2C5A"/>
    <w:multiLevelType w:val="hybridMultilevel"/>
    <w:tmpl w:val="37A4E524"/>
    <w:lvl w:ilvl="0" w:tplc="F4B421B4">
      <w:start w:val="20"/>
      <w:numFmt w:val="decimal"/>
      <w:lvlText w:val="%1"/>
      <w:lvlJc w:val="left"/>
      <w:pPr>
        <w:ind w:left="-9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11">
    <w:nsid w:val="0D371655"/>
    <w:multiLevelType w:val="hybridMultilevel"/>
    <w:tmpl w:val="DBCA5E02"/>
    <w:lvl w:ilvl="0" w:tplc="04090013">
      <w:start w:val="1"/>
      <w:numFmt w:val="upperRoman"/>
      <w:lvlText w:val="%1."/>
      <w:lvlJc w:val="right"/>
      <w:pPr>
        <w:ind w:left="27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2">
    <w:nsid w:val="14BB0E2D"/>
    <w:multiLevelType w:val="hybridMultilevel"/>
    <w:tmpl w:val="84D8D8B0"/>
    <w:lvl w:ilvl="0" w:tplc="32FC635E">
      <w:start w:val="5"/>
      <w:numFmt w:val="decimalZero"/>
      <w:lvlText w:val="%1"/>
      <w:lvlJc w:val="left"/>
      <w:pPr>
        <w:ind w:left="-9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13">
    <w:nsid w:val="1ED57687"/>
    <w:multiLevelType w:val="hybridMultilevel"/>
    <w:tmpl w:val="B4E8CCC6"/>
    <w:lvl w:ilvl="0" w:tplc="04090013">
      <w:start w:val="1"/>
      <w:numFmt w:val="upperRoman"/>
      <w:lvlText w:val="%1."/>
      <w:lvlJc w:val="right"/>
      <w:pPr>
        <w:ind w:left="27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4">
    <w:nsid w:val="31C16515"/>
    <w:multiLevelType w:val="hybridMultilevel"/>
    <w:tmpl w:val="A850A2AC"/>
    <w:lvl w:ilvl="0" w:tplc="65C82556">
      <w:start w:val="1"/>
      <w:numFmt w:val="low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332137B0"/>
    <w:multiLevelType w:val="hybridMultilevel"/>
    <w:tmpl w:val="18C0D440"/>
    <w:lvl w:ilvl="0" w:tplc="04090013">
      <w:start w:val="1"/>
      <w:numFmt w:val="upperRoman"/>
      <w:lvlText w:val="%1."/>
      <w:lvlJc w:val="right"/>
      <w:pPr>
        <w:ind w:left="27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6">
    <w:nsid w:val="539E0DFA"/>
    <w:multiLevelType w:val="hybridMultilevel"/>
    <w:tmpl w:val="B5446B02"/>
    <w:lvl w:ilvl="0" w:tplc="0409000F">
      <w:start w:val="1"/>
      <w:numFmt w:val="decimal"/>
      <w:lvlText w:val="%1."/>
      <w:lvlJc w:val="left"/>
      <w:pPr>
        <w:ind w:left="27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7">
    <w:nsid w:val="65454A9F"/>
    <w:multiLevelType w:val="hybridMultilevel"/>
    <w:tmpl w:val="BFAEE7F0"/>
    <w:lvl w:ilvl="0" w:tplc="04090013">
      <w:start w:val="1"/>
      <w:numFmt w:val="upperRoman"/>
      <w:lvlText w:val="%1."/>
      <w:lvlJc w:val="right"/>
      <w:pPr>
        <w:ind w:left="27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8">
    <w:nsid w:val="721C5A9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79057877"/>
    <w:multiLevelType w:val="hybridMultilevel"/>
    <w:tmpl w:val="8A6A9D96"/>
    <w:lvl w:ilvl="0" w:tplc="B63A49F4">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0">
    <w:nsid w:val="7B9428AA"/>
    <w:multiLevelType w:val="hybridMultilevel"/>
    <w:tmpl w:val="B2DE86AE"/>
    <w:lvl w:ilvl="0" w:tplc="2404F8C8">
      <w:start w:val="1"/>
      <w:numFmt w:val="decimal"/>
      <w:lvlText w:val="%1."/>
      <w:lvlJc w:val="left"/>
      <w:pPr>
        <w:ind w:left="360" w:hanging="360"/>
      </w:pPr>
      <w:rPr>
        <w:rFonts w:hint="default"/>
        <w:b/>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num w:numId="1">
    <w:abstractNumId w:val="16"/>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8"/>
  </w:num>
  <w:num w:numId="13">
    <w:abstractNumId w:val="17"/>
  </w:num>
  <w:num w:numId="14">
    <w:abstractNumId w:val="13"/>
  </w:num>
  <w:num w:numId="15">
    <w:abstractNumId w:val="15"/>
  </w:num>
  <w:num w:numId="16">
    <w:abstractNumId w:val="11"/>
  </w:num>
  <w:num w:numId="17">
    <w:abstractNumId w:val="19"/>
  </w:num>
  <w:num w:numId="18">
    <w:abstractNumId w:val="12"/>
  </w:num>
  <w:num w:numId="19">
    <w:abstractNumId w:val="20"/>
  </w:num>
  <w:num w:numId="20">
    <w:abstractNumId w:val="14"/>
  </w:num>
  <w:num w:numId="2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C4352"/>
    <w:rsid w:val="00054EE6"/>
    <w:rsid w:val="00163DF4"/>
    <w:rsid w:val="001A794E"/>
    <w:rsid w:val="002D7845"/>
    <w:rsid w:val="003E1F0E"/>
    <w:rsid w:val="00406E86"/>
    <w:rsid w:val="004946E1"/>
    <w:rsid w:val="004958E8"/>
    <w:rsid w:val="004C693C"/>
    <w:rsid w:val="00536276"/>
    <w:rsid w:val="00561E4E"/>
    <w:rsid w:val="00567048"/>
    <w:rsid w:val="005A3873"/>
    <w:rsid w:val="005C3904"/>
    <w:rsid w:val="005C4352"/>
    <w:rsid w:val="005D0D74"/>
    <w:rsid w:val="005F2C48"/>
    <w:rsid w:val="005F4DD1"/>
    <w:rsid w:val="006277D3"/>
    <w:rsid w:val="0064621B"/>
    <w:rsid w:val="0073630C"/>
    <w:rsid w:val="007D399E"/>
    <w:rsid w:val="009D568E"/>
    <w:rsid w:val="00A14DA6"/>
    <w:rsid w:val="00B039FF"/>
    <w:rsid w:val="00B13C6E"/>
    <w:rsid w:val="00BD1851"/>
    <w:rsid w:val="00C14A72"/>
    <w:rsid w:val="00C4041A"/>
    <w:rsid w:val="00C4344F"/>
    <w:rsid w:val="00C731F0"/>
    <w:rsid w:val="00C91BB2"/>
    <w:rsid w:val="00CA1A2D"/>
    <w:rsid w:val="00D009D9"/>
    <w:rsid w:val="00D05431"/>
    <w:rsid w:val="00D21743"/>
    <w:rsid w:val="00D76869"/>
    <w:rsid w:val="00D9493C"/>
    <w:rsid w:val="00DD0BCC"/>
    <w:rsid w:val="00DF5880"/>
    <w:rsid w:val="00E2307D"/>
    <w:rsid w:val="00E25894"/>
    <w:rsid w:val="00F05690"/>
    <w:rsid w:val="00F646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C6E"/>
    <w:pPr>
      <w:spacing w:after="160" w:line="259" w:lineRule="auto"/>
    </w:pPr>
  </w:style>
  <w:style w:type="paragraph" w:styleId="Heading1">
    <w:name w:val="heading 1"/>
    <w:basedOn w:val="Normal"/>
    <w:next w:val="Normal"/>
    <w:link w:val="Heading1Char"/>
    <w:uiPriority w:val="1"/>
    <w:qFormat/>
    <w:rsid w:val="00B13C6E"/>
    <w:pPr>
      <w:widowControl w:val="0"/>
      <w:autoSpaceDE w:val="0"/>
      <w:autoSpaceDN w:val="0"/>
      <w:adjustRightInd w:val="0"/>
      <w:spacing w:after="0" w:line="240" w:lineRule="auto"/>
      <w:ind w:left="3061"/>
      <w:outlineLvl w:val="0"/>
    </w:pPr>
    <w:rPr>
      <w:rFonts w:ascii="Tahoma" w:eastAsiaTheme="minorEastAsia" w:hAnsi="Tahoma" w:cs="Tahoma"/>
      <w:b/>
      <w:bCs/>
      <w:sz w:val="26"/>
      <w:szCs w:val="26"/>
    </w:rPr>
  </w:style>
  <w:style w:type="paragraph" w:styleId="Heading2">
    <w:name w:val="heading 2"/>
    <w:basedOn w:val="Normal"/>
    <w:next w:val="Normal"/>
    <w:link w:val="Heading2Char"/>
    <w:uiPriority w:val="1"/>
    <w:qFormat/>
    <w:rsid w:val="00B13C6E"/>
    <w:pPr>
      <w:widowControl w:val="0"/>
      <w:autoSpaceDE w:val="0"/>
      <w:autoSpaceDN w:val="0"/>
      <w:adjustRightInd w:val="0"/>
      <w:spacing w:after="0" w:line="240" w:lineRule="auto"/>
      <w:ind w:left="668"/>
      <w:outlineLvl w:val="1"/>
    </w:pPr>
    <w:rPr>
      <w:rFonts w:ascii="Tahoma" w:eastAsiaTheme="minorEastAsia" w:hAnsi="Tahoma" w:cs="Tahoma"/>
      <w:b/>
      <w:bCs/>
      <w:sz w:val="24"/>
      <w:szCs w:val="24"/>
    </w:rPr>
  </w:style>
  <w:style w:type="paragraph" w:styleId="Heading3">
    <w:name w:val="heading 3"/>
    <w:basedOn w:val="Normal"/>
    <w:next w:val="Normal"/>
    <w:link w:val="Heading3Char"/>
    <w:uiPriority w:val="1"/>
    <w:qFormat/>
    <w:rsid w:val="00B13C6E"/>
    <w:pPr>
      <w:widowControl w:val="0"/>
      <w:autoSpaceDE w:val="0"/>
      <w:autoSpaceDN w:val="0"/>
      <w:adjustRightInd w:val="0"/>
      <w:spacing w:after="0" w:line="240" w:lineRule="auto"/>
      <w:ind w:left="668"/>
      <w:outlineLvl w:val="2"/>
    </w:pPr>
    <w:rPr>
      <w:rFonts w:ascii="Times New Roman" w:eastAsiaTheme="minorEastAsia"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13C6E"/>
    <w:rPr>
      <w:rFonts w:ascii="Tahoma" w:eastAsiaTheme="minorEastAsia" w:hAnsi="Tahoma" w:cs="Tahoma"/>
      <w:b/>
      <w:bCs/>
      <w:sz w:val="26"/>
      <w:szCs w:val="26"/>
    </w:rPr>
  </w:style>
  <w:style w:type="character" w:customStyle="1" w:styleId="Heading2Char">
    <w:name w:val="Heading 2 Char"/>
    <w:basedOn w:val="DefaultParagraphFont"/>
    <w:link w:val="Heading2"/>
    <w:uiPriority w:val="1"/>
    <w:rsid w:val="00B13C6E"/>
    <w:rPr>
      <w:rFonts w:ascii="Tahoma" w:eastAsiaTheme="minorEastAsia" w:hAnsi="Tahoma" w:cs="Tahoma"/>
      <w:b/>
      <w:bCs/>
      <w:sz w:val="24"/>
      <w:szCs w:val="24"/>
    </w:rPr>
  </w:style>
  <w:style w:type="character" w:customStyle="1" w:styleId="Heading3Char">
    <w:name w:val="Heading 3 Char"/>
    <w:basedOn w:val="DefaultParagraphFont"/>
    <w:link w:val="Heading3"/>
    <w:uiPriority w:val="1"/>
    <w:rsid w:val="00B13C6E"/>
    <w:rPr>
      <w:rFonts w:ascii="Times New Roman" w:eastAsiaTheme="minorEastAsia" w:hAnsi="Times New Roman" w:cs="Times New Roman"/>
      <w:b/>
      <w:bCs/>
    </w:rPr>
  </w:style>
  <w:style w:type="paragraph" w:styleId="BodyText">
    <w:name w:val="Body Text"/>
    <w:basedOn w:val="Normal"/>
    <w:link w:val="BodyTextChar"/>
    <w:uiPriority w:val="1"/>
    <w:qFormat/>
    <w:rsid w:val="00B13C6E"/>
    <w:pPr>
      <w:widowControl w:val="0"/>
      <w:autoSpaceDE w:val="0"/>
      <w:autoSpaceDN w:val="0"/>
      <w:adjustRightInd w:val="0"/>
      <w:spacing w:after="0" w:line="240" w:lineRule="auto"/>
      <w:ind w:left="102"/>
    </w:pPr>
    <w:rPr>
      <w:rFonts w:ascii="Times New Roman" w:eastAsiaTheme="minorEastAsia" w:hAnsi="Times New Roman" w:cs="Times New Roman"/>
    </w:rPr>
  </w:style>
  <w:style w:type="character" w:customStyle="1" w:styleId="BodyTextChar">
    <w:name w:val="Body Text Char"/>
    <w:basedOn w:val="DefaultParagraphFont"/>
    <w:link w:val="BodyText"/>
    <w:uiPriority w:val="1"/>
    <w:rsid w:val="00B13C6E"/>
    <w:rPr>
      <w:rFonts w:ascii="Times New Roman" w:eastAsiaTheme="minorEastAsia" w:hAnsi="Times New Roman" w:cs="Times New Roman"/>
    </w:rPr>
  </w:style>
  <w:style w:type="character" w:styleId="Hyperlink">
    <w:name w:val="Hyperlink"/>
    <w:basedOn w:val="DefaultParagraphFont"/>
    <w:uiPriority w:val="99"/>
    <w:unhideWhenUsed/>
    <w:rsid w:val="00B13C6E"/>
    <w:rPr>
      <w:rFonts w:cs="Times New Roman"/>
      <w:color w:val="0000FF" w:themeColor="hyperlink"/>
      <w:u w:val="single"/>
    </w:rPr>
  </w:style>
  <w:style w:type="paragraph" w:customStyle="1" w:styleId="Default">
    <w:name w:val="Default"/>
    <w:rsid w:val="00B13C6E"/>
    <w:pPr>
      <w:autoSpaceDE w:val="0"/>
      <w:autoSpaceDN w:val="0"/>
      <w:adjustRightInd w:val="0"/>
      <w:spacing w:after="0" w:line="240" w:lineRule="auto"/>
    </w:pPr>
    <w:rPr>
      <w:rFonts w:ascii="Mangal" w:eastAsiaTheme="minorEastAsia" w:hAnsi="Mangal" w:cs="Mangal"/>
      <w:color w:val="000000"/>
      <w:sz w:val="24"/>
      <w:szCs w:val="24"/>
    </w:rPr>
  </w:style>
  <w:style w:type="paragraph" w:styleId="ListParagraph">
    <w:name w:val="List Paragraph"/>
    <w:basedOn w:val="Normal"/>
    <w:uiPriority w:val="1"/>
    <w:qFormat/>
    <w:rsid w:val="00B13C6E"/>
    <w:pPr>
      <w:widowControl w:val="0"/>
      <w:autoSpaceDE w:val="0"/>
      <w:autoSpaceDN w:val="0"/>
      <w:adjustRightInd w:val="0"/>
      <w:spacing w:after="0" w:line="240" w:lineRule="auto"/>
    </w:pPr>
    <w:rPr>
      <w:rFonts w:ascii="Times New Roman" w:eastAsiaTheme="minorEastAsia" w:hAnsi="Times New Roman" w:cs="Times New Roman"/>
      <w:sz w:val="24"/>
      <w:szCs w:val="24"/>
    </w:rPr>
  </w:style>
  <w:style w:type="paragraph" w:customStyle="1" w:styleId="TableParagraph">
    <w:name w:val="Table Paragraph"/>
    <w:basedOn w:val="Normal"/>
    <w:uiPriority w:val="1"/>
    <w:qFormat/>
    <w:rsid w:val="00B13C6E"/>
    <w:pPr>
      <w:widowControl w:val="0"/>
      <w:autoSpaceDE w:val="0"/>
      <w:autoSpaceDN w:val="0"/>
      <w:adjustRightInd w:val="0"/>
      <w:spacing w:after="0" w:line="240" w:lineRule="auto"/>
    </w:pPr>
    <w:rPr>
      <w:rFonts w:ascii="Times New Roman" w:eastAsiaTheme="minorEastAsia" w:hAnsi="Times New Roman" w:cs="Times New Roman"/>
      <w:sz w:val="24"/>
      <w:szCs w:val="24"/>
    </w:rPr>
  </w:style>
  <w:style w:type="paragraph" w:styleId="Header">
    <w:name w:val="header"/>
    <w:basedOn w:val="Normal"/>
    <w:link w:val="HeaderChar"/>
    <w:uiPriority w:val="99"/>
    <w:semiHidden/>
    <w:unhideWhenUsed/>
    <w:rsid w:val="00B13C6E"/>
    <w:pPr>
      <w:widowControl w:val="0"/>
      <w:tabs>
        <w:tab w:val="center" w:pos="4680"/>
        <w:tab w:val="right" w:pos="9360"/>
      </w:tabs>
      <w:autoSpaceDE w:val="0"/>
      <w:autoSpaceDN w:val="0"/>
      <w:adjustRightInd w:val="0"/>
      <w:spacing w:after="0" w:line="240" w:lineRule="auto"/>
    </w:pPr>
    <w:rPr>
      <w:rFonts w:ascii="Times New Roman" w:eastAsiaTheme="minorEastAsia" w:hAnsi="Times New Roman" w:cs="Times New Roman"/>
      <w:sz w:val="24"/>
      <w:szCs w:val="24"/>
    </w:rPr>
  </w:style>
  <w:style w:type="character" w:customStyle="1" w:styleId="HeaderChar">
    <w:name w:val="Header Char"/>
    <w:basedOn w:val="DefaultParagraphFont"/>
    <w:link w:val="Header"/>
    <w:uiPriority w:val="99"/>
    <w:semiHidden/>
    <w:rsid w:val="00B13C6E"/>
    <w:rPr>
      <w:rFonts w:ascii="Times New Roman" w:eastAsiaTheme="minorEastAsia" w:hAnsi="Times New Roman" w:cs="Times New Roman"/>
      <w:sz w:val="24"/>
      <w:szCs w:val="24"/>
    </w:rPr>
  </w:style>
  <w:style w:type="paragraph" w:styleId="Footer">
    <w:name w:val="footer"/>
    <w:basedOn w:val="Normal"/>
    <w:link w:val="FooterChar"/>
    <w:uiPriority w:val="99"/>
    <w:unhideWhenUsed/>
    <w:rsid w:val="00B13C6E"/>
    <w:pPr>
      <w:widowControl w:val="0"/>
      <w:tabs>
        <w:tab w:val="center" w:pos="4680"/>
        <w:tab w:val="right" w:pos="9360"/>
      </w:tabs>
      <w:autoSpaceDE w:val="0"/>
      <w:autoSpaceDN w:val="0"/>
      <w:adjustRightInd w:val="0"/>
      <w:spacing w:after="0" w:line="240" w:lineRule="auto"/>
    </w:pPr>
    <w:rPr>
      <w:rFonts w:ascii="Times New Roman" w:eastAsiaTheme="minorEastAsia" w:hAnsi="Times New Roman" w:cs="Times New Roman"/>
      <w:sz w:val="24"/>
      <w:szCs w:val="24"/>
    </w:rPr>
  </w:style>
  <w:style w:type="character" w:customStyle="1" w:styleId="FooterChar">
    <w:name w:val="Footer Char"/>
    <w:basedOn w:val="DefaultParagraphFont"/>
    <w:link w:val="Footer"/>
    <w:uiPriority w:val="99"/>
    <w:rsid w:val="00B13C6E"/>
    <w:rPr>
      <w:rFonts w:ascii="Times New Roman" w:eastAsiaTheme="minorEastAsia" w:hAnsi="Times New Roman" w:cs="Times New Roman"/>
      <w:sz w:val="24"/>
      <w:szCs w:val="24"/>
    </w:rPr>
  </w:style>
  <w:style w:type="table" w:styleId="TableGrid">
    <w:name w:val="Table Grid"/>
    <w:basedOn w:val="TableNormal"/>
    <w:uiPriority w:val="59"/>
    <w:rsid w:val="00B13C6E"/>
    <w:pPr>
      <w:spacing w:after="0" w:line="240" w:lineRule="auto"/>
      <w:jc w:val="both"/>
    </w:pPr>
    <w:rPr>
      <w:rFonts w:ascii="Calibri" w:eastAsiaTheme="minorEastAsia" w:hAnsi="Calibri" w:cstheme="minorHAnsi"/>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stextview">
    <w:name w:val="lstextview"/>
    <w:basedOn w:val="DefaultParagraphFont"/>
    <w:rsid w:val="00B13C6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srm@beml.co.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emlindia.in" TargetMode="External"/><Relationship Id="rId12" Type="http://schemas.openxmlformats.org/officeDocument/2006/relationships/hyperlink" Target="mailto:dem@beml.co.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emlindia.in" TargetMode="External"/><Relationship Id="rId11" Type="http://schemas.openxmlformats.org/officeDocument/2006/relationships/hyperlink" Target="mailto:dem@beml.co.in" TargetMode="External"/><Relationship Id="rId5" Type="http://schemas.openxmlformats.org/officeDocument/2006/relationships/hyperlink" Target="http://www.bemlindia.in" TargetMode="External"/><Relationship Id="rId10" Type="http://schemas.openxmlformats.org/officeDocument/2006/relationships/hyperlink" Target="mailto:gawrr@beml.co.in" TargetMode="External"/><Relationship Id="rId4" Type="http://schemas.openxmlformats.org/officeDocument/2006/relationships/webSettings" Target="webSettings.xml"/><Relationship Id="rId9" Type="http://schemas.openxmlformats.org/officeDocument/2006/relationships/hyperlink" Target="mailto:admin.srm@beml.co.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9</Pages>
  <Words>2528</Words>
  <Characters>14414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purchase3</dc:creator>
  <cp:lastModifiedBy>purchase3</cp:lastModifiedBy>
  <cp:revision>7</cp:revision>
  <dcterms:created xsi:type="dcterms:W3CDTF">2019-11-15T06:35:00Z</dcterms:created>
  <dcterms:modified xsi:type="dcterms:W3CDTF">2019-11-15T07:22:00Z</dcterms:modified>
</cp:coreProperties>
</file>